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38326" w14:textId="77777777" w:rsidR="009A2E21" w:rsidRPr="00830632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14:paraId="59EB1A8D" w14:textId="77777777" w:rsidR="009A2E21" w:rsidRPr="009A2E21" w:rsidRDefault="00830632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>
        <w:rPr>
          <w:rFonts w:ascii="Times New Roman" w:hAnsi="Times New Roman" w:cs="Times New Roman"/>
          <w:sz w:val="60"/>
          <w:szCs w:val="60"/>
          <w:lang w:val="sr-Cyrl-CS"/>
        </w:rPr>
        <w:t>КОМЕРЦИЈАЛИСТА</w:t>
      </w:r>
    </w:p>
    <w:p w14:paraId="2B667395" w14:textId="0883A854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 w:rsidRPr="009A2E21">
        <w:rPr>
          <w:rFonts w:ascii="Times New Roman" w:hAnsi="Times New Roman" w:cs="Times New Roman"/>
          <w:sz w:val="60"/>
          <w:szCs w:val="60"/>
          <w:lang w:val="sr-Latn-CS"/>
        </w:rPr>
        <w:t>I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14:paraId="146CE53C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14:paraId="30A2FAED" w14:textId="76F79F0D" w:rsidR="009A2E21" w:rsidRDefault="001F22DA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lang w:val="ru-RU"/>
        </w:rPr>
        <w:t xml:space="preserve"> </w:t>
      </w:r>
      <w:r w:rsidR="009A2E21"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 w:rsidR="00830632">
        <w:rPr>
          <w:rFonts w:ascii="Times New Roman" w:hAnsi="Times New Roman" w:cs="Times New Roman"/>
          <w:i/>
          <w:sz w:val="40"/>
          <w:szCs w:val="40"/>
          <w:lang w:val="ru-RU"/>
        </w:rPr>
        <w:t>15/2015</w:t>
      </w:r>
      <w:r w:rsidR="00995FEB">
        <w:rPr>
          <w:rFonts w:ascii="Times New Roman" w:hAnsi="Times New Roman" w:cs="Times New Roman"/>
          <w:i/>
          <w:sz w:val="40"/>
          <w:szCs w:val="40"/>
          <w:lang w:val="ru-RU"/>
        </w:rPr>
        <w:t>.</w:t>
      </w:r>
    </w:p>
    <w:p w14:paraId="3FC990E5" w14:textId="27D54EBF" w:rsidR="00995FEB" w:rsidRDefault="00995FEB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4/2019.</w:t>
      </w:r>
    </w:p>
    <w:p w14:paraId="4353C3FB" w14:textId="03A2AF12" w:rsidR="00D47D3E" w:rsidRPr="009A2E21" w:rsidRDefault="00D47D3E" w:rsidP="00D47D3E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7/2023.</w:t>
      </w:r>
    </w:p>
    <w:p w14:paraId="3D3AC45D" w14:textId="77777777" w:rsidR="00D47D3E" w:rsidRPr="009A2E21" w:rsidRDefault="00D47D3E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</w:p>
    <w:p w14:paraId="77811E8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2F7DF9D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0EE769D5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5ED3BBFC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BDFA7CE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7EBFBBE" w14:textId="77777777" w:rsidR="00830632" w:rsidRDefault="00830632" w:rsidP="0044484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color w:val="595959"/>
          <w:sz w:val="24"/>
          <w:szCs w:val="24"/>
        </w:rPr>
        <w:sectPr w:rsidR="00830632" w:rsidSect="007E0899">
          <w:footerReference w:type="default" r:id="rId9"/>
          <w:pgSz w:w="16838" w:h="11906" w:orient="landscape" w:code="9"/>
          <w:pgMar w:top="720" w:right="720" w:bottom="720" w:left="720" w:header="709" w:footer="709" w:gutter="0"/>
          <w:pgNumType w:start="1"/>
          <w:cols w:space="708"/>
          <w:titlePg/>
          <w:docGrid w:linePitch="360"/>
        </w:sectPr>
      </w:pPr>
    </w:p>
    <w:p w14:paraId="423E54BD" w14:textId="65672356" w:rsidR="00C85468" w:rsidRDefault="00C85468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C387A3" w14:textId="1CBE88F1" w:rsidR="00C85468" w:rsidRDefault="00C85468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СТАНДАРД КВАЛИФИКАЦИЈЕ</w:t>
      </w:r>
    </w:p>
    <w:p w14:paraId="54984444" w14:textId="26025083" w:rsidR="00C85468" w:rsidRDefault="00C85468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41D78177" w14:textId="49DBFFCF" w:rsidR="00C85468" w:rsidRPr="00C85468" w:rsidRDefault="00C85468" w:rsidP="004879D0">
      <w:pPr>
        <w:pStyle w:val="ListParagraph"/>
        <w:numPr>
          <w:ilvl w:val="0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Назив квалификације: </w:t>
      </w:r>
      <w:r>
        <w:rPr>
          <w:lang w:val="sr-Cyrl-RS"/>
        </w:rPr>
        <w:t>Комерцијалиста</w:t>
      </w:r>
    </w:p>
    <w:p w14:paraId="17F17D9F" w14:textId="42DB855B" w:rsidR="00C85468" w:rsidRPr="00C85468" w:rsidRDefault="00C85468" w:rsidP="004879D0">
      <w:pPr>
        <w:pStyle w:val="ListParagraph"/>
        <w:numPr>
          <w:ilvl w:val="0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Сектор – подручје рада: </w:t>
      </w:r>
      <w:r>
        <w:rPr>
          <w:lang w:val="sr-Cyrl-RS"/>
        </w:rPr>
        <w:t>Економија, право и администрација; Трговина, угоститељство и туризам</w:t>
      </w:r>
    </w:p>
    <w:p w14:paraId="7A97D2C4" w14:textId="74C732DD" w:rsidR="00C85468" w:rsidRPr="00C85468" w:rsidRDefault="00C85468" w:rsidP="004879D0">
      <w:pPr>
        <w:pStyle w:val="ListParagraph"/>
        <w:numPr>
          <w:ilvl w:val="0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Ниво квалификације: </w:t>
      </w:r>
      <w:r>
        <w:rPr>
          <w:lang w:val="sr-Latn-RS"/>
        </w:rPr>
        <w:t>IV</w:t>
      </w:r>
    </w:p>
    <w:p w14:paraId="18F735FC" w14:textId="063DC69F" w:rsidR="00C85468" w:rsidRPr="00C85468" w:rsidRDefault="00C85468" w:rsidP="004879D0">
      <w:pPr>
        <w:pStyle w:val="ListParagraph"/>
        <w:numPr>
          <w:ilvl w:val="0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Сврха квалификације: </w:t>
      </w:r>
      <w:r>
        <w:rPr>
          <w:lang w:val="sr-Cyrl-RS"/>
        </w:rPr>
        <w:t>набавка и увоз робе, организовање пријема, отрпеме и складиштења робе, продаја робе на велико и извоз робе.</w:t>
      </w:r>
    </w:p>
    <w:p w14:paraId="0AF96E93" w14:textId="722E912D" w:rsidR="00C85468" w:rsidRPr="00C85468" w:rsidRDefault="00C85468" w:rsidP="004879D0">
      <w:pPr>
        <w:pStyle w:val="ListParagraph"/>
        <w:numPr>
          <w:ilvl w:val="0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Начин стицања квалификације: </w:t>
      </w:r>
      <w:r>
        <w:rPr>
          <w:lang w:val="sr-Cyrl-RS"/>
        </w:rPr>
        <w:t>Квалификација се стиче након успешно завршеног процеса средњег стручног образовања.</w:t>
      </w:r>
    </w:p>
    <w:p w14:paraId="7F8467E0" w14:textId="71963073" w:rsidR="00C85468" w:rsidRPr="00C85468" w:rsidRDefault="00C85468" w:rsidP="004879D0">
      <w:pPr>
        <w:pStyle w:val="ListParagraph"/>
        <w:numPr>
          <w:ilvl w:val="0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Трајање: </w:t>
      </w:r>
      <w:r>
        <w:rPr>
          <w:lang w:val="sr-Cyrl-RS"/>
        </w:rPr>
        <w:t>програм средњег стручног образовања за стицање квалификације траје четири године.</w:t>
      </w:r>
    </w:p>
    <w:p w14:paraId="29CD8CE3" w14:textId="44CC4C4F" w:rsidR="00C85468" w:rsidRPr="00C85468" w:rsidRDefault="00C85468" w:rsidP="004879D0">
      <w:pPr>
        <w:pStyle w:val="ListParagraph"/>
        <w:numPr>
          <w:ilvl w:val="0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Начин провере: </w:t>
      </w:r>
      <w:r>
        <w:rPr>
          <w:lang w:val="sr-Cyrl-RS"/>
        </w:rPr>
        <w:t>Достигнутост исхода програма средњег стручног образовања се проверава на матурском испиту који спроводи средња школа.</w:t>
      </w:r>
    </w:p>
    <w:p w14:paraId="6C983F0C" w14:textId="1B49758E" w:rsidR="00C85468" w:rsidRPr="00CB52A0" w:rsidRDefault="00C85468" w:rsidP="004879D0">
      <w:pPr>
        <w:pStyle w:val="ListParagraph"/>
        <w:numPr>
          <w:ilvl w:val="0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Заснованост квалификације: </w:t>
      </w:r>
      <w:r w:rsidR="00CB52A0">
        <w:rPr>
          <w:lang w:val="sr-Cyrl-RS"/>
        </w:rPr>
        <w:t>квалификација се заснива на опису рада, циљевима стручног образовања и исходима стручног образовања.</w:t>
      </w:r>
    </w:p>
    <w:p w14:paraId="6C2F9396" w14:textId="63D6F40D" w:rsidR="00CB52A0" w:rsidRDefault="00CB52A0" w:rsidP="004879D0">
      <w:pPr>
        <w:pStyle w:val="ListParagraph"/>
        <w:numPr>
          <w:ilvl w:val="1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 Опис рада</w:t>
      </w:r>
    </w:p>
    <w:p w14:paraId="485D8F6F" w14:textId="54ABDD3D" w:rsidR="00CB52A0" w:rsidRDefault="00CB52A0" w:rsidP="00CB52A0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B52A0">
        <w:rPr>
          <w:rFonts w:ascii="Times New Roman" w:hAnsi="Times New Roman" w:cs="Times New Roman"/>
          <w:b/>
          <w:sz w:val="24"/>
          <w:szCs w:val="24"/>
          <w:lang w:val="sr-Cyrl-RS"/>
        </w:rPr>
        <w:t>Дужности – стручне компетенције:</w:t>
      </w:r>
    </w:p>
    <w:p w14:paraId="605354DC" w14:textId="36859B08" w:rsidR="00CB52A0" w:rsidRPr="001F1013" w:rsidRDefault="001F1013" w:rsidP="004879D0">
      <w:pPr>
        <w:pStyle w:val="ListParagraph"/>
        <w:numPr>
          <w:ilvl w:val="0"/>
          <w:numId w:val="131"/>
        </w:numPr>
        <w:tabs>
          <w:tab w:val="left" w:pos="2241"/>
        </w:tabs>
        <w:jc w:val="both"/>
        <w:rPr>
          <w:lang w:val="sr-Cyrl-RS"/>
        </w:rPr>
      </w:pPr>
      <w:r w:rsidRPr="001F1013">
        <w:rPr>
          <w:lang w:val="sr-Cyrl-RS"/>
        </w:rPr>
        <w:t>Набавка и увоз робе</w:t>
      </w:r>
    </w:p>
    <w:p w14:paraId="3E995527" w14:textId="69669208" w:rsidR="001F1013" w:rsidRPr="001F1013" w:rsidRDefault="001F1013" w:rsidP="004879D0">
      <w:pPr>
        <w:pStyle w:val="ListParagraph"/>
        <w:numPr>
          <w:ilvl w:val="0"/>
          <w:numId w:val="131"/>
        </w:numPr>
        <w:tabs>
          <w:tab w:val="left" w:pos="2241"/>
        </w:tabs>
        <w:jc w:val="both"/>
        <w:rPr>
          <w:lang w:val="sr-Cyrl-RS"/>
        </w:rPr>
      </w:pPr>
      <w:r w:rsidRPr="001F1013">
        <w:rPr>
          <w:lang w:val="sr-Cyrl-RS"/>
        </w:rPr>
        <w:t>Организовање пријема, отпреме и складиштења робе</w:t>
      </w:r>
    </w:p>
    <w:p w14:paraId="1EFD3F22" w14:textId="463A7966" w:rsidR="001F1013" w:rsidRDefault="001F1013" w:rsidP="004879D0">
      <w:pPr>
        <w:pStyle w:val="ListParagraph"/>
        <w:numPr>
          <w:ilvl w:val="0"/>
          <w:numId w:val="131"/>
        </w:numPr>
        <w:tabs>
          <w:tab w:val="left" w:pos="2241"/>
        </w:tabs>
        <w:jc w:val="both"/>
        <w:rPr>
          <w:lang w:val="sr-Cyrl-RS"/>
        </w:rPr>
      </w:pPr>
      <w:r w:rsidRPr="001F1013">
        <w:rPr>
          <w:lang w:val="sr-Cyrl-RS"/>
        </w:rPr>
        <w:t>Продаја робе на велико и извоз робе</w:t>
      </w:r>
    </w:p>
    <w:p w14:paraId="4C501100" w14:textId="77777777" w:rsidR="00415467" w:rsidRPr="001F1013" w:rsidRDefault="00415467" w:rsidP="00415467">
      <w:pPr>
        <w:pStyle w:val="ListParagraph"/>
        <w:tabs>
          <w:tab w:val="left" w:pos="2241"/>
        </w:tabs>
        <w:ind w:left="1080"/>
        <w:jc w:val="both"/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9694"/>
      </w:tblGrid>
      <w:tr w:rsidR="001F1013" w:rsidRPr="001F1013" w14:paraId="309182DB" w14:textId="77777777" w:rsidTr="00415467">
        <w:tc>
          <w:tcPr>
            <w:tcW w:w="5920" w:type="dxa"/>
          </w:tcPr>
          <w:p w14:paraId="4D2E0C7D" w14:textId="4F0F5DA3" w:rsidR="001F1013" w:rsidRPr="001F1013" w:rsidRDefault="001F1013" w:rsidP="001F1013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F101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Дужности – стручне компетенције</w:t>
            </w:r>
          </w:p>
        </w:tc>
        <w:tc>
          <w:tcPr>
            <w:tcW w:w="9694" w:type="dxa"/>
          </w:tcPr>
          <w:p w14:paraId="7AA1E9C1" w14:textId="74366F6E" w:rsidR="001F1013" w:rsidRPr="001F1013" w:rsidRDefault="001F1013" w:rsidP="001F1013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F101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Задаци – јединице компетенција</w:t>
            </w:r>
          </w:p>
        </w:tc>
      </w:tr>
      <w:tr w:rsidR="001F1013" w:rsidRPr="001F1013" w14:paraId="7453B6D4" w14:textId="77777777" w:rsidTr="00415467">
        <w:tc>
          <w:tcPr>
            <w:tcW w:w="5920" w:type="dxa"/>
          </w:tcPr>
          <w:p w14:paraId="172A5FC2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F101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Набавка и увоз робе</w:t>
            </w:r>
          </w:p>
          <w:p w14:paraId="5955DB35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694" w:type="dxa"/>
          </w:tcPr>
          <w:p w14:paraId="55F64191" w14:textId="125678EE" w:rsidR="001F1013" w:rsidRP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</w:t>
            </w: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склађивање захтева са дефинисаним планом набавке</w:t>
            </w:r>
          </w:p>
          <w:p w14:paraId="4CB40D35" w14:textId="049E716A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контактирање добављача и прибављање понуде</w:t>
            </w:r>
          </w:p>
          <w:p w14:paraId="6AABA8AB" w14:textId="0BA0A92A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поручивање робе од произвођача, велетрговаца или иноиспоручиоца</w:t>
            </w:r>
          </w:p>
          <w:p w14:paraId="6C21CE1A" w14:textId="77777777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припрема докумената потребних за набавку робе</w:t>
            </w:r>
          </w:p>
          <w:p w14:paraId="0385BD07" w14:textId="77777777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сарадња са финансијском службом у вези плаћања</w:t>
            </w:r>
          </w:p>
          <w:p w14:paraId="52449DD4" w14:textId="77777777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реализовање посла набавке робе односно увоза</w:t>
            </w:r>
          </w:p>
          <w:p w14:paraId="4DC75D50" w14:textId="787DA28A" w:rsidR="00415467" w:rsidRP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вођење евиденције набавке</w:t>
            </w:r>
          </w:p>
        </w:tc>
      </w:tr>
      <w:tr w:rsidR="001F1013" w:rsidRPr="001F1013" w14:paraId="0158B12A" w14:textId="77777777" w:rsidTr="00415467">
        <w:tc>
          <w:tcPr>
            <w:tcW w:w="5920" w:type="dxa"/>
          </w:tcPr>
          <w:p w14:paraId="520A056F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F101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Организовање пријема, отпреме и складиштења робе</w:t>
            </w:r>
          </w:p>
          <w:p w14:paraId="4A99CB04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694" w:type="dxa"/>
          </w:tcPr>
          <w:p w14:paraId="49A6313A" w14:textId="4C12B75A" w:rsidR="001F1013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вршење пријема робе квантитативно и квалитативно</w:t>
            </w:r>
          </w:p>
          <w:p w14:paraId="5ED21B06" w14:textId="119C6D7A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израда докумената о пријему робе</w:t>
            </w:r>
          </w:p>
          <w:p w14:paraId="39209745" w14:textId="63C13630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организовање непосредног складиштења робе</w:t>
            </w:r>
          </w:p>
          <w:p w14:paraId="0648C8E6" w14:textId="5A48DA85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вођење евиденције робе на складишту</w:t>
            </w:r>
          </w:p>
          <w:p w14:paraId="37F414C1" w14:textId="7DA85C7F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израда докумената отрпеме</w:t>
            </w:r>
          </w:p>
          <w:p w14:paraId="3EF15E29" w14:textId="1E7C1BCE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праћење отпреме робе</w:t>
            </w:r>
          </w:p>
          <w:p w14:paraId="090E36CB" w14:textId="2E315E61" w:rsidR="00415467" w:rsidRP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вођење евиденције о количини робе на складишту</w:t>
            </w:r>
          </w:p>
        </w:tc>
      </w:tr>
      <w:tr w:rsidR="001F1013" w:rsidRPr="001F1013" w14:paraId="3FBA1088" w14:textId="77777777" w:rsidTr="00415467">
        <w:tc>
          <w:tcPr>
            <w:tcW w:w="5920" w:type="dxa"/>
          </w:tcPr>
          <w:p w14:paraId="73FF061D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F101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Продаја робе на велико и извоз робе</w:t>
            </w:r>
          </w:p>
          <w:p w14:paraId="42913A33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694" w:type="dxa"/>
          </w:tcPr>
          <w:p w14:paraId="5103FFB8" w14:textId="379A46D5" w:rsidR="001F1013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упознавање са предметом и условима продаје</w:t>
            </w:r>
          </w:p>
          <w:p w14:paraId="22602689" w14:textId="729C8205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контактирање потенцијалних купаца</w:t>
            </w:r>
          </w:p>
          <w:p w14:paraId="7934FB24" w14:textId="7C95C4B1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израда понуде и профактуре</w:t>
            </w:r>
          </w:p>
          <w:p w14:paraId="18A7BBC8" w14:textId="5A7B8A4D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формирање докумената продаје односно извоза</w:t>
            </w:r>
          </w:p>
          <w:p w14:paraId="50758476" w14:textId="6992DB4D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праћење продаје односно извоза</w:t>
            </w:r>
          </w:p>
          <w:p w14:paraId="41F40DB6" w14:textId="1F91939A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прикупљање података за истраживање тржишта</w:t>
            </w:r>
          </w:p>
          <w:p w14:paraId="58729B3B" w14:textId="1CBAE468" w:rsidR="00415467" w:rsidRP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вођење евиденције продаје</w:t>
            </w:r>
          </w:p>
        </w:tc>
      </w:tr>
    </w:tbl>
    <w:p w14:paraId="4FB3AAD9" w14:textId="14841677" w:rsidR="001F1013" w:rsidRDefault="001F1013" w:rsidP="001F1013">
      <w:pPr>
        <w:tabs>
          <w:tab w:val="left" w:pos="2241"/>
        </w:tabs>
        <w:jc w:val="both"/>
        <w:rPr>
          <w:b/>
          <w:lang w:val="sr-Cyrl-RS"/>
        </w:rPr>
      </w:pPr>
    </w:p>
    <w:p w14:paraId="2A5E898E" w14:textId="6952814F" w:rsidR="00F06A8B" w:rsidRPr="00F06A8B" w:rsidRDefault="00F06A8B" w:rsidP="004879D0">
      <w:pPr>
        <w:pStyle w:val="ListParagraph"/>
        <w:numPr>
          <w:ilvl w:val="2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Екстремни услови под којима се обављају дужности: </w:t>
      </w:r>
      <w:r>
        <w:rPr>
          <w:lang w:val="sr-Cyrl-RS"/>
        </w:rPr>
        <w:t>нема.</w:t>
      </w:r>
    </w:p>
    <w:p w14:paraId="52A1960F" w14:textId="24B619F8" w:rsidR="00F06A8B" w:rsidRPr="00F06A8B" w:rsidRDefault="00F06A8B" w:rsidP="004879D0">
      <w:pPr>
        <w:pStyle w:val="ListParagraph"/>
        <w:numPr>
          <w:ilvl w:val="2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Изложеност ризицима при обављању дужности: </w:t>
      </w:r>
      <w:r>
        <w:rPr>
          <w:lang w:val="sr-Cyrl-RS"/>
        </w:rPr>
        <w:t>ризик од излагања узроцима стреса.</w:t>
      </w:r>
    </w:p>
    <w:p w14:paraId="790F0FCA" w14:textId="77777777" w:rsidR="00F06A8B" w:rsidRPr="00F06A8B" w:rsidRDefault="00F06A8B" w:rsidP="00F06A8B">
      <w:pPr>
        <w:pStyle w:val="ListParagraph"/>
        <w:tabs>
          <w:tab w:val="left" w:pos="2241"/>
        </w:tabs>
        <w:ind w:left="1800"/>
        <w:jc w:val="both"/>
        <w:rPr>
          <w:b/>
          <w:lang w:val="sr-Cyrl-RS"/>
        </w:rPr>
      </w:pPr>
    </w:p>
    <w:p w14:paraId="623AF956" w14:textId="0A4F981C" w:rsidR="00CB52A0" w:rsidRDefault="00F06A8B" w:rsidP="004879D0">
      <w:pPr>
        <w:pStyle w:val="ListParagraph"/>
        <w:numPr>
          <w:ilvl w:val="1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 </w:t>
      </w:r>
      <w:r w:rsidR="00BB07FF">
        <w:rPr>
          <w:b/>
          <w:lang w:val="sr-Cyrl-RS"/>
        </w:rPr>
        <w:t>Циљеви стручног образовања</w:t>
      </w:r>
    </w:p>
    <w:p w14:paraId="2A8B1A94" w14:textId="5D87DF28" w:rsidR="00BB07FF" w:rsidRDefault="00DF6023" w:rsidP="00BB07FF">
      <w:pPr>
        <w:tabs>
          <w:tab w:val="left" w:pos="2241"/>
        </w:tabs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Циљ стручног образовања за квалификацију КОМЕРЦИЈАЛИСТА је оспособљавање лица за набавку и увоз робе, организовање пријема, отпреме и складиштења робе, продају робе на велико и извоз робе.</w:t>
      </w:r>
    </w:p>
    <w:p w14:paraId="4B0299B2" w14:textId="7E7ABA2D" w:rsidR="00DF6023" w:rsidRDefault="00DF6023" w:rsidP="00BB07FF">
      <w:pPr>
        <w:tabs>
          <w:tab w:val="left" w:pos="2241"/>
        </w:tabs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Неопходност сталног прилагођавања промењивим захтевима тржишта рада, потребе континуираног образовања, стручног усавршавања, развој каријере, унапређивања могућности запошљавања, усмерава да лица буду оспособљавана за:</w:t>
      </w:r>
    </w:p>
    <w:p w14:paraId="45455C8A" w14:textId="1C5F750C" w:rsidR="00DF6023" w:rsidRDefault="00DF6023" w:rsidP="004879D0">
      <w:pPr>
        <w:pStyle w:val="ListParagraph"/>
        <w:numPr>
          <w:ilvl w:val="0"/>
          <w:numId w:val="131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Примену теоријских знања у практичном контексту</w:t>
      </w:r>
    </w:p>
    <w:p w14:paraId="151A03AF" w14:textId="63F531FF" w:rsidR="00DF6023" w:rsidRDefault="00DF6023" w:rsidP="004879D0">
      <w:pPr>
        <w:pStyle w:val="ListParagraph"/>
        <w:numPr>
          <w:ilvl w:val="0"/>
          <w:numId w:val="131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Примену сигурносних и здравствених мера у процесу рада</w:t>
      </w:r>
    </w:p>
    <w:p w14:paraId="508BFCCC" w14:textId="7FD8064F" w:rsidR="00DF6023" w:rsidRDefault="00DF6023" w:rsidP="004879D0">
      <w:pPr>
        <w:pStyle w:val="ListParagraph"/>
        <w:numPr>
          <w:ilvl w:val="0"/>
          <w:numId w:val="131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Примену мера заштите животне средине у процесу рада</w:t>
      </w:r>
    </w:p>
    <w:p w14:paraId="1D7705F4" w14:textId="4EA6C300" w:rsidR="00DF6023" w:rsidRDefault="00DF6023" w:rsidP="004879D0">
      <w:pPr>
        <w:pStyle w:val="ListParagraph"/>
        <w:numPr>
          <w:ilvl w:val="0"/>
          <w:numId w:val="131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Употребу информатичке технологије у прикупљању, организовању и коришћењу информација у раду и свакодневном животу</w:t>
      </w:r>
    </w:p>
    <w:p w14:paraId="6E93B7BB" w14:textId="30094A16" w:rsidR="00DF6023" w:rsidRDefault="00DF6023" w:rsidP="004879D0">
      <w:pPr>
        <w:pStyle w:val="ListParagraph"/>
        <w:numPr>
          <w:ilvl w:val="0"/>
          <w:numId w:val="131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Преузимање одговорности за властито континуирано учење и напредовање у послу и каријери</w:t>
      </w:r>
    </w:p>
    <w:p w14:paraId="6F6BEF07" w14:textId="13E4DFF2" w:rsidR="00DF6023" w:rsidRDefault="00DF6023" w:rsidP="004879D0">
      <w:pPr>
        <w:pStyle w:val="ListParagraph"/>
        <w:numPr>
          <w:ilvl w:val="0"/>
          <w:numId w:val="131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Препознавање пословних могућности у радној средини и ширем социјалном окружењу</w:t>
      </w:r>
    </w:p>
    <w:p w14:paraId="4E700601" w14:textId="77777777" w:rsidR="00DF6023" w:rsidRPr="00DF6023" w:rsidRDefault="00DF6023" w:rsidP="00DF6023">
      <w:pPr>
        <w:pStyle w:val="ListParagraph"/>
        <w:tabs>
          <w:tab w:val="left" w:pos="2241"/>
        </w:tabs>
        <w:ind w:left="1080"/>
        <w:jc w:val="both"/>
        <w:rPr>
          <w:lang w:val="sr-Cyrl-RS"/>
        </w:rPr>
      </w:pPr>
    </w:p>
    <w:p w14:paraId="21BDF8AF" w14:textId="10F0FDAA" w:rsidR="00BB07FF" w:rsidRDefault="00DF6023" w:rsidP="004879D0">
      <w:pPr>
        <w:pStyle w:val="ListParagraph"/>
        <w:numPr>
          <w:ilvl w:val="1"/>
          <w:numId w:val="130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 Исходи </w:t>
      </w:r>
      <w:r w:rsidR="004538C0">
        <w:rPr>
          <w:b/>
          <w:lang w:val="sr-Cyrl-RS"/>
        </w:rPr>
        <w:t>стручног образовања</w:t>
      </w:r>
    </w:p>
    <w:p w14:paraId="08402779" w14:textId="5DB995A4" w:rsidR="004538C0" w:rsidRDefault="004538C0" w:rsidP="00005A93">
      <w:pPr>
        <w:tabs>
          <w:tab w:val="left" w:pos="2241"/>
        </w:tabs>
        <w:ind w:left="720"/>
        <w:jc w:val="both"/>
        <w:rPr>
          <w:b/>
          <w:lang w:val="sr-Cyrl-R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748"/>
        <w:gridCol w:w="3692"/>
        <w:gridCol w:w="3712"/>
        <w:gridCol w:w="3742"/>
      </w:tblGrid>
      <w:tr w:rsidR="00AF3F90" w14:paraId="49C2CBA9" w14:textId="77777777" w:rsidTr="00AF3F90">
        <w:tc>
          <w:tcPr>
            <w:tcW w:w="3748" w:type="dxa"/>
          </w:tcPr>
          <w:p w14:paraId="54B57F51" w14:textId="4AF6D9AE" w:rsidR="00005A93" w:rsidRDefault="00AF3F90" w:rsidP="00AF3F90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Стручне компетенције</w:t>
            </w:r>
          </w:p>
        </w:tc>
        <w:tc>
          <w:tcPr>
            <w:tcW w:w="3692" w:type="dxa"/>
          </w:tcPr>
          <w:p w14:paraId="51E21FBD" w14:textId="24189A7B" w:rsidR="00005A93" w:rsidRDefault="00AF3F90" w:rsidP="00AF3F90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Знања</w:t>
            </w:r>
          </w:p>
        </w:tc>
        <w:tc>
          <w:tcPr>
            <w:tcW w:w="3712" w:type="dxa"/>
          </w:tcPr>
          <w:p w14:paraId="6AE88347" w14:textId="5EEB2BFC" w:rsidR="00005A93" w:rsidRDefault="00AF3F90" w:rsidP="00AF3F90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3742" w:type="dxa"/>
          </w:tcPr>
          <w:p w14:paraId="75013107" w14:textId="4B886A62" w:rsidR="00005A93" w:rsidRDefault="00AF3F90" w:rsidP="00AF3F90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Способности и ставови</w:t>
            </w:r>
          </w:p>
        </w:tc>
      </w:tr>
      <w:tr w:rsidR="00AF3F90" w:rsidRPr="00AF3F90" w14:paraId="5649B070" w14:textId="77777777" w:rsidTr="00D06381">
        <w:tc>
          <w:tcPr>
            <w:tcW w:w="14894" w:type="dxa"/>
            <w:gridSpan w:val="4"/>
          </w:tcPr>
          <w:p w14:paraId="05D1A23D" w14:textId="211CEEA3" w:rsidR="00AF3F90" w:rsidRPr="00AF3F90" w:rsidRDefault="00AF3F90" w:rsidP="00AF3F90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F3F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 завршеном програму образовања, лице ће бити у стању да:</w:t>
            </w:r>
          </w:p>
        </w:tc>
      </w:tr>
      <w:tr w:rsidR="00FD7E93" w14:paraId="6F37D5EF" w14:textId="77777777" w:rsidTr="00AF3F90">
        <w:tc>
          <w:tcPr>
            <w:tcW w:w="3748" w:type="dxa"/>
          </w:tcPr>
          <w:p w14:paraId="2D3F2D3E" w14:textId="6C0EDFDA" w:rsidR="00FD7E93" w:rsidRDefault="00FD7E93" w:rsidP="00005A9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Врши набавку робе и увоз робе</w:t>
            </w:r>
          </w:p>
        </w:tc>
        <w:tc>
          <w:tcPr>
            <w:tcW w:w="3692" w:type="dxa"/>
          </w:tcPr>
          <w:p w14:paraId="58C1AA51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536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послове набавке у земљи и иностранству</w:t>
            </w:r>
          </w:p>
          <w:p w14:paraId="5D253942" w14:textId="77ECB63A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организационе облике трговине</w:t>
            </w:r>
          </w:p>
          <w:p w14:paraId="78A0FF49" w14:textId="223CEE64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-разликује организационе облике тржишта</w:t>
            </w:r>
          </w:p>
          <w:p w14:paraId="1994BFEC" w14:textId="05F7FACF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-познаје правила неопходна за пословну кореспонденцију на матерњем и страном језику</w:t>
            </w:r>
          </w:p>
          <w:p w14:paraId="3512FE65" w14:textId="6B82B6C9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евиденције о извршеним набавкама и добављачима</w:t>
            </w:r>
          </w:p>
          <w:p w14:paraId="6F439958" w14:textId="5AD009A1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начине плаћања у земљи и иностранству (безготовински: дознака, меница, чек)</w:t>
            </w:r>
          </w:p>
          <w:p w14:paraId="7176C7F1" w14:textId="32B49631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улогу и функције новца у трговини</w:t>
            </w:r>
          </w:p>
          <w:p w14:paraId="16839501" w14:textId="62016200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валуте и девизе</w:t>
            </w:r>
          </w:p>
          <w:p w14:paraId="27EA69D9" w14:textId="13802753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утицај промене вредности домаће валуте на увоз</w:t>
            </w:r>
          </w:p>
          <w:p w14:paraId="0D57B0F6" w14:textId="79D33DC2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-утврди износ увозних дажбина зависно од паритета испоруке</w:t>
            </w:r>
          </w:p>
          <w:p w14:paraId="415A0566" w14:textId="06D9FD0C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облике спољнотрговинских послова</w:t>
            </w:r>
          </w:p>
          <w:p w14:paraId="3355F7C9" w14:textId="444A45E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режиме спољне трговине</w:t>
            </w:r>
          </w:p>
          <w:p w14:paraId="6E0B1D9E" w14:textId="5A02DFE6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-утврди критеријуме за избор понуде</w:t>
            </w:r>
          </w:p>
          <w:p w14:paraId="6BB7774A" w14:textId="736A4509" w:rsidR="00FD7E93" w:rsidRPr="00C536AC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различите врсте извештаја везаних за набавку робе</w:t>
            </w:r>
          </w:p>
        </w:tc>
        <w:tc>
          <w:tcPr>
            <w:tcW w:w="3712" w:type="dxa"/>
          </w:tcPr>
          <w:p w14:paraId="6E0AE43F" w14:textId="77777777" w:rsidR="00FD7E93" w:rsidRP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-самостално и у тиму обавља послове набавке</w:t>
            </w:r>
          </w:p>
          <w:p w14:paraId="34643B78" w14:textId="77777777" w:rsidR="00FD7E93" w:rsidRP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-користи законске и друге регулативе из области трговине и </w:t>
            </w: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спољнотрговинског пословања и прати њихове промене</w:t>
            </w:r>
          </w:p>
          <w:p w14:paraId="4B7898E7" w14:textId="77777777" w:rsidR="00FD7E93" w:rsidRP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-обавља пословну кореспонденцију на српском језику/језику националне мањине и страном језику</w:t>
            </w:r>
          </w:p>
          <w:p w14:paraId="60B64715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попуњава типске обрасце и формјуларе у пословима набавке, на српском језику/језику националне мањине и страном језику</w:t>
            </w:r>
          </w:p>
          <w:p w14:paraId="4B233216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-комуницира писмено и усмено са пословним партнерима у земљи и иностранству на српском језику/језику националне мањине и страном језику</w:t>
            </w:r>
          </w:p>
          <w:p w14:paraId="4101D3B0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-попуњава и израђује пратећу документацију при набавци</w:t>
            </w:r>
          </w:p>
          <w:p w14:paraId="0EA76D25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-евидентира пословне промене набавке робе</w:t>
            </w:r>
          </w:p>
          <w:p w14:paraId="5CADA8FC" w14:textId="38FFC238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-користи савремена средства комуникације и евиденције</w:t>
            </w:r>
          </w:p>
          <w:p w14:paraId="49A139B7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-води базе података о извршеним набавкама</w:t>
            </w:r>
          </w:p>
          <w:p w14:paraId="5409117F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-попуњава инструменте платног промета за плаћање набавки у земљи и иностранству</w:t>
            </w:r>
          </w:p>
          <w:p w14:paraId="145F6397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-одабере најповољнију понуду</w:t>
            </w:r>
          </w:p>
          <w:p w14:paraId="786854EE" w14:textId="221DB136" w:rsidR="00FD7E93" w:rsidRP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-саставља извештаје о извршеним набавкама</w:t>
            </w:r>
          </w:p>
        </w:tc>
        <w:tc>
          <w:tcPr>
            <w:tcW w:w="3742" w:type="dxa"/>
            <w:vMerge w:val="restart"/>
          </w:tcPr>
          <w:p w14:paraId="2DB04C21" w14:textId="0DB50D5A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-савесно, одговорно, уредно и прецизно обавља поверене послове</w:t>
            </w:r>
          </w:p>
          <w:p w14:paraId="75CDEFC3" w14:textId="44C7694A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-ефикасно планира и организује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време</w:t>
            </w:r>
          </w:p>
          <w:p w14:paraId="79F05300" w14:textId="7868724F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-испољи позитиван однос према значају спровођења прописа и важећих стандарда у економској делатности</w:t>
            </w:r>
          </w:p>
          <w:p w14:paraId="59F64672" w14:textId="64006943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-испољи позитиван однос према функционалности и техничкој исправности уређаја које користи при обављању посла</w:t>
            </w:r>
          </w:p>
          <w:p w14:paraId="7ED3147D" w14:textId="57D9DCAD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-испољи толерантност, љубазност, комуникативност и флексибилност у односу према сарадницима и клијентима</w:t>
            </w:r>
          </w:p>
          <w:p w14:paraId="5BF3AB1E" w14:textId="0DBEAEFC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ради у тиму</w:t>
            </w:r>
          </w:p>
          <w:p w14:paraId="674BC393" w14:textId="6602B073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-буде оријентисан према клијенту</w:t>
            </w:r>
          </w:p>
          <w:p w14:paraId="1038270A" w14:textId="77379EED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-буде прилагодљив на промене у раду и да решава проблеме у раду</w:t>
            </w:r>
          </w:p>
          <w:p w14:paraId="2BD8F4A4" w14:textId="6237A93C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-испољи иницијативност, предузимљивост и аналитичност при обављању посла</w:t>
            </w:r>
          </w:p>
          <w:p w14:paraId="17B53A99" w14:textId="7104247F" w:rsidR="00FD7E93" w:rsidRP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="00B14F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испољи позитиван однос према професионално-етичким нормама и вредностима</w:t>
            </w:r>
          </w:p>
          <w:p w14:paraId="558F22D3" w14:textId="3AFA4185" w:rsidR="00FD7E93" w:rsidRP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D7E93" w14:paraId="190183CA" w14:textId="77777777" w:rsidTr="00AF3F90">
        <w:tc>
          <w:tcPr>
            <w:tcW w:w="3748" w:type="dxa"/>
          </w:tcPr>
          <w:p w14:paraId="510BDE72" w14:textId="2510B2A5" w:rsidR="00FD7E93" w:rsidRDefault="002548EF" w:rsidP="00005A9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Организује пријем, отпрему и складиштење робе</w:t>
            </w:r>
          </w:p>
        </w:tc>
        <w:tc>
          <w:tcPr>
            <w:tcW w:w="3692" w:type="dxa"/>
          </w:tcPr>
          <w:p w14:paraId="43B24A84" w14:textId="77777777" w:rsidR="00FD7E93" w:rsidRDefault="0007146F" w:rsidP="0007146F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послове складиштења</w:t>
            </w:r>
          </w:p>
          <w:p w14:paraId="39EABD28" w14:textId="7AEF5BA8" w:rsidR="0007146F" w:rsidRDefault="0007146F" w:rsidP="0007146F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-познаје правила за попуњавање докумената приликом пријема робе у складиште</w:t>
            </w:r>
          </w:p>
          <w:p w14:paraId="4B9C368A" w14:textId="6B3EAB46" w:rsidR="0007146F" w:rsidRDefault="0007146F" w:rsidP="0007146F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-разликује правила за попуњавање докумената приликом отпреме робе из складишта</w:t>
            </w:r>
          </w:p>
          <w:p w14:paraId="5E3D8FD1" w14:textId="391880B0" w:rsidR="0007146F" w:rsidRDefault="0007146F" w:rsidP="0007146F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начине евиденције о количини робе на залихама</w:t>
            </w:r>
          </w:p>
          <w:p w14:paraId="4F61A344" w14:textId="15E39456" w:rsidR="0007146F" w:rsidRPr="002548EF" w:rsidRDefault="0007146F" w:rsidP="0007146F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различите врсте извештаја</w:t>
            </w:r>
            <w:r w:rsidR="00BF2A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везаних за складиштење робе</w:t>
            </w:r>
          </w:p>
        </w:tc>
        <w:tc>
          <w:tcPr>
            <w:tcW w:w="3712" w:type="dxa"/>
          </w:tcPr>
          <w:p w14:paraId="43B241FB" w14:textId="77777777" w:rsidR="00FD7E93" w:rsidRDefault="00BF2AA8" w:rsidP="00BF2AA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-самостално и у тиму обавља послове складиштења</w:t>
            </w:r>
          </w:p>
          <w:p w14:paraId="18A0DC9A" w14:textId="77777777" w:rsidR="00BF2AA8" w:rsidRDefault="00BF2AA8" w:rsidP="00BF2AA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-попуњава и израђује пратећу документацију при пријему робе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у складишту</w:t>
            </w:r>
          </w:p>
          <w:p w14:paraId="385CEE7E" w14:textId="77777777" w:rsidR="00BF2AA8" w:rsidRDefault="00BF2AA8" w:rsidP="00BF2AA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-попуњава и израђује пратећу документацију при отпреми робе из складишта</w:t>
            </w:r>
          </w:p>
          <w:p w14:paraId="6FC13819" w14:textId="48B77F78" w:rsidR="00BF2AA8" w:rsidRPr="002548EF" w:rsidRDefault="00BF2AA8" w:rsidP="00BF2AA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-води евиденцију о стању робе на залихама</w:t>
            </w:r>
          </w:p>
        </w:tc>
        <w:tc>
          <w:tcPr>
            <w:tcW w:w="3742" w:type="dxa"/>
            <w:vMerge/>
          </w:tcPr>
          <w:p w14:paraId="62921376" w14:textId="77777777" w:rsidR="00FD7E93" w:rsidRDefault="00FD7E93" w:rsidP="00005A9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FD7E93" w14:paraId="3ECD5693" w14:textId="77777777" w:rsidTr="00AF3F90">
        <w:tc>
          <w:tcPr>
            <w:tcW w:w="3748" w:type="dxa"/>
          </w:tcPr>
          <w:p w14:paraId="6A29A1C4" w14:textId="1CF51C38" w:rsidR="00FD7E93" w:rsidRDefault="002548EF" w:rsidP="00005A9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Врши продају робе на велико и извоз робе</w:t>
            </w:r>
          </w:p>
        </w:tc>
        <w:tc>
          <w:tcPr>
            <w:tcW w:w="3692" w:type="dxa"/>
          </w:tcPr>
          <w:p w14:paraId="2F984ECF" w14:textId="77777777" w:rsidR="00FD7E93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послове продаје у земљи и иностранству</w:t>
            </w:r>
          </w:p>
          <w:p w14:paraId="59A8D518" w14:textId="77777777" w:rsidR="00825AF9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-познаје правила за попуњавање типских образаца и формулара у пословима продаје, на српском језику/језику националне мањине и страном језику</w:t>
            </w:r>
          </w:p>
          <w:p w14:paraId="51F9F696" w14:textId="77777777" w:rsidR="00825AF9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начине евиденције о реализацији продаје робе купцима</w:t>
            </w:r>
          </w:p>
          <w:p w14:paraId="21F5F178" w14:textId="77777777" w:rsidR="00825AF9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начине наплате у земљи и иностранству (безготовински: дознака, меница, чек)</w:t>
            </w:r>
          </w:p>
          <w:p w14:paraId="176565C0" w14:textId="77777777" w:rsidR="00825AF9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утицај промене вредности домаће валуте на извоз</w:t>
            </w:r>
          </w:p>
          <w:p w14:paraId="5A2FBDAF" w14:textId="3C6660BE" w:rsidR="00825AF9" w:rsidRPr="002548EF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различите врсте извештаја везаних за продају робе</w:t>
            </w:r>
          </w:p>
        </w:tc>
        <w:tc>
          <w:tcPr>
            <w:tcW w:w="3712" w:type="dxa"/>
          </w:tcPr>
          <w:p w14:paraId="69439CD5" w14:textId="77777777" w:rsidR="00FD7E93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-самостално и у тиму обавља послове продаје</w:t>
            </w:r>
          </w:p>
          <w:p w14:paraId="66355826" w14:textId="7C86537A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-обавља пословну кореспонденцију на српском језику/језику националне мањине и страном језику </w:t>
            </w:r>
          </w:p>
          <w:p w14:paraId="483D6C00" w14:textId="45CD20DA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-комуницира писмено и усмено са пословним партнерима у земљи и иностранству на матерњем и страном језику</w:t>
            </w:r>
          </w:p>
          <w:p w14:paraId="69722628" w14:textId="37EB83ED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-попуњава и израђује пратећу документацију при продаји робе</w:t>
            </w:r>
          </w:p>
          <w:p w14:paraId="6130F3BC" w14:textId="01047765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-евидентира пословне промене продаје робе</w:t>
            </w:r>
          </w:p>
          <w:p w14:paraId="2364FC44" w14:textId="47894778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-користи савремена средства комуникације и евиденције</w:t>
            </w:r>
          </w:p>
          <w:p w14:paraId="7887A227" w14:textId="021F8CD0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-води базе података о извршеној продаји</w:t>
            </w:r>
          </w:p>
          <w:p w14:paraId="0F69C11C" w14:textId="36491E5D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-прати наплату потраживања</w:t>
            </w:r>
          </w:p>
          <w:p w14:paraId="748CC879" w14:textId="292BA967" w:rsidR="0015119C" w:rsidRPr="002548EF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-саставља извештаје о извршеној продаји</w:t>
            </w:r>
          </w:p>
        </w:tc>
        <w:tc>
          <w:tcPr>
            <w:tcW w:w="3742" w:type="dxa"/>
            <w:vMerge/>
          </w:tcPr>
          <w:p w14:paraId="57F3CB5B" w14:textId="77777777" w:rsidR="00FD7E93" w:rsidRDefault="00FD7E93" w:rsidP="00005A9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669A4C9C" w14:textId="77777777" w:rsidR="00995FEB" w:rsidRDefault="00995FEB" w:rsidP="00005A93">
      <w:pPr>
        <w:tabs>
          <w:tab w:val="left" w:pos="2241"/>
        </w:tabs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  <w:sectPr w:rsidR="00995FEB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325A9BA" w14:textId="54EDCF80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14:paraId="46ED083B" w14:textId="77777777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14:paraId="0E619A1A" w14:textId="77777777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="006C7631">
        <w:rPr>
          <w:rFonts w:ascii="Times New Roman" w:hAnsi="Times New Roman" w:cs="Times New Roman"/>
          <w:b/>
          <w:sz w:val="24"/>
          <w:szCs w:val="24"/>
          <w:lang w:val="ru-RU"/>
        </w:rPr>
        <w:t>КОМЕРЦИЈАЛИСТА</w:t>
      </w:r>
    </w:p>
    <w:p w14:paraId="516182AE" w14:textId="77777777" w:rsid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155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447"/>
        <w:gridCol w:w="242"/>
        <w:gridCol w:w="455"/>
        <w:gridCol w:w="585"/>
        <w:gridCol w:w="425"/>
        <w:gridCol w:w="259"/>
        <w:gridCol w:w="317"/>
        <w:gridCol w:w="417"/>
        <w:gridCol w:w="270"/>
        <w:gridCol w:w="454"/>
        <w:gridCol w:w="519"/>
        <w:gridCol w:w="244"/>
        <w:gridCol w:w="454"/>
        <w:gridCol w:w="317"/>
        <w:gridCol w:w="85"/>
        <w:gridCol w:w="350"/>
        <w:gridCol w:w="252"/>
        <w:gridCol w:w="454"/>
        <w:gridCol w:w="570"/>
        <w:gridCol w:w="283"/>
        <w:gridCol w:w="364"/>
        <w:gridCol w:w="317"/>
        <w:gridCol w:w="471"/>
        <w:gridCol w:w="318"/>
        <w:gridCol w:w="454"/>
        <w:gridCol w:w="487"/>
        <w:gridCol w:w="318"/>
        <w:gridCol w:w="454"/>
        <w:gridCol w:w="317"/>
        <w:gridCol w:w="650"/>
        <w:gridCol w:w="549"/>
        <w:gridCol w:w="454"/>
        <w:gridCol w:w="317"/>
        <w:gridCol w:w="827"/>
      </w:tblGrid>
      <w:tr w:rsidR="00C44CB0" w:rsidRPr="00C44CB0" w14:paraId="2213193A" w14:textId="77777777" w:rsidTr="00DA5C53">
        <w:trPr>
          <w:trHeight w:val="446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4DF1F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А1. ОБАВЕЗНИ ОПШТЕОБРАЗОВНИ ПРЕДМЕТИ</w:t>
            </w:r>
          </w:p>
        </w:tc>
        <w:tc>
          <w:tcPr>
            <w:tcW w:w="27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5C3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DBE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6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22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21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C8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C44CB0" w:rsidRPr="00C44CB0" w14:paraId="2E37E469" w14:textId="77777777" w:rsidTr="00DA5C53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851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ED6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930A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183A9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8B6CD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DA8B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1B3EB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41602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1723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55739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C44CB0" w:rsidRPr="00C44CB0" w14:paraId="3DFBD44E" w14:textId="77777777" w:rsidTr="00DA5C53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4AD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3CF00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D0BD3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F7D92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533FE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C86A4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A2C17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E50CF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2EF03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C24653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10978C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92B4F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346EA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859BC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B5704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A1A8A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D05D2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932B8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FA1CB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2C21D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1B505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E69AA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90D6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151758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2D516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98AC5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964B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9C72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99003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A97BB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FD125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B5B08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412C5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A4ED98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C44CB0" w:rsidRPr="00C44CB0" w14:paraId="7C6FE0EF" w14:textId="77777777" w:rsidTr="00DA5C53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7A1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B4C8A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16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838C8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B23F9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3ED1D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592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4BEE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1BC12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CE32A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7A656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90B20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0A845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83061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468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8DAB6C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F62CD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242A4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7783C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07E90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8362B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6E2680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C7BC3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8B666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E4B658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40C8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D1B0F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E113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66B0E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352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9DBD5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4FB7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DF9D5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A399F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1727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55D17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51F2C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DAFA9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5CBF48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1801</w:t>
            </w:r>
          </w:p>
        </w:tc>
      </w:tr>
      <w:tr w:rsidR="00C44CB0" w:rsidRPr="00C44CB0" w14:paraId="21347C9F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3C7D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776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Српски језик и књижевност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7FB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77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47C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C9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30E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F8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78F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989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BD6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35D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6B1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108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75F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87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CB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28F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08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3D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01D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6C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76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66D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07F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5BE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8A7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259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DF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92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C5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34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892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C1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D33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DC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</w:tr>
      <w:tr w:rsidR="00C44CB0" w:rsidRPr="00C44CB0" w14:paraId="0EDC4520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A05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663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Страни језик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93B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772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B1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1D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2B9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8CD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AC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E59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53B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F5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29F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D8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6D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8C6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0B1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CD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C7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AA4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FFF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A9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860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BD6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58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AF9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BA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A4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C95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2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A5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DFE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1F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93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E1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</w:tr>
      <w:tr w:rsidR="00C44CB0" w:rsidRPr="00C44CB0" w14:paraId="3652FCE9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935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A18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Физичко васпитање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AC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D4D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96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2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41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E50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8E7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288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8C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D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36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24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41C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1F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75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D9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17E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6A3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9F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AE8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0F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D81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02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71A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EA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85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3E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C1C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82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48F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83C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29E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466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</w:tr>
      <w:tr w:rsidR="00C44CB0" w:rsidRPr="00C44CB0" w14:paraId="4955C3C8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524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739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Математика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379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32E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2F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460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64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43C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74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57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4F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68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36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6CE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90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DFD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14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DA1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15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738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68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056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B34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DF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89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0C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341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B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D3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71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474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310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EF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26C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75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</w:tr>
      <w:tr w:rsidR="00C44CB0" w:rsidRPr="00C44CB0" w14:paraId="6B3D81E1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BA4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21D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Ликовна култура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0C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B03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0EF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0EC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6AC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AD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C70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49E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6A1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53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B9A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D3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26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BD1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788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65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8DC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457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8E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19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A5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462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1BD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7F6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041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ABB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2D0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0D9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005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FDE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368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B32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D94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</w:tr>
      <w:tr w:rsidR="00C44CB0" w:rsidRPr="00C44CB0" w14:paraId="33E1B703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8AE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84A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Рачунарство и информатика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D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DB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733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A6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11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00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2C0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04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1A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499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9F1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2E4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871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A9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16D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4AC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402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4CB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17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C0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347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6B3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B00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422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F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0E1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4A7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B2D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70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E6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F30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F81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CC6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628E7F38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C35B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6F0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Историја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017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D6C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626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3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FC9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D44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23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D83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94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34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FBC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27A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1C8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F4A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D98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A8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A67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73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FA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B0D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B8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C30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97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918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845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1D2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039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93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B4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2D6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853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41D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2F1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6BAA88CB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61B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38D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730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0AF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72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45D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F6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419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3D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982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0A8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A84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46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55B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26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E82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95A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FD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76D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2E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BD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ED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03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D58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BC6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171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307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E7D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37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769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58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CFE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9D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76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121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71F2BD48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B36F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5B2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Географија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B8F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A93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4F3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EAD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203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B1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D6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52A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25E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59E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A8D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1E1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69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BA4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8D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CC6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1D4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29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AB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F7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8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AD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5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C4A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92E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D6E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2E3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8BF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51B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77A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4FA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9B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9F8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46C6C0BB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6FB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889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Хемија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87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D6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E8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11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34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BF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266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33C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3F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221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7D1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AA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42B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CF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BD9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B96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4CD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0A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6E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487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BC8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533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413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CBE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062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F6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522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89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129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80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DC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26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51B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</w:tr>
      <w:tr w:rsidR="00C44CB0" w:rsidRPr="00C44CB0" w14:paraId="2539C669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AB50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ECB0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Биологија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E07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49B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F82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86E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1A5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68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8CD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E9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4F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A7E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209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E1E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12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638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576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067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08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225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E8B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025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230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297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D8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F85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B9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6DB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5B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A7A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7AA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08F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FE8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078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37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</w:tr>
      <w:tr w:rsidR="00C44CB0" w:rsidRPr="00C44CB0" w14:paraId="6B95980A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6530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12.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C15F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Социологија са правима грађана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38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EC3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AEC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CAC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2C7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058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E0E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6F8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30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D04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385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47E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80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0D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767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5C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181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EFE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C6E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A9C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79A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DC8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BB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A74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E5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54A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9C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40A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46A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312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FB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6A3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098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</w:tr>
      <w:tr w:rsidR="00C44CB0" w:rsidRPr="00C44CB0" w14:paraId="7C392F7C" w14:textId="77777777" w:rsidTr="00DA5C53">
        <w:trPr>
          <w:trHeight w:val="320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4F6B35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4AE6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6FF0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63A08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1154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E2771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0015C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5084B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00C32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4B015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7E2D9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A88CF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3455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C554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4020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2446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BCE0B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04C5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124DD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4087A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A19A2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A41E7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309F2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568DA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8554D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14FB7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00277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F82B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A88F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A3A8A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8A4F0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05E3F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07EF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76EB9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</w:tr>
      <w:tr w:rsidR="00C44CB0" w:rsidRPr="00C44CB0" w14:paraId="49D31373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9F42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808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Грађанско васпитање/Верска настава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241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568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86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06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474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1A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0FC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E8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E48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3B5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0F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A47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7BE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72F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0E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E00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2B9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97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1A7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CE4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304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7C9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94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8E1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AD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FE2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A12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50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37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4A8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DA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041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64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140</w:t>
            </w:r>
          </w:p>
        </w:tc>
      </w:tr>
      <w:tr w:rsidR="00C44CB0" w:rsidRPr="00C44CB0" w14:paraId="242A222D" w14:textId="77777777" w:rsidTr="00DA5C53">
        <w:trPr>
          <w:trHeight w:val="46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F3B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FA7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  <w:r w:rsidRPr="00C44C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C44CB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51F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528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00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C16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C14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468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21D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71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81E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A3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0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844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D23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38B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27B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544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00B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F71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786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115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B98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58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9B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7C0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648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467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ED0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801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861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0AF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04D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8FA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5C0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</w:tr>
      <w:tr w:rsidR="00C44CB0" w:rsidRPr="00C44CB0" w14:paraId="1621ACA6" w14:textId="77777777" w:rsidTr="00DA5C53">
        <w:trPr>
          <w:trHeight w:val="292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6DD85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А1 + Б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1139B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17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E0705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4340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0C83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629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1C90E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F0910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F813C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BA48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83330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49235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DE1A0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504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A1CD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51662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C9D92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9C04A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6BFA5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7082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51E60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F1DFA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1DC5F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4136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E22F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32CD4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F8E2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14133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448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32231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78D1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04DCD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98E7D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2001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0304B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D994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14D58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4FD16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2075</w:t>
            </w:r>
          </w:p>
        </w:tc>
      </w:tr>
      <w:tr w:rsidR="00C44CB0" w:rsidRPr="00C44CB0" w14:paraId="434B522D" w14:textId="77777777" w:rsidTr="00DA5C53">
        <w:trPr>
          <w:trHeight w:val="292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E9075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CA6B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19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9BDB4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703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037639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7F4984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504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82E8B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27415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701DC8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75020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448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CDC879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2075</w:t>
            </w:r>
          </w:p>
        </w:tc>
      </w:tr>
      <w:tr w:rsidR="00DA5C53" w:rsidRPr="00DA5C53" w14:paraId="7678BF40" w14:textId="77777777" w:rsidTr="00DA5C53">
        <w:trPr>
          <w:gridAfter w:val="19"/>
          <w:wAfter w:w="8206" w:type="dxa"/>
          <w:trHeight w:val="292"/>
        </w:trPr>
        <w:tc>
          <w:tcPr>
            <w:tcW w:w="7300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4E68" w14:textId="77777777" w:rsidR="00DA5C53" w:rsidRP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Напомена: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За ученике који наставу слушају на матерњем језику националне мањине</w:t>
            </w:r>
          </w:p>
        </w:tc>
      </w:tr>
      <w:tr w:rsidR="00DA5C53" w:rsidRPr="00DA5C53" w14:paraId="3EA68E57" w14:textId="77777777" w:rsidTr="00DA5C53">
        <w:trPr>
          <w:gridAfter w:val="19"/>
          <w:wAfter w:w="8206" w:type="dxa"/>
          <w:trHeight w:val="215"/>
        </w:trPr>
        <w:tc>
          <w:tcPr>
            <w:tcW w:w="7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E16E" w14:textId="77777777" w:rsid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                 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  <w:p w14:paraId="73CDF114" w14:textId="77777777" w:rsidR="00DA5C53" w:rsidRP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16AF8609" w14:textId="77777777" w:rsidR="00C44CB0" w:rsidRPr="00723D19" w:rsidRDefault="00723D19" w:rsidP="00FE6EFF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А2: Листа изборних предмета према програму образовног профила</w:t>
      </w:r>
    </w:p>
    <w:tbl>
      <w:tblPr>
        <w:tblW w:w="9081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156C54" w:rsidRPr="00156C54" w14:paraId="3040A8C3" w14:textId="77777777" w:rsidTr="00156C54">
        <w:trPr>
          <w:trHeight w:val="309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C65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8F0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4CE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156C54" w:rsidRPr="00156C54" w14:paraId="1F03D449" w14:textId="77777777" w:rsidTr="00156C54">
        <w:trPr>
          <w:trHeight w:val="309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703E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D7E3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36B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735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5894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FC88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156C54" w:rsidRPr="00156C54" w14:paraId="50C27950" w14:textId="77777777" w:rsidTr="00156C54">
        <w:trPr>
          <w:trHeight w:val="309"/>
        </w:trPr>
        <w:tc>
          <w:tcPr>
            <w:tcW w:w="9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0F3B70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Општеобразовни предмети</w:t>
            </w:r>
          </w:p>
        </w:tc>
      </w:tr>
      <w:tr w:rsidR="00156C54" w:rsidRPr="00156C54" w14:paraId="71B2C150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DB3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943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Музичка култура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91F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987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5690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AEC6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</w:tr>
      <w:tr w:rsidR="00156C54" w:rsidRPr="00156C54" w14:paraId="7E34333E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FCA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077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Екологија и заштита животне средине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FD8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FEB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3759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4A1E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</w:tr>
      <w:tr w:rsidR="00156C54" w:rsidRPr="00156C54" w14:paraId="3B1EEBD2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C344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D759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Историја (одабране теме)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74C2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010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F7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C7C6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E7EF1CE" w14:textId="77777777" w:rsidTr="00156C54">
        <w:trPr>
          <w:trHeight w:val="30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988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3B1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Изабрана поглавља математике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50A6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B6B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409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733D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3400939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556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746F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Логика са етиком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B79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F47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C7A1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3C0A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1B715D2D" w14:textId="77777777" w:rsidTr="00156C54">
        <w:trPr>
          <w:trHeight w:val="292"/>
        </w:trPr>
        <w:tc>
          <w:tcPr>
            <w:tcW w:w="9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EB562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156C5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предмет бира једном у току школовања у трећем или четвртом разреду</w:t>
            </w:r>
          </w:p>
        </w:tc>
      </w:tr>
    </w:tbl>
    <w:p w14:paraId="67104277" w14:textId="77777777" w:rsidR="002E0448" w:rsidRDefault="002E0448" w:rsidP="00445ABF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5D2B521" w14:textId="77777777" w:rsidR="004938CD" w:rsidRDefault="004938CD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F7BB464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A2E21" w:rsidRPr="009A2E21" w14:paraId="0C3DDEA1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42E7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37E977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0470B2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6416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CEBB1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ED074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 w14:paraId="5A7D0D14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8F2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45CD" w14:textId="77777777" w:rsidR="009A2E21" w:rsidRPr="002E0448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B9DD" w14:textId="77777777" w:rsidR="009A2E21" w:rsidRPr="004938CD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3ECF" w14:textId="77777777" w:rsidR="009A2E21" w:rsidRPr="002E0448" w:rsidRDefault="002E0448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57C7" w14:textId="77777777" w:rsidR="009A2E21" w:rsidRPr="004938CD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3932" w14:textId="77777777" w:rsidR="009A2E21" w:rsidRPr="004938CD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280</w:t>
            </w:r>
          </w:p>
        </w:tc>
      </w:tr>
      <w:tr w:rsidR="009A2E21" w:rsidRPr="009A2E21" w14:paraId="51C53A69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0E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E98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4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2A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FDD6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D8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54FD0012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AFD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12A4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C41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48D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2D2D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FA7A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1C6EC2DB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628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0A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AC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73F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7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0EA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6035FDE9" w14:textId="77777777" w:rsidR="009A2E21" w:rsidRPr="004938CD" w:rsidRDefault="009A2E21" w:rsidP="009A2E21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125AAFE2" w14:textId="77777777" w:rsidR="002E0448" w:rsidRDefault="002E0448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2E0448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C1A3B95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2"/>
        <w:gridCol w:w="2188"/>
        <w:gridCol w:w="2103"/>
        <w:gridCol w:w="2377"/>
        <w:gridCol w:w="2308"/>
      </w:tblGrid>
      <w:tr w:rsidR="009A2E21" w:rsidRPr="009A2E21" w14:paraId="52E509DC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6C8BBC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398583" w14:textId="77777777" w:rsidR="009A2E21" w:rsidRPr="009A2E21" w:rsidRDefault="006B0D29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C3C0BD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C5FDCE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6BE72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4A4FBBF5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CDF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9996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C969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AA4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4C31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 w14:paraId="46367006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CC5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7872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 w14:paraId="57128903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8261" w14:textId="77777777" w:rsidR="009A2E21" w:rsidRPr="009A2E21" w:rsidRDefault="006B0D29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Трећи</w:t>
            </w:r>
            <w:r w:rsidR="009A2E21"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81CD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 w14:paraId="5AAF5DB6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155F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E32F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 w14:paraId="246E5C0A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EE94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66F9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 w14:paraId="442525CE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AF98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2A64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 w14:paraId="6D7A5157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23C1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8DBC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14:paraId="088F741D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</w:t>
      </w:r>
      <w:r w:rsidRPr="006B0D29">
        <w:rPr>
          <w:rFonts w:ascii="Times New Roman" w:hAnsi="Times New Roman" w:cs="Times New Roman"/>
          <w:noProof/>
          <w:sz w:val="16"/>
          <w:szCs w:val="16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14:paraId="0266399B" w14:textId="77777777"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6BCA436" w14:textId="77777777"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2E04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14:paraId="2DF4683D" w14:textId="77777777" w:rsidR="009A2E21" w:rsidRPr="009A2E21" w:rsidRDefault="009A2E21" w:rsidP="00336D08">
      <w:pPr>
        <w:pStyle w:val="ListParagraph"/>
        <w:jc w:val="center"/>
        <w:rPr>
          <w:b/>
          <w:noProof/>
        </w:rPr>
      </w:pPr>
      <w:r w:rsidRPr="009A2E21">
        <w:rPr>
          <w:b/>
          <w:noProof/>
        </w:rPr>
        <w:lastRenderedPageBreak/>
        <w:t xml:space="preserve">Остваривање </w:t>
      </w:r>
      <w:r w:rsidR="00336D08">
        <w:rPr>
          <w:b/>
          <w:noProof/>
          <w:lang w:val="sr-Cyrl-RS"/>
        </w:rPr>
        <w:t xml:space="preserve">школског </w:t>
      </w:r>
      <w:r w:rsidRPr="009A2E21">
        <w:rPr>
          <w:b/>
          <w:noProof/>
        </w:rPr>
        <w:t>програма по недељама</w:t>
      </w:r>
    </w:p>
    <w:p w14:paraId="144FB49E" w14:textId="77777777"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74"/>
        <w:gridCol w:w="2452"/>
        <w:gridCol w:w="2711"/>
        <w:gridCol w:w="2711"/>
        <w:gridCol w:w="2470"/>
      </w:tblGrid>
      <w:tr w:rsidR="009A2E21" w:rsidRPr="009A2E21" w14:paraId="4BAF3A69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DAD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0C3D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A8F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C718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A0B6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5633ABB0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B540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0954" w14:textId="77777777" w:rsidR="009A2E21" w:rsidRPr="002E044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B461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D769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BFD1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9A2E21" w:rsidRPr="009A2E21" w14:paraId="48DC1BE0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54F5" w14:textId="77777777" w:rsidR="00336D08" w:rsidRDefault="00336D08" w:rsidP="00336D08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14:paraId="331E0290" w14:textId="77777777" w:rsidR="009A2E21" w:rsidRPr="00336D08" w:rsidRDefault="00336D08" w:rsidP="00336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13B3" w14:textId="77777777" w:rsidR="009A2E21" w:rsidRPr="002E0448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525" w14:textId="77777777" w:rsidR="009A2E21" w:rsidRPr="002E044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F257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F501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9A2E21" w:rsidRPr="009A2E21" w14:paraId="0B8EE04C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4B9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03A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D3B2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05B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436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 w14:paraId="593F507E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6B53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0CF8" w14:textId="77777777" w:rsidR="009A2E21" w:rsidRPr="002E0448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5A5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A633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C50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 w14:paraId="117C20CD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DF64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F591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876D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52F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A238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620325DF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DD0CE34" w14:textId="77777777" w:rsidR="009A2E21" w:rsidRPr="00336D08" w:rsidRDefault="00336D08" w:rsidP="00336D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637"/>
        <w:gridCol w:w="2370"/>
        <w:gridCol w:w="2370"/>
        <w:gridCol w:w="2370"/>
        <w:gridCol w:w="2370"/>
      </w:tblGrid>
      <w:tr w:rsidR="00F64103" w:rsidRPr="00F64103" w14:paraId="059008FE" w14:textId="77777777" w:rsidTr="00F64103">
        <w:tc>
          <w:tcPr>
            <w:tcW w:w="1101" w:type="dxa"/>
            <w:vMerge w:val="restart"/>
            <w:textDirection w:val="btLr"/>
          </w:tcPr>
          <w:p w14:paraId="777BEE6F" w14:textId="4FAD3924" w:rsidR="00F64103" w:rsidRPr="00F64103" w:rsidRDefault="00F64103" w:rsidP="00F6410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14:paraId="687703FE" w14:textId="3609F1EC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14:paraId="5D87C091" w14:textId="2F893C4F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14:paraId="3BF37303" w14:textId="3ED83A17" w:rsidR="00F64103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F64103"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рој ученика у групи - до</w:t>
            </w:r>
          </w:p>
        </w:tc>
      </w:tr>
      <w:tr w:rsidR="00F64103" w:rsidRPr="00F64103" w14:paraId="0C49593A" w14:textId="77777777" w:rsidTr="00F64103">
        <w:tc>
          <w:tcPr>
            <w:tcW w:w="1101" w:type="dxa"/>
            <w:vMerge/>
          </w:tcPr>
          <w:p w14:paraId="60C501C0" w14:textId="64E8BD26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14:paraId="00E1147F" w14:textId="743BD291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5DBF545" w14:textId="0CE4855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25D4D8D" w14:textId="01FA61D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0751EB3" w14:textId="53981CE0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14:paraId="282771E6" w14:textId="65FA0C24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F64103" w:rsidRPr="00F64103" w14:paraId="749E1E63" w14:textId="77777777" w:rsidTr="00F64103">
        <w:tc>
          <w:tcPr>
            <w:tcW w:w="1101" w:type="dxa"/>
          </w:tcPr>
          <w:p w14:paraId="74F0CEC9" w14:textId="6EE19D2B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14:paraId="5539ECDE" w14:textId="1406D305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Рачунарство и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2A40DBD6" w14:textId="48E7D0F1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153E7CC2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</w:tcPr>
          <w:p w14:paraId="1944D40E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</w:tcPr>
          <w:p w14:paraId="0087CBB2" w14:textId="228443C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3E8373D6" w14:textId="77777777" w:rsidR="005F0CC3" w:rsidRDefault="005F0CC3" w:rsidP="005F0CC3">
      <w:pPr>
        <w:jc w:val="both"/>
        <w:rPr>
          <w:noProof/>
        </w:rPr>
      </w:pPr>
    </w:p>
    <w:p w14:paraId="53FFB581" w14:textId="25934E1A" w:rsidR="00336D08" w:rsidRDefault="00336D08" w:rsidP="005F0CC3">
      <w:pPr>
        <w:jc w:val="both"/>
        <w:rPr>
          <w:noProof/>
        </w:rPr>
      </w:pPr>
    </w:p>
    <w:p w14:paraId="37EEA8D2" w14:textId="77777777" w:rsidR="00F64103" w:rsidRDefault="00F64103" w:rsidP="005F0CC3">
      <w:pPr>
        <w:jc w:val="both"/>
        <w:rPr>
          <w:noProof/>
        </w:rPr>
        <w:sectPr w:rsidR="00F6410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506" w:type="dxa"/>
        <w:jc w:val="center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360"/>
        <w:gridCol w:w="329"/>
        <w:gridCol w:w="238"/>
        <w:gridCol w:w="578"/>
        <w:gridCol w:w="567"/>
        <w:gridCol w:w="283"/>
        <w:gridCol w:w="284"/>
        <w:gridCol w:w="283"/>
        <w:gridCol w:w="415"/>
        <w:gridCol w:w="294"/>
        <w:gridCol w:w="567"/>
        <w:gridCol w:w="567"/>
        <w:gridCol w:w="283"/>
        <w:gridCol w:w="426"/>
        <w:gridCol w:w="283"/>
        <w:gridCol w:w="415"/>
        <w:gridCol w:w="294"/>
        <w:gridCol w:w="567"/>
        <w:gridCol w:w="567"/>
        <w:gridCol w:w="283"/>
        <w:gridCol w:w="426"/>
        <w:gridCol w:w="414"/>
        <w:gridCol w:w="284"/>
        <w:gridCol w:w="294"/>
        <w:gridCol w:w="567"/>
        <w:gridCol w:w="567"/>
        <w:gridCol w:w="273"/>
        <w:gridCol w:w="425"/>
        <w:gridCol w:w="578"/>
        <w:gridCol w:w="556"/>
        <w:gridCol w:w="294"/>
        <w:gridCol w:w="556"/>
        <w:gridCol w:w="579"/>
      </w:tblGrid>
      <w:tr w:rsidR="00F64103" w:rsidRPr="00C44CB0" w14:paraId="00CFF020" w14:textId="77777777" w:rsidTr="00722EAE">
        <w:trPr>
          <w:trHeight w:val="446"/>
          <w:jc w:val="center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8300F58" w14:textId="7E65FB0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А2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. ОБАВЕЗНИ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СТРУЧНИ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ПРЕДМЕТИ</w:t>
            </w:r>
          </w:p>
        </w:tc>
        <w:tc>
          <w:tcPr>
            <w:tcW w:w="2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81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7B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C5F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8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DF9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1F7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6369A0" w:rsidRPr="00C44CB0" w14:paraId="2AE79AC6" w14:textId="77777777" w:rsidTr="00722EA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BB19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825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70EC2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201A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92C55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AAB7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3BBE5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01D7B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BC4AB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E8BF94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722EAE" w:rsidRPr="00C44CB0" w14:paraId="6A888A55" w14:textId="77777777" w:rsidTr="00722EA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96052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0DAB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B38FC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F6AF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D8070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92B4A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29E59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5A2AD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2AA1D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90B61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A64E5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1781F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E0F8C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B5D3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722A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CBC41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2ECDD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AC9D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3EA4D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475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06A7C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601E5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79CD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BFEBD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78A6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1619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E187B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0054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76EBB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3E193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5AE46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F8C91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482FE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61BC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722EAE" w:rsidRPr="00C44CB0" w14:paraId="6A4362C3" w14:textId="77777777" w:rsidTr="00722EA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BBF1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9D6F5" w14:textId="3DE0B92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C836A5" w14:textId="55936AD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E50FE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A051C8" w14:textId="1F396FD2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6E547A" w14:textId="5D8D2B06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AB989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09FBF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469DA" w14:textId="4F2AFFFB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2DCDB3" w14:textId="3A5CA6BF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392F61" w14:textId="4693403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DB96E6" w14:textId="6B3D09AE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8B64B" w14:textId="18A300CC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B632B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C362CD" w14:textId="1E29899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B23CA6" w14:textId="415B5E9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7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CD6E8A" w14:textId="6C7E0E11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1693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32E571" w14:textId="67965529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98F252" w14:textId="2B2F0CE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51E8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C24DEE" w14:textId="73ACDC0B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349893" w14:textId="3A196D31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CE1592" w14:textId="5DCB147D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1E578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10DFEA" w14:textId="550D40FF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ACFE0" w14:textId="20C1FD91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256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B5A33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40CFD" w14:textId="71EA122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B317BC" w14:textId="1CD2D0FB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1149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A24843" w14:textId="4A608034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1256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BAF85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D554A8" w14:textId="4E1D4156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1D75F8" w14:textId="6323E08F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2555</w:t>
            </w:r>
          </w:p>
        </w:tc>
      </w:tr>
      <w:tr w:rsidR="00722EAE" w:rsidRPr="00C44CB0" w14:paraId="6016F0B4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D178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C163" w14:textId="034A712C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Други страни језик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AFCF" w14:textId="3BA0EB1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5E8F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5CED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ED27" w14:textId="5907DEBA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D113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B2EB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ECA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0301" w14:textId="0D983D13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47FB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4385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2F43" w14:textId="1990864E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1767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79D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52D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2094" w14:textId="0E191FE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AE20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CBBC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910F" w14:textId="6D58D88F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DB4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C0CE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776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78B7" w14:textId="45F5503B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FD90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6B8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21A9" w14:textId="1168AF53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47C2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9E84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FAE8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5EA9" w14:textId="5322F721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6511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17C4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84D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B5EC" w14:textId="3D6F2AC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280</w:t>
            </w:r>
          </w:p>
        </w:tc>
      </w:tr>
      <w:tr w:rsidR="00722EAE" w:rsidRPr="00C44CB0" w14:paraId="4B920DE5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1EA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D0C5" w14:textId="6A96B081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Принципи економије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092F" w14:textId="7ABEE29D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0DF7" w14:textId="108FEDE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97EB" w14:textId="0D6C58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4EE63" w14:textId="65DF84DB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0189" w14:textId="0BB917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E019" w14:textId="08143EC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1E89" w14:textId="308562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4690" w14:textId="65155B5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BF27" w14:textId="2CA549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27E4" w14:textId="716E399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F1EE3" w14:textId="676FA4EF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A1C4" w14:textId="2DACD0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A91A1" w14:textId="6BD38BF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9484" w14:textId="26DF9E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93A5" w14:textId="0FE031B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C1F5A" w14:textId="149AC0B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5D4C" w14:textId="60B4D6A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D66B" w14:textId="35BE4D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BCB7" w14:textId="5C6F528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BD7B" w14:textId="351E09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1DB0B" w14:textId="445CBF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1A26" w14:textId="7F2EE03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05E2" w14:textId="2B44885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A677" w14:textId="5ED84E6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E457" w14:textId="757684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D7E4" w14:textId="56C8EE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212B" w14:textId="53BEB8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3235" w14:textId="390A1B1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3EEF2" w14:textId="34584ED9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B5FF" w14:textId="44DDC3C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C9AF" w14:textId="66A436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1471" w14:textId="7C01A8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71308" w14:textId="6C13FDFF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</w:tr>
      <w:tr w:rsidR="00722EAE" w:rsidRPr="00C44CB0" w14:paraId="3284D428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AED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04CAE" w14:textId="2CE8783D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Право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8D19" w14:textId="0A6903B9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C269" w14:textId="17CB3F5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172D" w14:textId="46431D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FBCE" w14:textId="1B84789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DB3C" w14:textId="21E4CBB1" w:rsidR="00F64103" w:rsidRPr="00BA551C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A7EFD" w14:textId="593A052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82DA" w14:textId="36B502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E853" w14:textId="39078ED1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66D5" w14:textId="7D6BE75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D96F" w14:textId="48385C7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67247" w14:textId="48F84F02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B10D8" w14:textId="6A21502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FC78" w14:textId="70B851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64CD" w14:textId="08EFC0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0B2E" w14:textId="762873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89D2F" w14:textId="35FE41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D3C4" w14:textId="435F319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C8D1" w14:textId="64E514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BFC2" w14:textId="7B9381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5A68" w14:textId="1CB8E0C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14F5" w14:textId="49D21D3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D84B" w14:textId="63BFA2B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6E31" w14:textId="5CF2A5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2970" w14:textId="1F92C74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8D26" w14:textId="00A045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7AE04" w14:textId="2CEC4F0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A6AB" w14:textId="1069263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D873" w14:textId="1284EC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5DAA" w14:textId="4D4202EB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0AD6" w14:textId="205493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A9E8" w14:textId="105ECFB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EDEB" w14:textId="4CC0829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1289" w14:textId="41FC2CF7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182</w:t>
            </w:r>
          </w:p>
        </w:tc>
      </w:tr>
      <w:tr w:rsidR="00722EAE" w:rsidRPr="00C44CB0" w14:paraId="1E88FB06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D9D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03E95" w14:textId="10C927CE" w:rsidR="00F64103" w:rsidRPr="00085DBB" w:rsidRDefault="00085DB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Канцеларијско пословање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A62F" w14:textId="4B91C0A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1A90" w14:textId="5E958CBC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D6B5" w14:textId="62652E6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9DA22" w14:textId="2E61361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23846" w14:textId="6DD1DAF5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59AD0" w14:textId="50C3A3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0FF0A" w14:textId="010FA89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52EE6" w14:textId="45A25E7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0898" w14:textId="2E827630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77D4C" w14:textId="75E8DDC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8A6D" w14:textId="5D67E5D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4BD1" w14:textId="2161FD44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710F" w14:textId="1C0969D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2803" w14:textId="3EECC33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7D395" w14:textId="083045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C277" w14:textId="4E64B2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FFB6" w14:textId="34DAF13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B099" w14:textId="7048D33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C25C" w14:textId="6F06BB3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2907" w14:textId="200EB37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B0B5" w14:textId="219D067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EE51" w14:textId="4BB609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655BF" w14:textId="310945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43C54" w14:textId="47194F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4857" w14:textId="2D62EC8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32C09" w14:textId="4FC400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4DFB" w14:textId="578621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6190" w14:textId="5C983DC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A0CF" w14:textId="6EC37CD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21AB0" w14:textId="20FA4032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A495" w14:textId="26FE707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4CF62" w14:textId="6281C2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A19D" w14:textId="0E9A02E8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</w:tr>
      <w:tr w:rsidR="00722EAE" w:rsidRPr="00C44CB0" w14:paraId="6EF98EF9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D9BE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0937" w14:textId="5A6FE69D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Рачуноводство у трговини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6FDA" w14:textId="185B9175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DD51C" w14:textId="3817242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87FC" w14:textId="6D83A4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EAF35" w14:textId="356CF210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43DD" w14:textId="4BBD474E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7DA7" w14:textId="0C472E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5FFD" w14:textId="104A450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2B1A" w14:textId="16D77EC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5525" w14:textId="12B51144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37F9" w14:textId="4E997F9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0289" w14:textId="1232DD33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E24A" w14:textId="45FD9498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0447" w14:textId="5AD871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F801" w14:textId="70D949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FA88" w14:textId="4AE290C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07C8" w14:textId="0CAC591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2500" w14:textId="3E6D92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4452" w14:textId="029237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E27F" w14:textId="1AB3E6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DA68" w14:textId="1422EB9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16F" w14:textId="5798989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A725" w14:textId="365E380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1CA5" w14:textId="72515CB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B67E" w14:textId="1DE842A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BD5E" w14:textId="0D0F45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7E76" w14:textId="33743B2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B615E" w14:textId="268E12C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0739" w14:textId="736937C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F8C3" w14:textId="1C30C54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2F9F" w14:textId="53AFFA1D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DE58" w14:textId="4DB393A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D247" w14:textId="4C4352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AE74" w14:textId="2EC0C43F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219</w:t>
            </w:r>
          </w:p>
        </w:tc>
      </w:tr>
      <w:tr w:rsidR="00722EAE" w:rsidRPr="00C44CB0" w14:paraId="097FEEE7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9F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2D73" w14:textId="1718A9CC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Организација набавке и продаје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67FB3" w14:textId="4257257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D795" w14:textId="407ACE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C26" w14:textId="3FE147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02A9" w14:textId="68A292A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D3C1" w14:textId="087E19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5C17" w14:textId="66027CE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DB69" w14:textId="5B4AF76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2B21" w14:textId="65286F8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5E9E" w14:textId="31B866F9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8DC5" w14:textId="2E204D4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18527" w14:textId="4BC05F9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E0B0" w14:textId="1C263B7B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B0A1" w14:textId="3B90CB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F185" w14:textId="425B17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5DC5" w14:textId="1DAAF3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94254" w14:textId="0D7D616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282B4" w14:textId="10FF1D4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2CB4" w14:textId="0B7134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ABDD" w14:textId="0F160C3E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926" w14:textId="166CD9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94CF" w14:textId="62168EB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800D" w14:textId="7F4A57C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24B3" w14:textId="2AD317F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C6C9" w14:textId="1BD739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EC1A" w14:textId="4B83D6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8E8C" w14:textId="617473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2FF5" w14:textId="26AD4D1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8C17" w14:textId="096299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725" w14:textId="140470A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3026E" w14:textId="13350012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DAFA" w14:textId="418C2D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8F51" w14:textId="6C9C419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CD33" w14:textId="0BBC2567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213</w:t>
            </w:r>
          </w:p>
        </w:tc>
      </w:tr>
      <w:tr w:rsidR="00722EAE" w:rsidRPr="00C44CB0" w14:paraId="5AE7FA32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170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6E08" w14:textId="065EE328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информатика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1986" w14:textId="16F9E1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03D1" w14:textId="42000C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5679" w14:textId="6AC5D1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28DD" w14:textId="7A3553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7602" w14:textId="3D8D8B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0EC2" w14:textId="5AEFD3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EEC2" w14:textId="3C27B8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70D9" w14:textId="008652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3603" w14:textId="14579F4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ACA43" w14:textId="7545DDB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3686" w14:textId="538A21F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5F69" w14:textId="3906C3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29D7" w14:textId="1A3687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5101F" w14:textId="115237E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4835" w14:textId="48E4EC8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F604" w14:textId="5443CB14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CC58" w14:textId="3D116F6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4474" w14:textId="1628FA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F2FB" w14:textId="787BA6A7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3CAE" w14:textId="7506DA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D394" w14:textId="23F7D08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8BB0" w14:textId="2B34CF0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BE40" w14:textId="6B07F4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5286" w14:textId="0A5B48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BE23" w14:textId="74AF765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2E4A" w14:textId="2C7A8E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A42E" w14:textId="7330A6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1D47" w14:textId="5E0EA72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6F8D9" w14:textId="0F2A1FB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5E53" w14:textId="36493C18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402F" w14:textId="464B8E5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4775" w14:textId="7A16586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11B10" w14:textId="78F233AF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722EAE" w:rsidRPr="00C44CB0" w14:paraId="3A5FC511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31A6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6CD9" w14:textId="57EA22AA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Обука у виртуелном предузећу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7582" w14:textId="7CCC0CD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CA4D" w14:textId="646B20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028" w14:textId="0622142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3C77" w14:textId="221120B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A61F7" w14:textId="13EDBA4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3E89" w14:textId="086E8B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E6B5" w14:textId="42F33CC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9EE5" w14:textId="2C79425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39BD2" w14:textId="2547D350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D9EF4" w14:textId="2D2703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7E468" w14:textId="68633807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26DF5" w14:textId="0A7776F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135D" w14:textId="7361D00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BBF0" w14:textId="1C3225D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C845" w14:textId="4C6D656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CFFD" w14:textId="02ADC1CB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0FD58" w14:textId="232136E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3EA0A" w14:textId="764DD63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67000" w14:textId="3FE4238A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175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9F32" w14:textId="69704C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09EB" w14:textId="1CB20CC8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486" w14:textId="095FEE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2E97" w14:textId="6C34811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1C65" w14:textId="309268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F161" w14:textId="29B8C6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1A43" w14:textId="12FCF5F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192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75847" w14:textId="6EF1E17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70C3" w14:textId="0B4F054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C1ED" w14:textId="731432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A02C" w14:textId="2EB33627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475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BA96" w14:textId="0403038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D70B" w14:textId="1A52D52C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B6EE" w14:textId="20B56D62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625</w:t>
            </w:r>
          </w:p>
        </w:tc>
      </w:tr>
      <w:tr w:rsidR="00722EAE" w:rsidRPr="00C44CB0" w14:paraId="07C6F355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F9A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C199" w14:textId="3A04C11D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Трговинско пословање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ED31" w14:textId="678FC92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25C6" w14:textId="251D13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06E1" w14:textId="4EBF89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B995" w14:textId="6D96D6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6CC9" w14:textId="726D7E6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324D4" w14:textId="0DC5A59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8945" w14:textId="1B7FB8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F502" w14:textId="0406FF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1880" w14:textId="2166E9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F157" w14:textId="56F573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86C6" w14:textId="10598FF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308C" w14:textId="1173539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43CC" w14:textId="3C4DD8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DA41" w14:textId="3C87A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ADE1" w14:textId="0637C3D2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06868" w14:textId="0D4B9BB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22530" w14:textId="0A69862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803F" w14:textId="0448DA0C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DA9D" w14:textId="5BD8271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77E6" w14:textId="3CDF41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89B9A" w14:textId="01267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6561C" w14:textId="74A5362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50FC" w14:textId="491D78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7ABD" w14:textId="1D4708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810" w14:textId="0A02605D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2885" w14:textId="442D8D2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2D77" w14:textId="455E0D3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FC16" w14:textId="505AC5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80E6" w14:textId="58312C16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8FE7F" w14:textId="575B36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5395" w14:textId="1B45946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B684C" w14:textId="39B6221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1E7A" w14:textId="72F44F7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201</w:t>
            </w:r>
          </w:p>
        </w:tc>
      </w:tr>
      <w:tr w:rsidR="00722EAE" w:rsidRPr="00C44CB0" w14:paraId="344D5C77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C28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3C77" w14:textId="743B43A1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Међународна шпедиција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541C" w14:textId="13195B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7676" w14:textId="354AD6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60DC" w14:textId="2972D4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4C983" w14:textId="41F9DB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8E85" w14:textId="75FB3A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3551" w14:textId="7B9AA0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5CAF" w14:textId="102BCE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93DE" w14:textId="09CCC8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93E0" w14:textId="251DF8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C540" w14:textId="602C78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1008" w14:textId="4687BB6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EA5F8" w14:textId="5FD341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1B98" w14:textId="483622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83D7" w14:textId="08BFFC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9F0E" w14:textId="39BF615B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AEA9" w14:textId="4D40591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4350" w14:textId="3EDD5C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3D90" w14:textId="3F8C1C17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9906" w14:textId="52B5F6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619B" w14:textId="5FA832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F5CC3" w14:textId="25483F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7C6E" w14:textId="4ABBE4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06EC4" w14:textId="0F7D088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10C5" w14:textId="09F823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3EEB" w14:textId="6B4D27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7FD6" w14:textId="32F4903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ECA4" w14:textId="71DC7EA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1662" w14:textId="05AA50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A065" w14:textId="1D05348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00A9" w14:textId="501E72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0F31" w14:textId="6D78D8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7C55" w14:textId="6355CBD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7ED3" w14:textId="3E244096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722EAE" w:rsidRPr="00C44CB0" w14:paraId="67396AFB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05B8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1811" w14:textId="3DFF02D7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Статистика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352B" w14:textId="1B4607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92A" w14:textId="0D05316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E23B" w14:textId="0D3D8AD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C055" w14:textId="0A80E0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60FC" w14:textId="56AEC9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E70CD" w14:textId="3FEBDDF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265D" w14:textId="3C2704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98FA" w14:textId="13F514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F6478" w14:textId="44E157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2B89" w14:textId="258D9D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D560" w14:textId="0D843FB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9CF6" w14:textId="4D0D2D0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8872" w14:textId="1D2C71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59A6" w14:textId="57CAE1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2626" w14:textId="2FEAA5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488F" w14:textId="490FA431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7E19" w14:textId="674B0A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715B" w14:textId="1F53A76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7598" w14:textId="0EE3EB2A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1146" w14:textId="4340BBE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8817" w14:textId="053AFE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B625" w14:textId="2F41AA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707A" w14:textId="5608EB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B34A" w14:textId="437762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BF5D9" w14:textId="26EBE9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691C" w14:textId="60292E8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4AF0" w14:textId="263F29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A517" w14:textId="1D5D7A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3D45" w14:textId="030978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58B4" w14:textId="637E2C26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ED06" w14:textId="15533A3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CCDEE" w14:textId="6B902E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F9A1" w14:textId="600A2F78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</w:tr>
      <w:tr w:rsidR="00722EAE" w:rsidRPr="00C44CB0" w14:paraId="52901D7E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02B1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12.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5FC2C" w14:textId="145B03EF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Маркетинг у трговини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7DC7B" w14:textId="798A18E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32DF" w14:textId="44512F2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98B3" w14:textId="5CE47B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DAAD" w14:textId="736AA26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FBE9" w14:textId="1882F7D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5E40D" w14:textId="5BBDB98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885C" w14:textId="54870AF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0FC1" w14:textId="0CCAA0C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F5340" w14:textId="0F9CC8A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ACEB" w14:textId="1DA9A1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B9814" w14:textId="4C3B654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5EF89" w14:textId="3EE0AC3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446C" w14:textId="58D357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9B34" w14:textId="77E9A10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0E08" w14:textId="0D39A7D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1136" w14:textId="751DA4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2951" w14:textId="4D5C9DC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0D6D" w14:textId="5FBF6A4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D1F5" w14:textId="3CE95DC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8929" w14:textId="19FA931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5A59C" w14:textId="25C537C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48F5" w14:textId="0D9BFD19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EBF70" w14:textId="579D792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FCC3" w14:textId="523F0B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78CD8" w14:textId="605184C9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29A9" w14:textId="42B7EDF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22783" w14:textId="7AAC65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2B4BD" w14:textId="7A466C0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CA2EE" w14:textId="19827C61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705C" w14:textId="2F62056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427B" w14:textId="003FEC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1FFA" w14:textId="306726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8BBFA" w14:textId="0FE1E7E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</w:tr>
      <w:tr w:rsidR="00722EAE" w:rsidRPr="00C44CB0" w14:paraId="6C3C6177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625A0" w14:textId="4C420414" w:rsidR="0052025C" w:rsidRPr="0052025C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E2651" w14:textId="3EFC3462" w:rsidR="0052025C" w:rsidRDefault="0052025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Финансије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DE4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CE08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E697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E781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B2CCF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DF15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195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93FD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3DBF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95C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323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149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B51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6EC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C5A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664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40E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B89D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23D2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FF6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C597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14F00" w14:textId="7D9B8E2E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76E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DABA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AAB9" w14:textId="01BA8391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286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4C1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A875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8BFC" w14:textId="785246C6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1299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4BCE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BA5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4538" w14:textId="09F89AFF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722EAE" w:rsidRPr="00C44CB0" w14:paraId="37D13145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074D" w14:textId="450F7B1D" w:rsidR="0052025C" w:rsidRPr="0052025C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FB8E" w14:textId="44A5CE6E" w:rsidR="0052025C" w:rsidRDefault="0052025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Предузетништво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1D4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EF9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A822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FB3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50A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6D1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4C5D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3D31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5F4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24F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0D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8D6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737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A830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ABD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1A1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CD0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7C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B27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0AB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469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80C5" w14:textId="77777777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D9B6" w14:textId="7634294F" w:rsidR="0052025C" w:rsidRP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3F44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4DD7" w14:textId="77777777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0939" w14:textId="7532A860" w:rsidR="0052025C" w:rsidRP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9A9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4B6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4DAA" w14:textId="661839B9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42C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CC3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765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808" w14:textId="35E9D3B8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722EAE" w:rsidRPr="00C44CB0" w14:paraId="44782B75" w14:textId="77777777" w:rsidTr="00722EAE">
        <w:trPr>
          <w:trHeight w:val="320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DC84309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C0AF6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16A5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D8864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A43D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C599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9F5FB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2754E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F0296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25E2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935F1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B44D3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03695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EBE13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2C4CA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84AAB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95C3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671B1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87027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689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86513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E670A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7D00C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929B2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579D2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34EDE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6D59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8CB73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5D2C5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7A04E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1A035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FE945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8CC95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15916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</w:tr>
      <w:tr w:rsidR="00722EAE" w:rsidRPr="00C44CB0" w14:paraId="395EF704" w14:textId="77777777" w:rsidTr="00722EAE">
        <w:trPr>
          <w:trHeight w:val="463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BC0C" w14:textId="3DFCDE74" w:rsidR="00F64103" w:rsidRPr="00C44CB0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="00F64103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D98D" w14:textId="07BDC2A5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B6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841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AA0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13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F1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6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E60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5AC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B7B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F55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44C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54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E3A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107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E27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1B9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80E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840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AD1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816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8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94C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B7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D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D4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DDB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1E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113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AEE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46D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54F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42D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EA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</w:tr>
      <w:tr w:rsidR="00722EAE" w:rsidRPr="00C44CB0" w14:paraId="1EFF5470" w14:textId="77777777" w:rsidTr="00722EAE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371B57" w14:textId="2AFF7825" w:rsidR="00F64103" w:rsidRPr="00C44CB0" w:rsidRDefault="00F64103" w:rsidP="00520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</w:t>
            </w:r>
            <w:r w:rsidR="005202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+ Б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C2085A3" w14:textId="46AA3490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B39E6C" w14:textId="41C5976C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D177C5" w14:textId="2C2D777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5EC6E92" w14:textId="16621367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5AC51C" w14:textId="0E5905E2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748967E" w14:textId="4453B363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C23903" w14:textId="711EC40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120EBE" w14:textId="78DA57FB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3CC6304" w14:textId="3D8F0D89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FF820C" w14:textId="47DD2772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F2CC7ED" w14:textId="7F3F4C24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3FE801A" w14:textId="2E5AA265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5853758" w14:textId="08FD5A02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A8F2E7" w14:textId="1430AE6A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7B49C8" w14:textId="56162B3D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9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2CA4A89" w14:textId="487EE26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59A2B2E" w14:textId="62F73B7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6777381" w14:textId="212CDB73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96F601" w14:textId="475D9747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D684B8B" w14:textId="692E711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52702C4" w14:textId="47396A07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A1E900" w14:textId="0FE298AF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749000" w14:textId="1A2585B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CC5122A" w14:textId="15421E2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F5697A4" w14:textId="28F218BE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8046C3B" w14:textId="73FCBB8B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256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B904CE" w14:textId="7405A61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F9FF7F" w14:textId="36053E0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CB6882" w14:textId="125FDAFC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1283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74EDA2" w14:textId="1330A42A" w:rsidR="00F64103" w:rsidRPr="00C44CB0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1256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7CD58B6" w14:textId="7C0C172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BD12E6F" w14:textId="114061B9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EF3CE1" w14:textId="1E49162F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2689</w:t>
            </w:r>
          </w:p>
        </w:tc>
      </w:tr>
      <w:tr w:rsidR="006369A0" w:rsidRPr="00C44CB0" w14:paraId="3AE19531" w14:textId="77777777" w:rsidTr="00722EAE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57183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C48D36A" w14:textId="39619E3D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70E376C0" w14:textId="7FFC60CA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481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14F9D82" w14:textId="3ED1F9AF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465A6482" w14:textId="5C3455A4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678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14CEB8BB" w14:textId="52064629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99187D1" w14:textId="049DC12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3F144B5F" w14:textId="337908BB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089C4B50" w14:textId="27B7F42B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700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F0200B2" w14:textId="5FA95F9A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2689</w:t>
            </w:r>
          </w:p>
        </w:tc>
      </w:tr>
      <w:tr w:rsidR="00F64103" w:rsidRPr="00DA5C53" w14:paraId="7D131B3D" w14:textId="77777777" w:rsidTr="00722EAE">
        <w:trPr>
          <w:gridAfter w:val="19"/>
          <w:wAfter w:w="8222" w:type="dxa"/>
          <w:trHeight w:val="215"/>
          <w:jc w:val="center"/>
        </w:trPr>
        <w:tc>
          <w:tcPr>
            <w:tcW w:w="72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75E8" w14:textId="6B60148E" w:rsidR="00F64103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Напомена: 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F64103"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  <w:p w14:paraId="2EA7F948" w14:textId="77777777" w:rsidR="00F64103" w:rsidRPr="00DA5C53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5CA76BC8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F280A46" w14:textId="6B37F463" w:rsidR="00F64103" w:rsidRDefault="00F64103" w:rsidP="005F0CC3">
      <w:pPr>
        <w:jc w:val="both"/>
        <w:rPr>
          <w:noProof/>
        </w:rPr>
      </w:pPr>
    </w:p>
    <w:p w14:paraId="0D3CF316" w14:textId="3FF430D2" w:rsidR="00E11D4E" w:rsidRPr="00723D19" w:rsidRDefault="00E11D4E" w:rsidP="00E11D4E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Б: Листа изборних предмета према програму образовног профила</w:t>
      </w:r>
    </w:p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E11D4E" w:rsidRPr="00156C54" w14:paraId="08083FE5" w14:textId="77777777" w:rsidTr="00E11D4E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DE2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CE77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6C58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E11D4E" w:rsidRPr="00156C54" w14:paraId="3CD362F0" w14:textId="77777777" w:rsidTr="00E11D4E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E91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5FA5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8D0E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4DCA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D97B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24B6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E11D4E" w:rsidRPr="00156C54" w14:paraId="284A526D" w14:textId="77777777" w:rsidTr="00E11D4E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4875EBE" w14:textId="64D37F0D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Стручни</w:t>
            </w: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предмети</w:t>
            </w:r>
          </w:p>
        </w:tc>
      </w:tr>
      <w:tr w:rsidR="00E11D4E" w:rsidRPr="00156C54" w14:paraId="0FC0D4EE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EA4D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697B" w14:textId="47E39426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Комерцијално познавање робе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87E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51E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F279" w14:textId="594D951E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EC0A2" w14:textId="6C0E0F0A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52FC2DFF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6C4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B404" w14:textId="604417DD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Вештине комуникације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B73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E14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EC8E" w14:textId="1FA974B3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F148" w14:textId="7263E6C5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17CBDE67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7D7C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BC75" w14:textId="2E0785D6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Пословна економија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E078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411F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20D3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FFAF9" w14:textId="7D990262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099CFD93" w14:textId="77777777" w:rsidTr="00E11D4E">
        <w:trPr>
          <w:trHeight w:val="309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D4E3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B62B" w14:textId="382711D8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Пословни енглески језик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8830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4785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87FE" w14:textId="08A21891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EA79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E11D4E" w:rsidRPr="00156C54" w14:paraId="46F3EC5F" w14:textId="77777777" w:rsidTr="00E11D4E">
        <w:trPr>
          <w:trHeight w:val="31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AD2B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305F" w14:textId="68AAF035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Менаџмент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9FF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1023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F226" w14:textId="5CE727C3" w:rsidR="00E11D4E" w:rsidRPr="00156C54" w:rsidRDefault="00E11D4E" w:rsidP="00E1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50B5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E11D4E" w:rsidRPr="00156C54" w14:paraId="58E8CC56" w14:textId="77777777" w:rsidTr="00E11D4E">
        <w:trPr>
          <w:trHeight w:val="31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75200" w14:textId="32877C23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6.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1B2D4" w14:textId="724CCF30" w:rsid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Електронско пословање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626E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A5D1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90F5B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ED406" w14:textId="1EA79BF3" w:rsidR="00E11D4E" w:rsidRPr="00E11D4E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</w:tbl>
    <w:p w14:paraId="13E2EAC3" w14:textId="1A036DF3" w:rsidR="00336D08" w:rsidRDefault="00336D08" w:rsidP="005F0CC3">
      <w:pPr>
        <w:jc w:val="both"/>
        <w:rPr>
          <w:noProof/>
        </w:rPr>
      </w:pPr>
    </w:p>
    <w:p w14:paraId="109DB243" w14:textId="19581888" w:rsidR="00E11D4E" w:rsidRDefault="00E11D4E" w:rsidP="005F0CC3">
      <w:pPr>
        <w:jc w:val="both"/>
        <w:rPr>
          <w:noProof/>
        </w:rPr>
      </w:pPr>
    </w:p>
    <w:p w14:paraId="63B1D772" w14:textId="77777777" w:rsidR="00E11D4E" w:rsidRDefault="00E11D4E" w:rsidP="005F0CC3">
      <w:pPr>
        <w:jc w:val="both"/>
        <w:rPr>
          <w:noProof/>
        </w:rPr>
      </w:pPr>
    </w:p>
    <w:p w14:paraId="43CB196F" w14:textId="77777777" w:rsidR="00E11D4E" w:rsidRPr="009A2E21" w:rsidRDefault="00E11D4E" w:rsidP="00E11D4E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E11D4E" w:rsidRPr="009A2E21" w14:paraId="7D88F17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9B9EC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27F26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8AD0F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7EE65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56D52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3BC1DC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E11D4E" w:rsidRPr="009A2E21" w14:paraId="29F37EDB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BD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DF31" w14:textId="77777777" w:rsidR="00E11D4E" w:rsidRPr="002E0448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474" w14:textId="77777777" w:rsidR="00E11D4E" w:rsidRPr="004938CD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CE1E" w14:textId="77777777" w:rsidR="00E11D4E" w:rsidRPr="002E0448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FC50" w14:textId="77777777" w:rsidR="00E11D4E" w:rsidRPr="004938CD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515F" w14:textId="77777777" w:rsidR="00E11D4E" w:rsidRPr="004938CD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280</w:t>
            </w:r>
          </w:p>
        </w:tc>
      </w:tr>
      <w:tr w:rsidR="00E11D4E" w:rsidRPr="009A2E21" w14:paraId="79B359F9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6D20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F1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504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6F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42B4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ACDD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6126F02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E6E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FE3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96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AAC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7A6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910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15788167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883F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35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F16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E2B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446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8EF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4B091BB1" w14:textId="77777777" w:rsidR="00E11D4E" w:rsidRPr="004938CD" w:rsidRDefault="00E11D4E" w:rsidP="00E11D4E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0354E69A" w14:textId="56E921B2" w:rsidR="00336D08" w:rsidRDefault="00336D08" w:rsidP="005F0CC3">
      <w:pPr>
        <w:jc w:val="both"/>
        <w:rPr>
          <w:noProof/>
        </w:rPr>
      </w:pPr>
    </w:p>
    <w:p w14:paraId="7F157315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48BE8E38" w14:textId="7DB7040A" w:rsidR="00E11D4E" w:rsidRPr="00E11D4E" w:rsidRDefault="00E11D4E" w:rsidP="005F0CC3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E11D4E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Факлултативни облици образовно-васпитног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9"/>
        <w:gridCol w:w="1643"/>
        <w:gridCol w:w="1644"/>
        <w:gridCol w:w="1644"/>
        <w:gridCol w:w="1644"/>
      </w:tblGrid>
      <w:tr w:rsidR="00EA644D" w:rsidRPr="00E11D4E" w14:paraId="6A02401F" w14:textId="77777777" w:rsidTr="00EA644D">
        <w:trPr>
          <w:trHeight w:val="458"/>
        </w:trPr>
        <w:tc>
          <w:tcPr>
            <w:tcW w:w="9039" w:type="dxa"/>
          </w:tcPr>
          <w:p w14:paraId="5A6D3D9D" w14:textId="77777777" w:rsidR="00EA644D" w:rsidRPr="00E11D4E" w:rsidRDefault="00EA644D" w:rsidP="00EA644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43" w:type="dxa"/>
          </w:tcPr>
          <w:p w14:paraId="2BE19424" w14:textId="2799DE3E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644" w:type="dxa"/>
          </w:tcPr>
          <w:p w14:paraId="07FCF655" w14:textId="54EFC09F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1644" w:type="dxa"/>
          </w:tcPr>
          <w:p w14:paraId="0E82D8C6" w14:textId="0CBD7446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644" w:type="dxa"/>
          </w:tcPr>
          <w:p w14:paraId="4CC2D8C1" w14:textId="5B22531B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E11D4E" w14:paraId="7017BA08" w14:textId="77777777" w:rsidTr="00EA644D">
        <w:trPr>
          <w:trHeight w:val="458"/>
        </w:trPr>
        <w:tc>
          <w:tcPr>
            <w:tcW w:w="9039" w:type="dxa"/>
          </w:tcPr>
          <w:p w14:paraId="7362E78F" w14:textId="2E6E1719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Ексурзија</w:t>
            </w:r>
          </w:p>
        </w:tc>
        <w:tc>
          <w:tcPr>
            <w:tcW w:w="1643" w:type="dxa"/>
            <w:vAlign w:val="center"/>
          </w:tcPr>
          <w:p w14:paraId="345A5448" w14:textId="6153DAAF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3 дана</w:t>
            </w:r>
          </w:p>
        </w:tc>
        <w:tc>
          <w:tcPr>
            <w:tcW w:w="1644" w:type="dxa"/>
            <w:vAlign w:val="center"/>
          </w:tcPr>
          <w:p w14:paraId="08602766" w14:textId="0594984D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дана</w:t>
            </w:r>
          </w:p>
        </w:tc>
        <w:tc>
          <w:tcPr>
            <w:tcW w:w="1644" w:type="dxa"/>
            <w:vAlign w:val="center"/>
          </w:tcPr>
          <w:p w14:paraId="6BD43457" w14:textId="22C23F35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  <w:tc>
          <w:tcPr>
            <w:tcW w:w="1644" w:type="dxa"/>
            <w:vAlign w:val="center"/>
          </w:tcPr>
          <w:p w14:paraId="46E8E7F7" w14:textId="138D4F1E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</w:tr>
      <w:tr w:rsidR="00EA644D" w:rsidRPr="00E11D4E" w14:paraId="373CA08A" w14:textId="77777777" w:rsidTr="009219BB">
        <w:trPr>
          <w:trHeight w:val="458"/>
        </w:trPr>
        <w:tc>
          <w:tcPr>
            <w:tcW w:w="9039" w:type="dxa"/>
          </w:tcPr>
          <w:p w14:paraId="5948B3CD" w14:textId="2A86D98E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Језик дугог народа или националне мањине са елементима националне културе</w:t>
            </w:r>
          </w:p>
        </w:tc>
        <w:tc>
          <w:tcPr>
            <w:tcW w:w="6575" w:type="dxa"/>
            <w:gridSpan w:val="4"/>
          </w:tcPr>
          <w:p w14:paraId="22692852" w14:textId="6CD8775B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AD8841C" w14:textId="77777777" w:rsidTr="009219BB">
        <w:trPr>
          <w:trHeight w:val="458"/>
        </w:trPr>
        <w:tc>
          <w:tcPr>
            <w:tcW w:w="9039" w:type="dxa"/>
          </w:tcPr>
          <w:p w14:paraId="2BE7A44D" w14:textId="5A63F4CF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Трећи страни језик</w:t>
            </w:r>
          </w:p>
        </w:tc>
        <w:tc>
          <w:tcPr>
            <w:tcW w:w="6575" w:type="dxa"/>
            <w:gridSpan w:val="4"/>
          </w:tcPr>
          <w:p w14:paraId="3BE066E7" w14:textId="17121FD8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63408BA" w14:textId="77777777" w:rsidTr="009219BB">
        <w:trPr>
          <w:trHeight w:val="458"/>
        </w:trPr>
        <w:tc>
          <w:tcPr>
            <w:tcW w:w="9039" w:type="dxa"/>
          </w:tcPr>
          <w:p w14:paraId="4F50F7FE" w14:textId="6975AFB4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Други предмети*</w:t>
            </w:r>
          </w:p>
        </w:tc>
        <w:tc>
          <w:tcPr>
            <w:tcW w:w="6575" w:type="dxa"/>
            <w:gridSpan w:val="4"/>
          </w:tcPr>
          <w:p w14:paraId="7D224167" w14:textId="39316556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1-2 часа недељно</w:t>
            </w:r>
          </w:p>
        </w:tc>
      </w:tr>
      <w:tr w:rsidR="00EA644D" w:rsidRPr="00E11D4E" w14:paraId="3BF3AEA6" w14:textId="77777777" w:rsidTr="009219BB">
        <w:trPr>
          <w:trHeight w:val="458"/>
        </w:trPr>
        <w:tc>
          <w:tcPr>
            <w:tcW w:w="9039" w:type="dxa"/>
          </w:tcPr>
          <w:p w14:paraId="353F883C" w14:textId="22997A28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Стваралачке и слободне активности ученика (хор, секција и друго)</w:t>
            </w:r>
          </w:p>
        </w:tc>
        <w:tc>
          <w:tcPr>
            <w:tcW w:w="6575" w:type="dxa"/>
            <w:gridSpan w:val="4"/>
          </w:tcPr>
          <w:p w14:paraId="39BDA870" w14:textId="255B5463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30-60 часова недељно</w:t>
            </w:r>
          </w:p>
        </w:tc>
      </w:tr>
      <w:tr w:rsidR="00EA644D" w:rsidRPr="00E11D4E" w14:paraId="1ECA67AB" w14:textId="77777777" w:rsidTr="009219BB">
        <w:trPr>
          <w:trHeight w:val="458"/>
        </w:trPr>
        <w:tc>
          <w:tcPr>
            <w:tcW w:w="9039" w:type="dxa"/>
          </w:tcPr>
          <w:p w14:paraId="0E7FE79B" w14:textId="27A7A138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Друштвене активности-ученички парламент, ученичке задруге</w:t>
            </w:r>
          </w:p>
        </w:tc>
        <w:tc>
          <w:tcPr>
            <w:tcW w:w="6575" w:type="dxa"/>
            <w:gridSpan w:val="4"/>
          </w:tcPr>
          <w:p w14:paraId="0BE657FE" w14:textId="4E0774FC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15-30 часова недељно</w:t>
            </w:r>
          </w:p>
        </w:tc>
      </w:tr>
      <w:tr w:rsidR="00EA644D" w:rsidRPr="00E11D4E" w14:paraId="0AF79B74" w14:textId="77777777" w:rsidTr="009219BB">
        <w:trPr>
          <w:trHeight w:val="458"/>
        </w:trPr>
        <w:tc>
          <w:tcPr>
            <w:tcW w:w="9039" w:type="dxa"/>
          </w:tcPr>
          <w:p w14:paraId="55F7CE08" w14:textId="7FE785D0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Културна и јавна делатност школе</w:t>
            </w:r>
          </w:p>
        </w:tc>
        <w:tc>
          <w:tcPr>
            <w:tcW w:w="6575" w:type="dxa"/>
            <w:gridSpan w:val="4"/>
          </w:tcPr>
          <w:p w14:paraId="4A53C69F" w14:textId="7933EFFA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радна дана</w:t>
            </w:r>
          </w:p>
        </w:tc>
      </w:tr>
    </w:tbl>
    <w:p w14:paraId="292AAF63" w14:textId="28032B7E" w:rsidR="00E11D4E" w:rsidRPr="00EA644D" w:rsidRDefault="00EA644D" w:rsidP="005F0CC3">
      <w:pPr>
        <w:jc w:val="both"/>
        <w:rPr>
          <w:rFonts w:ascii="Times New Roman" w:hAnsi="Times New Roman" w:cs="Times New Roman"/>
          <w:noProof/>
          <w:sz w:val="16"/>
          <w:szCs w:val="16"/>
          <w:lang w:val="sr-Cyrl-RS"/>
        </w:rPr>
      </w:pPr>
      <w:r w:rsidRPr="00EA644D">
        <w:rPr>
          <w:rFonts w:ascii="Times New Roman" w:hAnsi="Times New Roman" w:cs="Times New Roman"/>
          <w:noProof/>
          <w:sz w:val="16"/>
          <w:szCs w:val="16"/>
        </w:rPr>
        <w:t>*</w:t>
      </w:r>
      <w:r w:rsidRPr="00EA644D">
        <w:rPr>
          <w:rFonts w:ascii="Times New Roman" w:hAnsi="Times New Roman" w:cs="Times New Roman"/>
          <w:noProof/>
          <w:sz w:val="16"/>
          <w:szCs w:val="16"/>
          <w:lang w:val="sr-Cyrl-RS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гимназије, или по програмима који су претходно донети</w:t>
      </w:r>
    </w:p>
    <w:p w14:paraId="6B1F586A" w14:textId="46C5B9D4" w:rsidR="00336D08" w:rsidRDefault="00336D08" w:rsidP="005F0CC3">
      <w:pPr>
        <w:jc w:val="both"/>
        <w:rPr>
          <w:noProof/>
        </w:rPr>
      </w:pPr>
    </w:p>
    <w:p w14:paraId="259F963C" w14:textId="77777777" w:rsidR="00EA644D" w:rsidRPr="009A2E21" w:rsidRDefault="00EA644D" w:rsidP="00EA644D">
      <w:pPr>
        <w:pStyle w:val="ListParagraph"/>
        <w:jc w:val="center"/>
        <w:rPr>
          <w:b/>
          <w:noProof/>
        </w:rPr>
      </w:pPr>
      <w:r w:rsidRPr="009A2E21">
        <w:rPr>
          <w:b/>
          <w:noProof/>
        </w:rPr>
        <w:t xml:space="preserve">Остваривање </w:t>
      </w:r>
      <w:r>
        <w:rPr>
          <w:b/>
          <w:noProof/>
          <w:lang w:val="sr-Cyrl-RS"/>
        </w:rPr>
        <w:t xml:space="preserve">школског </w:t>
      </w:r>
      <w:r w:rsidRPr="009A2E21">
        <w:rPr>
          <w:b/>
          <w:noProof/>
        </w:rPr>
        <w:t>програма по недељама</w:t>
      </w:r>
    </w:p>
    <w:p w14:paraId="76534AC5" w14:textId="77777777" w:rsidR="00EA644D" w:rsidRPr="009A2E21" w:rsidRDefault="00EA644D" w:rsidP="00EA644D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8"/>
        <w:gridCol w:w="2520"/>
        <w:gridCol w:w="2790"/>
        <w:gridCol w:w="2790"/>
        <w:gridCol w:w="2538"/>
      </w:tblGrid>
      <w:tr w:rsidR="00EA644D" w:rsidRPr="009A2E21" w14:paraId="24662657" w14:textId="77777777" w:rsidTr="00EA644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852A3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3726C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D7B25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E11B0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6C592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9A2E21" w14:paraId="2FC033D6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A933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0250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8969" w14:textId="77777777" w:rsidR="00EA644D" w:rsidRPr="00336D0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4C87" w14:textId="77777777" w:rsidR="00EA644D" w:rsidRPr="00336D0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802E" w14:textId="77777777" w:rsidR="00EA644D" w:rsidRPr="00336D0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EA644D" w:rsidRPr="009A2E21" w14:paraId="1302E8B6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6B63" w14:textId="77777777" w:rsidR="00EA644D" w:rsidRDefault="00EA644D" w:rsidP="009219BB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14:paraId="14D19C38" w14:textId="77777777" w:rsidR="00EA644D" w:rsidRPr="00336D08" w:rsidRDefault="00EA644D" w:rsidP="00921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CF82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8CCA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DDB2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FE56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EA644D" w:rsidRPr="009A2E21" w14:paraId="164C7F22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BD2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DFDA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6BB7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3D4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A644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EA644D" w:rsidRPr="009A2E21" w14:paraId="50FAB32D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FBB8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7671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BA8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689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493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EA644D" w:rsidRPr="009A2E21" w14:paraId="52D87690" w14:textId="77777777" w:rsidTr="005244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584" w14:textId="77777777" w:rsidR="00EA644D" w:rsidRPr="009A2E21" w:rsidRDefault="00EA644D" w:rsidP="00EA644D">
            <w:pPr>
              <w:shd w:val="clear" w:color="auto" w:fill="D9D9D9" w:themeFill="background1" w:themeFillShade="D9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185F93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173CFA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8B33F7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5548D9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3FEF5FE4" w14:textId="77777777" w:rsidR="00EA644D" w:rsidRDefault="00EA644D" w:rsidP="00EA644D">
      <w:pPr>
        <w:shd w:val="clear" w:color="auto" w:fill="FFFFFF" w:themeFill="background1"/>
        <w:jc w:val="both"/>
        <w:rPr>
          <w:noProof/>
        </w:rPr>
        <w:sectPr w:rsidR="00EA644D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024AAB18" w14:textId="77777777" w:rsidR="00EA644D" w:rsidRPr="00336D08" w:rsidRDefault="00EA644D" w:rsidP="00EA644D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637"/>
        <w:gridCol w:w="2370"/>
        <w:gridCol w:w="2370"/>
        <w:gridCol w:w="2370"/>
        <w:gridCol w:w="2370"/>
      </w:tblGrid>
      <w:tr w:rsidR="00EA644D" w:rsidRPr="00F64103" w14:paraId="46C28666" w14:textId="77777777" w:rsidTr="009219BB">
        <w:tc>
          <w:tcPr>
            <w:tcW w:w="1101" w:type="dxa"/>
            <w:vMerge w:val="restart"/>
            <w:textDirection w:val="btLr"/>
          </w:tcPr>
          <w:p w14:paraId="05927923" w14:textId="77777777" w:rsidR="00EA644D" w:rsidRPr="00F64103" w:rsidRDefault="00EA644D" w:rsidP="009219BB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14:paraId="5F3DD6C8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14:paraId="6265A7C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14:paraId="5147A134" w14:textId="77777777" w:rsidR="00491967" w:rsidRDefault="00491967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EA644D"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рој ученика у </w:t>
            </w:r>
          </w:p>
          <w:p w14:paraId="70E2C593" w14:textId="1A9B4235" w:rsidR="00EA644D" w:rsidRPr="00F64103" w:rsidRDefault="00EA644D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групи - до</w:t>
            </w:r>
          </w:p>
        </w:tc>
      </w:tr>
      <w:tr w:rsidR="00EA644D" w:rsidRPr="00F64103" w14:paraId="159D62CF" w14:textId="77777777" w:rsidTr="009219BB">
        <w:tc>
          <w:tcPr>
            <w:tcW w:w="1101" w:type="dxa"/>
            <w:vMerge/>
          </w:tcPr>
          <w:p w14:paraId="2FAAC368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14:paraId="45174A24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9842D5B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ECCD393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2DD8E3D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14:paraId="28A679DA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A644D" w:rsidRPr="00F64103" w14:paraId="490890FB" w14:textId="77777777" w:rsidTr="00491967">
        <w:tc>
          <w:tcPr>
            <w:tcW w:w="1101" w:type="dxa"/>
            <w:vMerge w:val="restart"/>
            <w:vAlign w:val="center"/>
          </w:tcPr>
          <w:p w14:paraId="51E46508" w14:textId="77777777" w:rsidR="00EA644D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14:paraId="4204C8D6" w14:textId="2414EC8E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Канцеларијско пословање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C9986EB" w14:textId="2AF29C24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111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8D9C2A8" w14:textId="31E7F730" w:rsidR="00EA644D" w:rsidRPr="00EA644D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50D8658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42E7933E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787E5042" w14:textId="77777777" w:rsidTr="00491967">
        <w:tc>
          <w:tcPr>
            <w:tcW w:w="1101" w:type="dxa"/>
            <w:vMerge/>
          </w:tcPr>
          <w:p w14:paraId="535EFD4C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E282AF1" w14:textId="2A247681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 у трговини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60453B0" w14:textId="3575B81F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F0B75C1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5B15FC2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0B34583" w14:textId="07472DC1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1F4DA9FA" w14:textId="77777777" w:rsidTr="00491967">
        <w:tc>
          <w:tcPr>
            <w:tcW w:w="1101" w:type="dxa"/>
            <w:vMerge w:val="restart"/>
            <w:vAlign w:val="center"/>
          </w:tcPr>
          <w:p w14:paraId="309F6829" w14:textId="43B761A1" w:rsidR="00EA644D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637" w:type="dxa"/>
          </w:tcPr>
          <w:p w14:paraId="6E6BC130" w14:textId="242AA59D" w:rsidR="00EA644D" w:rsidRPr="00491967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Канцеларијско пословање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36DF358A" w14:textId="220DF4A9" w:rsidR="00EA644D" w:rsidRPr="00491967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2C15C693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A6FCE44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E48F0E1" w14:textId="0A872442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226721C9" w14:textId="77777777" w:rsidTr="00491967">
        <w:tc>
          <w:tcPr>
            <w:tcW w:w="1101" w:type="dxa"/>
            <w:vMerge/>
          </w:tcPr>
          <w:p w14:paraId="63C33262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5270BDC8" w14:textId="4355F49B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 у трговини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A2D75E0" w14:textId="54B914E4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D0FF282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7D740C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17DD5DE0" w14:textId="0B1FC1F0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4F96659F" w14:textId="77777777" w:rsidTr="00491967">
        <w:tc>
          <w:tcPr>
            <w:tcW w:w="1101" w:type="dxa"/>
            <w:vMerge/>
          </w:tcPr>
          <w:p w14:paraId="68BB3D4D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22BA29E" w14:textId="556BAE26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Организација набавке и продаје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F0A6A9B" w14:textId="49A1A36A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108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1DA882AB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4A9A31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AE2F323" w14:textId="7ECBC70A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249FEEA9" w14:textId="77777777" w:rsidTr="00491967">
        <w:tc>
          <w:tcPr>
            <w:tcW w:w="1101" w:type="dxa"/>
            <w:vMerge/>
          </w:tcPr>
          <w:p w14:paraId="50C1FAFB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3CC64A26" w14:textId="6A53139B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E175AEA" w14:textId="3F43EDD3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108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010784F3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8840BC3" w14:textId="4BC3B11B" w:rsidR="00EA644D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370" w:type="dxa"/>
            <w:vAlign w:val="center"/>
          </w:tcPr>
          <w:p w14:paraId="1CC3F523" w14:textId="406AA2AD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4B26DD61" w14:textId="77777777" w:rsidTr="00491967">
        <w:tc>
          <w:tcPr>
            <w:tcW w:w="1101" w:type="dxa"/>
            <w:vMerge w:val="restart"/>
            <w:vAlign w:val="center"/>
          </w:tcPr>
          <w:p w14:paraId="58CD68B2" w14:textId="39864BCB" w:rsidR="00EA644D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3637" w:type="dxa"/>
          </w:tcPr>
          <w:p w14:paraId="5B366C2C" w14:textId="7540388B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Организација набавке и продаје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1E0C952" w14:textId="72657D01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105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79839DD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5F09C6A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AAD7323" w14:textId="26F7C285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2636932D" w14:textId="77777777" w:rsidTr="00491967">
        <w:tc>
          <w:tcPr>
            <w:tcW w:w="1101" w:type="dxa"/>
            <w:vMerge/>
          </w:tcPr>
          <w:p w14:paraId="30E23F77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2A99357" w14:textId="62E4E86A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E866C03" w14:textId="061B8B78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140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5EA8F3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2855959" w14:textId="5CBA674E" w:rsidR="00EA644D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70" w:type="dxa"/>
            <w:vAlign w:val="center"/>
          </w:tcPr>
          <w:p w14:paraId="50C1646D" w14:textId="615FCCC4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7D371671" w14:textId="77777777" w:rsidTr="00491967">
        <w:tc>
          <w:tcPr>
            <w:tcW w:w="1101" w:type="dxa"/>
            <w:vMerge/>
          </w:tcPr>
          <w:p w14:paraId="7D3B1862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5F23646E" w14:textId="771FBE57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Пословна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BD0C17A" w14:textId="56883BC5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29B4647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9E3ED6E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1818746C" w14:textId="6B6EE2AA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6F8E66DC" w14:textId="77777777" w:rsidTr="00491967">
        <w:tc>
          <w:tcPr>
            <w:tcW w:w="1101" w:type="dxa"/>
            <w:vMerge/>
          </w:tcPr>
          <w:p w14:paraId="28107B71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1B5C5F3E" w14:textId="1595FDD9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Статистика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1BE820C" w14:textId="2BC98881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105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48FECDC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07EA057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74DA2370" w14:textId="53DA47D9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491967" w:rsidRPr="00F64103" w14:paraId="79A64EDB" w14:textId="77777777" w:rsidTr="00491967">
        <w:tc>
          <w:tcPr>
            <w:tcW w:w="1101" w:type="dxa"/>
            <w:vMerge w:val="restart"/>
            <w:vAlign w:val="center"/>
          </w:tcPr>
          <w:p w14:paraId="32822636" w14:textId="35E62C9B" w:rsidR="00491967" w:rsidRPr="00F64103" w:rsidRDefault="00491967" w:rsidP="004919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3637" w:type="dxa"/>
          </w:tcPr>
          <w:p w14:paraId="4600B86A" w14:textId="61D6BD69" w:rsidR="00491967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4AF8956" w14:textId="06AF3100" w:rsidR="00491967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192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7D345F03" w14:textId="77777777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D2DEDD3" w14:textId="6811D523" w:rsidR="00491967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70" w:type="dxa"/>
            <w:vAlign w:val="center"/>
          </w:tcPr>
          <w:p w14:paraId="46099BAE" w14:textId="4E4A23A4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491967" w:rsidRPr="00F64103" w14:paraId="74246DBC" w14:textId="77777777" w:rsidTr="00491967">
        <w:tc>
          <w:tcPr>
            <w:tcW w:w="1101" w:type="dxa"/>
            <w:vMerge/>
          </w:tcPr>
          <w:p w14:paraId="774F6EE5" w14:textId="77777777" w:rsidR="00491967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3D5E4C1D" w14:textId="1051388E" w:rsidR="00491967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Предузетништво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59AD75D" w14:textId="1D3F29F4" w:rsidR="00491967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0044FB08" w14:textId="77777777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15F1920" w14:textId="77777777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6853DBCE" w14:textId="3DB95BDD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2A76DE32" w14:textId="507F5511" w:rsidR="00EA644D" w:rsidRDefault="00EA644D" w:rsidP="00EA644D">
      <w:pPr>
        <w:shd w:val="clear" w:color="auto" w:fill="FFFFFF" w:themeFill="background1"/>
        <w:jc w:val="both"/>
        <w:rPr>
          <w:noProof/>
        </w:rPr>
      </w:pPr>
    </w:p>
    <w:p w14:paraId="1EC6020F" w14:textId="69AA8AFF" w:rsidR="00EA644D" w:rsidRDefault="00EA644D" w:rsidP="005F0CC3">
      <w:pPr>
        <w:jc w:val="both"/>
        <w:rPr>
          <w:noProof/>
        </w:rPr>
      </w:pPr>
    </w:p>
    <w:p w14:paraId="4EA354F1" w14:textId="7432E3BC" w:rsidR="00EA644D" w:rsidRDefault="00EA644D" w:rsidP="005F0CC3">
      <w:pPr>
        <w:jc w:val="both"/>
        <w:rPr>
          <w:noProof/>
        </w:rPr>
      </w:pPr>
    </w:p>
    <w:p w14:paraId="5F579D81" w14:textId="77777777" w:rsidR="00EA644D" w:rsidRDefault="00EA644D" w:rsidP="005F0CC3">
      <w:pPr>
        <w:jc w:val="both"/>
        <w:rPr>
          <w:noProof/>
        </w:rPr>
      </w:pPr>
    </w:p>
    <w:p w14:paraId="1831377E" w14:textId="77777777" w:rsidR="00524408" w:rsidRDefault="00524408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524408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AED26E9" w14:textId="630D107B" w:rsidR="00876800" w:rsidRDefault="00ED5A8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  <w:r w:rsidRPr="004B4B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lastRenderedPageBreak/>
        <w:t>ПРВИ РАЗРЕД</w:t>
      </w:r>
    </w:p>
    <w:p w14:paraId="073E348D" w14:textId="05CB2EAE" w:rsidR="006511D0" w:rsidRDefault="006511D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2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8699"/>
      </w:tblGrid>
      <w:tr w:rsidR="00EF186E" w:rsidRPr="00EF186E" w14:paraId="24E9FB0D" w14:textId="77777777" w:rsidTr="00D06381">
        <w:trPr>
          <w:trHeight w:val="51"/>
        </w:trPr>
        <w:tc>
          <w:tcPr>
            <w:tcW w:w="33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FE18AA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6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91C2C6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EF186E" w:rsidRPr="00EF186E" w14:paraId="1A2865AD" w14:textId="77777777" w:rsidTr="00D06381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F50E26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09C07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EF186E" w:rsidRPr="00EF186E" w14:paraId="79BAC8C0" w14:textId="77777777" w:rsidTr="00D06381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AD1614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8DF346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први</w:t>
            </w:r>
          </w:p>
        </w:tc>
      </w:tr>
      <w:tr w:rsidR="00EF186E" w:rsidRPr="00EF186E" w14:paraId="5BEC9191" w14:textId="77777777" w:rsidTr="00D06381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DB4659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A909D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111</w:t>
            </w:r>
          </w:p>
        </w:tc>
      </w:tr>
      <w:tr w:rsidR="00EF186E" w:rsidRPr="00EF186E" w14:paraId="17E081BF" w14:textId="77777777" w:rsidTr="00D06381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D99548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4D55C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EF186E" w:rsidRPr="00EF186E" w14:paraId="31F599DD" w14:textId="77777777" w:rsidTr="00D06381">
        <w:trPr>
          <w:trHeight w:val="51"/>
        </w:trPr>
        <w:tc>
          <w:tcPr>
            <w:tcW w:w="33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ADE36A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6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9E49730" w14:textId="77777777" w:rsidR="00EF186E" w:rsidRPr="00EF186E" w:rsidRDefault="00EF186E" w:rsidP="004879D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Миодраг Павловић, Зона Мркаљ: Читанка 1, Клет, 2022.</w:t>
            </w:r>
          </w:p>
          <w:p w14:paraId="3188EE72" w14:textId="77777777" w:rsidR="00EF186E" w:rsidRPr="00EF186E" w:rsidRDefault="00EF186E" w:rsidP="004879D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Весна Ломпар: Граматика 1, Клет, 2019.</w:t>
            </w:r>
          </w:p>
          <w:p w14:paraId="6D30555E" w14:textId="77777777" w:rsidR="00EF186E" w:rsidRPr="00EF186E" w:rsidRDefault="00EF186E" w:rsidP="004879D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Миодраг Павловић: Књижевност у првом разреду гимназија и средњих стручних школа, Клет, 2013.</w:t>
            </w:r>
          </w:p>
          <w:p w14:paraId="7247DBB3" w14:textId="77777777" w:rsidR="00EF186E" w:rsidRPr="00EF186E" w:rsidRDefault="00EF186E" w:rsidP="004879D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Правопис српскога језика, Матица српска, Нови Сад, 2010.</w:t>
            </w:r>
          </w:p>
          <w:p w14:paraId="49C4593D" w14:textId="77777777" w:rsidR="00EF186E" w:rsidRPr="00EF186E" w:rsidRDefault="00EF186E" w:rsidP="004879D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Милија Николић: Методика наставе српског језика и књижевности</w:t>
            </w:r>
          </w:p>
          <w:p w14:paraId="0CA052B4" w14:textId="77777777" w:rsidR="00EF186E" w:rsidRPr="00EF186E" w:rsidRDefault="00EF186E" w:rsidP="004879D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Драгиша Живковић: Теорија књижевности са теоријом писмености</w:t>
            </w:r>
          </w:p>
          <w:p w14:paraId="7D917930" w14:textId="77777777" w:rsidR="00EF186E" w:rsidRPr="00EF186E" w:rsidRDefault="00EF186E" w:rsidP="004879D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Иво Тартаља: Теорија књижевности</w:t>
            </w:r>
          </w:p>
          <w:p w14:paraId="50E3104F" w14:textId="77777777" w:rsidR="00EF186E" w:rsidRPr="00EF186E" w:rsidRDefault="00EF186E" w:rsidP="004879D0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Јован Деретић, Злата Бојовић, Марија Митровић: Историја књижевности за 1. разред средње школе</w:t>
            </w:r>
          </w:p>
        </w:tc>
      </w:tr>
    </w:tbl>
    <w:p w14:paraId="5ECA7232" w14:textId="25D2FCB9" w:rsidR="006511D0" w:rsidRDefault="006511D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60"/>
        <w:gridCol w:w="59"/>
        <w:gridCol w:w="2091"/>
        <w:gridCol w:w="142"/>
        <w:gridCol w:w="137"/>
        <w:gridCol w:w="2479"/>
        <w:gridCol w:w="150"/>
        <w:gridCol w:w="35"/>
        <w:gridCol w:w="99"/>
        <w:gridCol w:w="141"/>
        <w:gridCol w:w="358"/>
        <w:gridCol w:w="245"/>
        <w:gridCol w:w="91"/>
        <w:gridCol w:w="14"/>
        <w:gridCol w:w="139"/>
        <w:gridCol w:w="73"/>
        <w:gridCol w:w="213"/>
        <w:gridCol w:w="547"/>
        <w:gridCol w:w="17"/>
        <w:gridCol w:w="47"/>
        <w:gridCol w:w="161"/>
        <w:gridCol w:w="19"/>
        <w:gridCol w:w="218"/>
        <w:gridCol w:w="122"/>
        <w:gridCol w:w="603"/>
        <w:gridCol w:w="146"/>
        <w:gridCol w:w="104"/>
        <w:gridCol w:w="138"/>
        <w:gridCol w:w="209"/>
        <w:gridCol w:w="358"/>
        <w:gridCol w:w="152"/>
        <w:gridCol w:w="289"/>
        <w:gridCol w:w="134"/>
        <w:gridCol w:w="224"/>
        <w:gridCol w:w="50"/>
        <w:gridCol w:w="35"/>
        <w:gridCol w:w="248"/>
        <w:gridCol w:w="546"/>
        <w:gridCol w:w="17"/>
        <w:gridCol w:w="140"/>
        <w:gridCol w:w="250"/>
        <w:gridCol w:w="179"/>
        <w:gridCol w:w="318"/>
        <w:gridCol w:w="356"/>
        <w:gridCol w:w="21"/>
        <w:gridCol w:w="20"/>
        <w:gridCol w:w="158"/>
        <w:gridCol w:w="120"/>
        <w:gridCol w:w="646"/>
        <w:gridCol w:w="771"/>
        <w:gridCol w:w="150"/>
      </w:tblGrid>
      <w:tr w:rsidR="00EF186E" w:rsidRPr="00EF186E" w14:paraId="14F9C572" w14:textId="77777777" w:rsidTr="00EF186E">
        <w:trPr>
          <w:gridAfter w:val="1"/>
          <w:wAfter w:w="150" w:type="dxa"/>
          <w:trHeight w:val="51"/>
        </w:trPr>
        <w:tc>
          <w:tcPr>
            <w:tcW w:w="53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DE4B0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1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F0D23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5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BD41D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21" w:type="dxa"/>
            <w:gridSpan w:val="4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6931E2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46F423D0" w14:textId="77777777" w:rsidTr="00EF186E">
        <w:trPr>
          <w:gridAfter w:val="1"/>
          <w:wAfter w:w="150" w:type="dxa"/>
          <w:trHeight w:val="51"/>
        </w:trPr>
        <w:tc>
          <w:tcPr>
            <w:tcW w:w="5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6E1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6E9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235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49B3C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983937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BD2DD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93B93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354A6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74EA1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1445AB4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FC7C53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DE5985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2C11EE6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2497CE1D" w14:textId="77777777" w:rsidTr="00EF186E">
        <w:trPr>
          <w:gridAfter w:val="1"/>
          <w:wAfter w:w="150" w:type="dxa"/>
          <w:trHeight w:val="683"/>
        </w:trPr>
        <w:tc>
          <w:tcPr>
            <w:tcW w:w="53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F0EAB1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C68AF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Читање и проучавање књижевности </w:t>
            </w:r>
          </w:p>
          <w:p w14:paraId="2BCDF80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7B002C7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5667398C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5117A4F9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1320BAA1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69A4619E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  <w:p w14:paraId="6241CDE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F927" w14:textId="77777777" w:rsidR="00EF186E" w:rsidRPr="00EF186E" w:rsidRDefault="00EF186E" w:rsidP="004879D0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Увођење ученика у читање и проучавање књижевности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05A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22F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961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246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962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539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74CAE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2BE13EA5" w14:textId="77777777" w:rsidTr="00EF186E">
        <w:trPr>
          <w:gridAfter w:val="1"/>
          <w:wAfter w:w="150" w:type="dxa"/>
          <w:trHeight w:val="56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CB071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DC3EB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5FF83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C0F1F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0FC18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D817E9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52EFBE59" w14:textId="77777777" w:rsidTr="00EF186E">
        <w:trPr>
          <w:gridAfter w:val="1"/>
          <w:wAfter w:w="150" w:type="dxa"/>
          <w:trHeight w:val="37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2CFBB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C2333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94D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6F843B11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појам и функцију књижевности као уметности и 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однос књижевности и других уметности </w:t>
            </w:r>
          </w:p>
          <w:p w14:paraId="3EDAE1E7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научне дисциплине које се баве проучавањем књижевности</w:t>
            </w:r>
          </w:p>
        </w:tc>
        <w:tc>
          <w:tcPr>
            <w:tcW w:w="25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35F4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837C614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6EB6D198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65F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16FCB8EB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84ED354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</w:tc>
        <w:tc>
          <w:tcPr>
            <w:tcW w:w="2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30E340E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EF186E" w:rsidRPr="00EF186E" w14:paraId="694CA902" w14:textId="77777777" w:rsidTr="00EF186E">
        <w:trPr>
          <w:gridAfter w:val="1"/>
          <w:wAfter w:w="150" w:type="dxa"/>
          <w:trHeight w:val="6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663E3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6CB0D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C84C0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8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192C9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4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AD06F5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7C828BCE" w14:textId="77777777" w:rsidTr="00EF186E">
        <w:trPr>
          <w:gridAfter w:val="1"/>
          <w:wAfter w:w="150" w:type="dxa"/>
          <w:trHeight w:val="280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FC9F5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79E93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9F461DB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0F5AF2F7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2F27B07E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20AAA58C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4D9DA22F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680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363B300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12D6DD3F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57F26FFC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0ABEF5EF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5241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AED8E11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66FFD83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15D7489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294CA5D4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509C6A73" w14:textId="77777777" w:rsidTr="00EF186E">
        <w:trPr>
          <w:gridAfter w:val="1"/>
          <w:wAfter w:w="150" w:type="dxa"/>
          <w:trHeight w:val="51"/>
        </w:trPr>
        <w:tc>
          <w:tcPr>
            <w:tcW w:w="53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1C925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1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26D08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5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1A721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921" w:type="dxa"/>
            <w:gridSpan w:val="4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3975B7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5A8519BD" w14:textId="77777777" w:rsidTr="00EF186E">
        <w:trPr>
          <w:gridAfter w:val="1"/>
          <w:wAfter w:w="150" w:type="dxa"/>
          <w:trHeight w:val="51"/>
        </w:trPr>
        <w:tc>
          <w:tcPr>
            <w:tcW w:w="5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9A8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750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5FA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D9D99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7D782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776B7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63E69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9207A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3C283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0DFE01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7A55DF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E13F8F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6F4238A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3C7D66AA" w14:textId="77777777" w:rsidTr="00EF186E">
        <w:trPr>
          <w:gridAfter w:val="1"/>
          <w:wAfter w:w="150" w:type="dxa"/>
          <w:trHeight w:val="683"/>
        </w:trPr>
        <w:tc>
          <w:tcPr>
            <w:tcW w:w="53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F39603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2D282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Књижевни родови и врсте</w:t>
            </w:r>
          </w:p>
          <w:p w14:paraId="3A6A118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22FF63D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5506357C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6A3EC025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045E2D14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2BF3FF61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  <w:p w14:paraId="4A98FF0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CB18" w14:textId="77777777" w:rsidR="00EF186E" w:rsidRPr="00EF186E" w:rsidRDefault="00EF186E" w:rsidP="004879D0">
            <w:pPr>
              <w:pStyle w:val="ListParagraph"/>
              <w:numPr>
                <w:ilvl w:val="0"/>
                <w:numId w:val="137"/>
              </w:numPr>
              <w:rPr>
                <w:lang w:val="sr-Cyrl-CS"/>
              </w:rPr>
            </w:pPr>
            <w:r w:rsidRPr="00EF186E">
              <w:rPr>
                <w:lang w:val="sr-Cyrl-RS"/>
              </w:rPr>
              <w:t>Уочавање карактеристика књижевних родова и врста и њихове структуре</w:t>
            </w:r>
          </w:p>
          <w:p w14:paraId="508834DB" w14:textId="77777777" w:rsidR="00EF186E" w:rsidRPr="00EF186E" w:rsidRDefault="00EF186E" w:rsidP="004879D0">
            <w:pPr>
              <w:pStyle w:val="ListParagraph"/>
              <w:numPr>
                <w:ilvl w:val="0"/>
                <w:numId w:val="137"/>
              </w:numPr>
              <w:rPr>
                <w:lang w:val="sr-Cyrl-CS"/>
              </w:rPr>
            </w:pPr>
            <w:r w:rsidRPr="00EF186E">
              <w:rPr>
                <w:lang w:val="sr-Cyrl-CS"/>
              </w:rPr>
              <w:t>Упућивање на истраживачки и критички однос према књижевности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86E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3C5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B45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51A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1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5A5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F5E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DF81A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5CC3F531" w14:textId="77777777" w:rsidTr="00EF186E">
        <w:trPr>
          <w:gridAfter w:val="1"/>
          <w:wAfter w:w="150" w:type="dxa"/>
          <w:trHeight w:val="56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D86BCA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ABEAAA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56642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4C472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52F5C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FAC36E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74B60583" w14:textId="77777777" w:rsidTr="00EF186E">
        <w:trPr>
          <w:gridAfter w:val="1"/>
          <w:wAfter w:w="150" w:type="dxa"/>
          <w:trHeight w:val="37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A2437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04522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750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5826D66D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познаје књижевне родове и врсте и разликује њихове основне одлике</w:t>
            </w:r>
          </w:p>
          <w:p w14:paraId="64FCEC9D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разликује књижевне родове и 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врсте</w:t>
            </w:r>
          </w:p>
          <w:p w14:paraId="560E203F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главне мотиве, тематику, ликове и основне стилске одлике репрезентативних књижевних дела</w:t>
            </w:r>
          </w:p>
          <w:p w14:paraId="76F7E939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тему, мотив, сиже, фабулу, лик и идеју у књижевном делу</w:t>
            </w:r>
          </w:p>
          <w:p w14:paraId="1FBB35D5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износи своје утиске и запажања о књижевном делу, тумачи његове битне чиниоце и вреднује га</w:t>
            </w:r>
          </w:p>
          <w:p w14:paraId="6C0CE53F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именује ауторе и дела из обавезног школског програма</w:t>
            </w:r>
          </w:p>
        </w:tc>
        <w:tc>
          <w:tcPr>
            <w:tcW w:w="25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9CEB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7C67C719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344E0138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93FE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7EE73828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7626247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</w:tc>
        <w:tc>
          <w:tcPr>
            <w:tcW w:w="2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460E820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септембар, октобар</w:t>
            </w:r>
          </w:p>
        </w:tc>
      </w:tr>
      <w:tr w:rsidR="00EF186E" w:rsidRPr="00EF186E" w14:paraId="7100B1D0" w14:textId="77777777" w:rsidTr="00EF186E">
        <w:trPr>
          <w:gridAfter w:val="1"/>
          <w:wAfter w:w="150" w:type="dxa"/>
          <w:trHeight w:val="64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FE766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10A14A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0847E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8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BA853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4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D94655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18D2FB2A" w14:textId="77777777" w:rsidTr="00EF186E">
        <w:trPr>
          <w:gridAfter w:val="1"/>
          <w:wAfter w:w="150" w:type="dxa"/>
          <w:trHeight w:val="280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B2787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C4497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434B13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2CA3E082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25E8B571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6B857E33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7B4755AC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680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AAE9E18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17F3ED3E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03E11402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6CC931D8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5241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D8A103E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49E2691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23A4EE2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01F11583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0A2D5AF8" w14:textId="77777777" w:rsidTr="00EF186E">
        <w:trPr>
          <w:gridAfter w:val="1"/>
          <w:wAfter w:w="150" w:type="dxa"/>
          <w:trHeight w:val="51"/>
        </w:trPr>
        <w:tc>
          <w:tcPr>
            <w:tcW w:w="53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065AC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1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D55B6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8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2194A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96" w:type="dxa"/>
            <w:gridSpan w:val="4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A51AB8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3591B761" w14:textId="77777777" w:rsidTr="00EF186E">
        <w:trPr>
          <w:gridAfter w:val="1"/>
          <w:wAfter w:w="150" w:type="dxa"/>
          <w:trHeight w:val="51"/>
        </w:trPr>
        <w:tc>
          <w:tcPr>
            <w:tcW w:w="5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8D2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A9DA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83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D40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4912F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1696E1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B1327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E9A4F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6B931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F6CC1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5FFABE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C727CF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F318EA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3B39DAF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6B15BD72" w14:textId="77777777" w:rsidTr="00EF186E">
        <w:trPr>
          <w:gridAfter w:val="1"/>
          <w:wAfter w:w="150" w:type="dxa"/>
          <w:trHeight w:val="280"/>
        </w:trPr>
        <w:tc>
          <w:tcPr>
            <w:tcW w:w="53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234DDE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2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132B73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Књижевност старог века</w:t>
            </w:r>
          </w:p>
          <w:p w14:paraId="01AADACD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298919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0215FA4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202FCEB6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6519F03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2.СЈК.1.2.3.</w:t>
            </w:r>
          </w:p>
          <w:p w14:paraId="2F204AA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2.СЈК.1.2.4.</w:t>
            </w:r>
          </w:p>
          <w:p w14:paraId="04DC29F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2.СЈК.1.2.5.</w:t>
            </w:r>
          </w:p>
          <w:p w14:paraId="0D424E36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2.СЈК.1.2.6.</w:t>
            </w:r>
          </w:p>
          <w:p w14:paraId="43BF158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2.СЈК.1.2.7.</w:t>
            </w:r>
          </w:p>
          <w:p w14:paraId="14AABB4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2.СЈК.1.2.8.</w:t>
            </w:r>
          </w:p>
          <w:p w14:paraId="74E08D8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2.СЈК.1.2.9.</w:t>
            </w:r>
          </w:p>
          <w:p w14:paraId="65A361D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47ED6C9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  <w:p w14:paraId="7A6CB85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2.СЈК.2.2.9.</w:t>
            </w:r>
          </w:p>
        </w:tc>
        <w:tc>
          <w:tcPr>
            <w:tcW w:w="3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FF96" w14:textId="77777777" w:rsidR="00EF186E" w:rsidRPr="00EF186E" w:rsidRDefault="00EF186E" w:rsidP="004879D0">
            <w:pPr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ученика са митологијом, репрезентативним делима старог века и њиховим значајем за развој европске културе</w:t>
            </w: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E6B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12</w:t>
            </w:r>
          </w:p>
        </w:tc>
        <w:tc>
          <w:tcPr>
            <w:tcW w:w="1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264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ABE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EB3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AA2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557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D89D4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4C9938F6" w14:textId="77777777" w:rsidTr="00EF186E">
        <w:trPr>
          <w:gridAfter w:val="1"/>
          <w:wAfter w:w="150" w:type="dxa"/>
          <w:trHeight w:val="116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11C1C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433FB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F01C3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7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C76F71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F2257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694269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1B135143" w14:textId="77777777" w:rsidTr="00EF186E">
        <w:trPr>
          <w:gridAfter w:val="1"/>
          <w:wAfter w:w="150" w:type="dxa"/>
          <w:trHeight w:val="280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D2B017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E52D9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EC7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05079A88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значај митологије за античку књижевност и развој европске културе</w:t>
            </w:r>
          </w:p>
          <w:p w14:paraId="0FC01772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имена аутора, називе обрађених дела и класификује их по културама којима припадају, књижевним родовима и врстама</w:t>
            </w:r>
          </w:p>
          <w:p w14:paraId="57502131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тумачи и вреднује уметничке чиниоце у обрађеним делима</w:t>
            </w:r>
          </w:p>
          <w:p w14:paraId="38163828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универзалне поруке књижевности старог века</w:t>
            </w:r>
          </w:p>
        </w:tc>
        <w:tc>
          <w:tcPr>
            <w:tcW w:w="27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2AD3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4F8C7C0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07140E8F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3687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565BA3D2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14A893C5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239B64C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октобар, новембар, децембар</w:t>
            </w:r>
          </w:p>
        </w:tc>
      </w:tr>
      <w:tr w:rsidR="00EF186E" w:rsidRPr="00EF186E" w14:paraId="4EBD5FDB" w14:textId="77777777" w:rsidTr="00EF186E">
        <w:trPr>
          <w:gridAfter w:val="1"/>
          <w:wAfter w:w="150" w:type="dxa"/>
          <w:trHeight w:val="138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212E0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F0000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03E414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9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5AD26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7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A46873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2C92257E" w14:textId="77777777" w:rsidTr="00EF186E">
        <w:trPr>
          <w:gridAfter w:val="1"/>
          <w:wAfter w:w="150" w:type="dxa"/>
          <w:trHeight w:val="280"/>
        </w:trPr>
        <w:tc>
          <w:tcPr>
            <w:tcW w:w="5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13347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D0A64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86CA1A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7E043403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024C5EF0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46E2DCCD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083D867C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39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B5CFDA4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797B5810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0BEE55B4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515A7F7B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5379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7D96827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A7D6B2D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8854A02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7C74EC17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47DC0A7A" w14:textId="77777777" w:rsidTr="00EF186E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4545D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95BCC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77C61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BF6D87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5F551DD5" w14:textId="77777777" w:rsidTr="00EF186E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C6D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A5E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BA2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A95FB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C93C7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21139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F985D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8F3D0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240AE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1C435C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F512EE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88017C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251CDCF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706CEBBC" w14:textId="77777777" w:rsidTr="00EF186E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F66602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5828D1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Народна књижевност</w:t>
            </w:r>
          </w:p>
          <w:p w14:paraId="2C6C2AB6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4CAF6328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Стандарди:</w:t>
            </w:r>
          </w:p>
          <w:p w14:paraId="7F7BC39A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2.СЈК.1.2.1.</w:t>
            </w:r>
          </w:p>
          <w:p w14:paraId="4A0BF57D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2.СЈК.1.2.2.</w:t>
            </w:r>
          </w:p>
          <w:p w14:paraId="47D590B4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2.СЈК.1.2.3.</w:t>
            </w:r>
          </w:p>
          <w:p w14:paraId="671D307D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2.СЈК.1.2.4.</w:t>
            </w:r>
          </w:p>
          <w:p w14:paraId="65DA2936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2.СЈК.1.2.5.</w:t>
            </w:r>
          </w:p>
          <w:p w14:paraId="7D6BFBD8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2.СЈК.1.2.6.</w:t>
            </w:r>
          </w:p>
          <w:p w14:paraId="32A977A5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2.СЈК.1.2.7.</w:t>
            </w:r>
          </w:p>
          <w:p w14:paraId="2A5FB741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2.СЈК.1.2.8.</w:t>
            </w:r>
          </w:p>
          <w:p w14:paraId="350608F0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2.СЈК.1.2.9.</w:t>
            </w:r>
          </w:p>
          <w:p w14:paraId="4391AE3D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2.СЈК.2.2.1.</w:t>
            </w:r>
          </w:p>
          <w:p w14:paraId="46D625D6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2.СЈК.2.2.2.</w:t>
            </w:r>
          </w:p>
          <w:p w14:paraId="20766E1E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2.СЈК.2.2.9.</w:t>
            </w: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3389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Указивање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народну књижевност као израз колективног мишљења и 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осећања, ризницу народних обичаја, кодекс етичких норми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094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lastRenderedPageBreak/>
              <w:t>8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C20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93A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88D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810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F83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56DD1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200249AD" w14:textId="77777777" w:rsidTr="00EF186E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9C7B7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395AE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61EFA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33539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1AF96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FE003E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55AFF526" w14:textId="77777777" w:rsidTr="00EF186E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D1316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607E0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A7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53D33F04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уочи</w:t>
            </w:r>
            <w:r w:rsidRPr="00EF186E">
              <w:rPr>
                <w:rFonts w:ascii="Times New Roman" w:hAnsi="Times New Roman" w:cs="Times New Roman"/>
                <w:sz w:val="24"/>
                <w:szCs w:val="24"/>
              </w:rPr>
              <w:t xml:space="preserve"> одлике усмене уметности речи и 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класификује</w:t>
            </w:r>
            <w:r w:rsidRPr="00EF186E">
              <w:rPr>
                <w:rFonts w:ascii="Times New Roman" w:hAnsi="Times New Roman" w:cs="Times New Roman"/>
                <w:sz w:val="24"/>
                <w:szCs w:val="24"/>
              </w:rPr>
              <w:t xml:space="preserve"> народну књижевност</w:t>
            </w:r>
          </w:p>
          <w:p w14:paraId="6A255E9B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</w:rPr>
              <w:t>процењује етичке вредности изнете у делима народне књижевности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5E90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757969F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263A4993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50E4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239CEF0E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568BB6B7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8ED6106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март, април</w:t>
            </w:r>
          </w:p>
        </w:tc>
      </w:tr>
      <w:tr w:rsidR="00EF186E" w:rsidRPr="00EF186E" w14:paraId="7BB2BD41" w14:textId="77777777" w:rsidTr="00EF186E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A5CA81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A8784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1B2F6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F68D0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B8D6D9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060DB6DF" w14:textId="77777777" w:rsidTr="00EF186E">
        <w:trPr>
          <w:trHeight w:val="401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31360D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763C0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7E95C96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4E91DF5A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4D325916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1F906F38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0307831A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3D220F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0E507A56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071FA67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6FA00DFE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A45BB89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0387720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13EBFDE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3F539F29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43673C81" w14:textId="77777777" w:rsidTr="00D06381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A0B2B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F5138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FB4EA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7062FD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206072AE" w14:textId="77777777" w:rsidTr="00D06381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E73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3EB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BCA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914C6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2CABB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C449F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569BA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9EAA2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F2EC3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D5BF2F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B84951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85794F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12FA1E1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20BDB0AF" w14:textId="77777777" w:rsidTr="00D06381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F1C446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A789F9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Средњовековна књижевност</w:t>
            </w:r>
          </w:p>
          <w:p w14:paraId="308F804F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C3A145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2B2C206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56E50456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2AE4320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2.СЈК.1.2.3.</w:t>
            </w:r>
          </w:p>
          <w:p w14:paraId="0F61229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2.СЈК.1.2.4.</w:t>
            </w:r>
          </w:p>
          <w:p w14:paraId="1C79F7F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2.СЈК.1.2.5.</w:t>
            </w:r>
          </w:p>
          <w:p w14:paraId="0E29ABA6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2.СЈК.1.2.6.</w:t>
            </w:r>
          </w:p>
          <w:p w14:paraId="6FAAC3A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2.СЈК.1.2.7.</w:t>
            </w:r>
          </w:p>
          <w:p w14:paraId="0520373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2.СЈК.1.2.8.</w:t>
            </w:r>
          </w:p>
          <w:p w14:paraId="3FF3A56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2.СЈК.1.2.9.</w:t>
            </w:r>
          </w:p>
          <w:p w14:paraId="011C570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37426FE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  <w:p w14:paraId="0ACB765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2.СЈК.2.2.9.</w:t>
            </w: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3A4D" w14:textId="77777777" w:rsidR="00EF186E" w:rsidRDefault="00EF186E" w:rsidP="004879D0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са споменицима јужнословенске културе, развојем писма и језика, делима средњовековне књижевности</w:t>
            </w:r>
          </w:p>
          <w:p w14:paraId="396CDC91" w14:textId="77777777" w:rsid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59F6996" w14:textId="77777777" w:rsid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62B8CED" w14:textId="77777777" w:rsid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A86C35D" w14:textId="30D77EE3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9AA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F62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B33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4E8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83C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409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21AB8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76556897" w14:textId="77777777" w:rsidTr="00D06381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2FF93A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78DCC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50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BA3BF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9B811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B4540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A096AD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02B51F5F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9A4D8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9E459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50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4EC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653B067A" w14:textId="77777777" w:rsidR="00EF186E" w:rsidRPr="00EF186E" w:rsidRDefault="00EF186E" w:rsidP="00EF186E">
            <w:pPr>
              <w:pStyle w:val="ListParagraph"/>
              <w:numPr>
                <w:ilvl w:val="0"/>
                <w:numId w:val="18"/>
              </w:numPr>
              <w:rPr>
                <w:lang w:val="sr-Latn-RS"/>
              </w:rPr>
            </w:pPr>
            <w:r w:rsidRPr="00EF186E">
              <w:rPr>
                <w:lang w:val="sr-Latn-RS"/>
              </w:rPr>
              <w:t>наведе карактеристике средњовековних жанрова (житије, похвала, слово, јеванђеље...)</w:t>
            </w:r>
          </w:p>
          <w:p w14:paraId="24745C86" w14:textId="77777777" w:rsidR="00EF186E" w:rsidRPr="00EF186E" w:rsidRDefault="00EF186E" w:rsidP="00EF186E">
            <w:pPr>
              <w:pStyle w:val="ListParagraph"/>
              <w:numPr>
                <w:ilvl w:val="0"/>
                <w:numId w:val="18"/>
              </w:numPr>
              <w:rPr>
                <w:lang w:val="sr-Latn-RS"/>
              </w:rPr>
            </w:pPr>
            <w:r w:rsidRPr="00EF186E">
              <w:rPr>
                <w:lang w:val="sr-Latn-RS"/>
              </w:rPr>
              <w:t>објасни значај средњовековне књижевности за српску културу</w:t>
            </w:r>
          </w:p>
        </w:tc>
        <w:tc>
          <w:tcPr>
            <w:tcW w:w="2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513B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34F0207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090D85DC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3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0E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16AF7D85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656F2205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</w:tc>
        <w:tc>
          <w:tcPr>
            <w:tcW w:w="1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378F753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децембар, јануар, фебруар</w:t>
            </w:r>
          </w:p>
        </w:tc>
      </w:tr>
      <w:tr w:rsidR="00EF186E" w:rsidRPr="00EF186E" w14:paraId="6E8A46AA" w14:textId="77777777" w:rsidTr="00D06381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81287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FB77B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2B8CE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0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C95E6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02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13738C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2F053804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C5EB4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DF146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11F5E15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1B692638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2BEBFCF9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1754B301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2763D8F9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4018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C87975B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38C6622A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2DB0B283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6EBD097A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4025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5218EDF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372DD19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898EAFC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1D7BBCC3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2886CABB" w14:textId="77777777" w:rsidTr="00D06381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3B05E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5F2AA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F4A63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D9A038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0CE5738C" w14:textId="77777777" w:rsidTr="00D06381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3C9A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C38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D4E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BD967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429EE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D638C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4C89E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05410F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1B41E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14BBE58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762480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6071633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78F93EA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46875178" w14:textId="77777777" w:rsidTr="00D06381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98E847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B7CDBCA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Књижевност хуманизма и ренесансе</w:t>
            </w:r>
          </w:p>
          <w:p w14:paraId="1008B951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9B9FF3D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14:paraId="2F81A472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2.СЈК.1.2.1.</w:t>
            </w:r>
          </w:p>
          <w:p w14:paraId="1B8E88BA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2.СЈК.1.2.2.</w:t>
            </w:r>
          </w:p>
          <w:p w14:paraId="461FFCD8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2.СЈК.1.2.3.</w:t>
            </w:r>
          </w:p>
          <w:p w14:paraId="5433C9ED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2.СЈК.1.2.4.</w:t>
            </w:r>
          </w:p>
          <w:p w14:paraId="61D672AB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2.СЈК.1.2.5.</w:t>
            </w:r>
          </w:p>
          <w:p w14:paraId="7AFA07B3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2.СЈК.1.2.6.</w:t>
            </w:r>
          </w:p>
          <w:p w14:paraId="65064859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2.СЈК.1.2.7.</w:t>
            </w:r>
          </w:p>
          <w:p w14:paraId="3D1274F2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2.СЈК.1.2.8.</w:t>
            </w:r>
          </w:p>
          <w:p w14:paraId="081D3000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2.СЈК.1.2.9.</w:t>
            </w:r>
          </w:p>
          <w:p w14:paraId="62C7196F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2.СЈК.2.2.1.</w:t>
            </w:r>
          </w:p>
          <w:p w14:paraId="0B27A253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2.СЈК.2.2.2.</w:t>
            </w:r>
          </w:p>
          <w:p w14:paraId="0A8B0C51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2.СЈК.2.2.9.</w:t>
            </w: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41D1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са поетиком хуманизма и ренесансе, њеним најзначајним представницима и књижевним делима</w:t>
            </w:r>
            <w:r w:rsidRPr="00EF1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9FD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5F7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0A7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38B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BB3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0F8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8D0F0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4B4844D7" w14:textId="77777777" w:rsidTr="00D06381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4D4A1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1FA0C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6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68D9E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5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7B347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9803F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0DCA23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5C695CD6" w14:textId="77777777" w:rsidTr="00D06381">
        <w:trPr>
          <w:trHeight w:val="509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85C7A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49C39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6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255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0BC05DFE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</w:rPr>
              <w:t>објасни значење појмова хуманизам и ренесанса</w:t>
            </w:r>
          </w:p>
          <w:p w14:paraId="6DE2A0D4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</w:rPr>
              <w:t xml:space="preserve">упореди вредности средњег века са </w:t>
            </w:r>
            <w:r w:rsidRPr="00EF1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вредностима хуманизма и ренесансе</w:t>
            </w:r>
          </w:p>
          <w:p w14:paraId="2A40D0C4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r w:rsidRPr="00EF186E">
              <w:rPr>
                <w:rFonts w:ascii="Times New Roman" w:hAnsi="Times New Roman" w:cs="Times New Roman"/>
                <w:sz w:val="24"/>
                <w:szCs w:val="24"/>
              </w:rPr>
              <w:t>бјасни значај уметности хуманизма и ренесансе за развој европске културе и цивилизације</w:t>
            </w:r>
          </w:p>
        </w:tc>
        <w:tc>
          <w:tcPr>
            <w:tcW w:w="25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AA79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6FB9B16E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41D8C21F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EE2A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000C7F01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A70F03F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9BDAB81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мај, јун</w:t>
            </w:r>
          </w:p>
        </w:tc>
      </w:tr>
      <w:tr w:rsidR="00EF186E" w:rsidRPr="00EF186E" w14:paraId="2E245DE5" w14:textId="77777777" w:rsidTr="00D06381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1B69F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BC011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83A91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FA1B3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8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4F1DFD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24127323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32F58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0225F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77854F8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3E6083E3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17B0747C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6771646E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0426B053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660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B4703E4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4E6D3451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E7CF63F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2AFF9B2A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4383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AF070A7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51E7AB3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D562288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4C779EC3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2F03C091" w14:textId="77777777" w:rsidTr="00D06381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A065C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6DF22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F011C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FE77F1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41404E17" w14:textId="77777777" w:rsidTr="00D06381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566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FA6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B3C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70D74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FE72C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858BB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4EB6E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CB0B8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8593C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F8233F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111922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1A20DE2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79F82F6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4B9F1DEB" w14:textId="77777777" w:rsidTr="00D06381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B00905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AF089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Општи појмови о језику</w:t>
            </w:r>
          </w:p>
          <w:p w14:paraId="38EA5E28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122AE652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14:paraId="12D29DB3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2.СЈК.1.1.1.</w:t>
            </w:r>
          </w:p>
          <w:p w14:paraId="34F8A190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2.СЈК.1.1.2.</w:t>
            </w:r>
          </w:p>
          <w:p w14:paraId="415ADA5E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557825CF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2.СЈК.2.1.1.</w:t>
            </w:r>
          </w:p>
          <w:p w14:paraId="7D4F51FC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2.СЈК.2.1.2.</w:t>
            </w: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1DF1" w14:textId="77777777" w:rsidR="00EF186E" w:rsidRPr="00EF186E" w:rsidRDefault="00EF186E" w:rsidP="004879D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Указивање на проучавање језика као система, упознавање са његовом функцијом, друштвеном условљеношћу 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87E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C11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8C7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31D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7D3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643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5DE17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5A801216" w14:textId="77777777" w:rsidTr="00D06381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4BA71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56450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A3A47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E9518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0E9A24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E0254E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547BAE29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42B81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9DF1B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213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44BB3BF6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функцију језика и појам језичког знака</w:t>
            </w:r>
          </w:p>
          <w:p w14:paraId="631C4C31" w14:textId="77777777" w:rsid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дисциплине које се баве проучавањем језичког система</w:t>
            </w:r>
          </w:p>
          <w:p w14:paraId="15AECC6B" w14:textId="77777777" w:rsid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07AD9DE" w14:textId="77777777" w:rsid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64C7116" w14:textId="77777777" w:rsid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DF8308B" w14:textId="3DEE9EBC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3F15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4E5FC266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4AB19E9E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EBE4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0C4C512A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66D268BC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3108E225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CD863DB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септембар, октобар, новембар</w:t>
            </w:r>
          </w:p>
        </w:tc>
      </w:tr>
      <w:tr w:rsidR="00EF186E" w:rsidRPr="00EF186E" w14:paraId="02909C89" w14:textId="77777777" w:rsidTr="00D06381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D5406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154DC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56476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FF02E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D1F3DC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3650ABF6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D1E69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874EBA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E3FE52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граматика</w:t>
            </w:r>
          </w:p>
          <w:p w14:paraId="49A064D0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2948677D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59B6FDC6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5C328D30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5F58BC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56DBE628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D197FC5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66479057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2794966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201A831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49E4D58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780A183C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06AEACA6" w14:textId="77777777" w:rsidTr="00D06381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727B9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FB9C0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9CB7E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447846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4437FD17" w14:textId="77777777" w:rsidTr="00D06381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183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0EB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56A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B6114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C2239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DB49C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AABB9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EBC80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65A08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0CBB7F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25DCB5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434F649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57D2920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34F6632D" w14:textId="77777777" w:rsidTr="00D06381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2F5353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0690D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Историја књижевних језика код Срба</w:t>
            </w:r>
          </w:p>
          <w:p w14:paraId="0AEF3B23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16BC5594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14:paraId="522BDA84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2.СЈК.1.1.1.</w:t>
            </w:r>
          </w:p>
          <w:p w14:paraId="776AEC4A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2.СЈК.1.1.2.</w:t>
            </w:r>
          </w:p>
          <w:p w14:paraId="5BF7DA21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4E77F895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2.СЈК.2.1.1.</w:t>
            </w:r>
          </w:p>
          <w:p w14:paraId="6B8848BD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2.СЈК.2.1.2.</w:t>
            </w: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67FB" w14:textId="77777777" w:rsidR="00EF186E" w:rsidRPr="00EF186E" w:rsidRDefault="00EF186E" w:rsidP="004879D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Указивање на историјски развој књижевног језика код Срба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E29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D0D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C0B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D75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FA8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B3E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84DBF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337B6D1F" w14:textId="77777777" w:rsidTr="00D06381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4778C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F17CC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4CBC5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E1BAC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C7637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23EEF9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5F9EECE2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16073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20AC3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99E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6DCB867C" w14:textId="77777777" w:rsidR="00EF186E" w:rsidRPr="00EF186E" w:rsidRDefault="00EF186E" w:rsidP="00EF186E">
            <w:pPr>
              <w:pStyle w:val="ListParagraph"/>
              <w:numPr>
                <w:ilvl w:val="0"/>
                <w:numId w:val="18"/>
              </w:numPr>
              <w:suppressAutoHyphens/>
              <w:rPr>
                <w:lang w:val="sr-Latn-RS"/>
              </w:rPr>
            </w:pPr>
            <w:r w:rsidRPr="00EF186E">
              <w:rPr>
                <w:lang w:val="sr-Latn-RS"/>
              </w:rPr>
              <w:t>препозна особине књижевних језика пре реформе Вука Караџића;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27E7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24E8F47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6ADB5FC5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059E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054284C0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63EB6116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57F870B1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1081F1F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септембар, октобар, новембар</w:t>
            </w:r>
          </w:p>
        </w:tc>
      </w:tr>
      <w:tr w:rsidR="00EF186E" w:rsidRPr="00EF186E" w14:paraId="2E38DB33" w14:textId="77777777" w:rsidTr="00D06381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F2876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42149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1D0DD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A7FBC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7727D2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064B19BE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3E01A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D334F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8A4EABB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граматика</w:t>
            </w:r>
          </w:p>
          <w:p w14:paraId="69CE0ECD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211ACCE1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1C3297A0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3761F6FC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  <w:p w14:paraId="36D1810E" w14:textId="77777777" w:rsid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4A74C5C0" w14:textId="77777777" w:rsid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5BEF9E54" w14:textId="4A9B7F70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99E81E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356A7415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FF41169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614CC36E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8F24E71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2B82C13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E7FCBBD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17B7EEA6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395B9B63" w14:textId="77777777" w:rsidTr="00D06381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04532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F6FD7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67D46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24CDA3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3771BA4D" w14:textId="77777777" w:rsidTr="00D06381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FC0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9B4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64A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F98E2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CE163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37762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BD84A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96A82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BD9D8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551618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E17E3F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059260A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5B9327F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78536A0B" w14:textId="77777777" w:rsidTr="00D06381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104E7F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43362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Раслојавање језика</w:t>
            </w:r>
          </w:p>
          <w:p w14:paraId="3181976A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539A9326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14:paraId="6C0C0A3E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2.СЈК.1.1.1.</w:t>
            </w:r>
          </w:p>
          <w:p w14:paraId="24F1ECE1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2.СЈК.1.1.2.</w:t>
            </w:r>
          </w:p>
          <w:p w14:paraId="70192D0E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10E27091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2.СЈК.2.1.1.</w:t>
            </w:r>
          </w:p>
          <w:p w14:paraId="5A053587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2.СЈК.2.1.2.</w:t>
            </w: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677E" w14:textId="77777777" w:rsidR="00EF186E" w:rsidRPr="00EF186E" w:rsidRDefault="00EF186E" w:rsidP="004879D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Указивање на раслојеност језика, његове врсте и резултате раслојавања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126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09A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1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18A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0DE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DA3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6F9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7AB3E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36412735" w14:textId="77777777" w:rsidTr="00D06381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1827C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B9BF0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E3287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93654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A0E95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223E62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1FF59A21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C89E93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C475A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D0E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0A17C380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функционалне стилове и дијалекте</w:t>
            </w:r>
          </w:p>
          <w:p w14:paraId="4CB3C4F7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функционалне стилове и дијалекте и њихове основне карактеристике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0BCD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F0989AC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7BF348EC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83D7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4F6B9D8E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6E88313E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79D5FD7F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16AF995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септембар, октобар, новембар</w:t>
            </w:r>
          </w:p>
        </w:tc>
      </w:tr>
      <w:tr w:rsidR="00EF186E" w:rsidRPr="00EF186E" w14:paraId="6E80E03C" w14:textId="77777777" w:rsidTr="00D06381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C26A50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95CA7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86328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4CDDA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4DF1DA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1346F9AB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275ED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6D9666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D2FA76A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граматика</w:t>
            </w:r>
          </w:p>
          <w:p w14:paraId="7836579C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57CBEE29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457C89B7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55BBFDC2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02D1DF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0F3A1C0D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352CF80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5AEF44DB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83159DB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850E74D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2C6260E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26AE9997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531304AA" w14:textId="77777777" w:rsidTr="00D06381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35E5E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C28E5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DB5FE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8FAA83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5AD6A46C" w14:textId="77777777" w:rsidTr="00D06381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D5B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71F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FC7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848FB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89FAF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6E3C1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02F33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39C18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C125A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61CDCBC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F0ED7C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6777A76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745E25A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3DBE7853" w14:textId="77777777" w:rsidTr="00D06381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76EA4B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B1E66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Фонетика са морфофонологијом</w:t>
            </w:r>
          </w:p>
          <w:p w14:paraId="45E018A4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411E19A7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14:paraId="3ACAFFD9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18C5FC0E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2.СЈК.1.1.4.</w:t>
            </w:r>
          </w:p>
          <w:p w14:paraId="7E635EDA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2.СЈК.1.1.5.</w:t>
            </w:r>
          </w:p>
          <w:p w14:paraId="453AD31F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2.СЈК.1.1.6.</w:t>
            </w:r>
          </w:p>
          <w:p w14:paraId="7CC224E6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2.СЈК.2.1.3.</w:t>
            </w:r>
          </w:p>
          <w:p w14:paraId="3F0E8730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2.СЈК.2.1.4.</w:t>
            </w:r>
          </w:p>
          <w:p w14:paraId="2B650B30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2.СЈК.2.1.5.</w:t>
            </w:r>
          </w:p>
          <w:p w14:paraId="5E6B069A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2.СЈК.2.1.6.</w:t>
            </w: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3DCD" w14:textId="77777777" w:rsidR="00EF186E" w:rsidRPr="00EF186E" w:rsidRDefault="00EF186E" w:rsidP="004879D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Стицања знања из области фонетике (фонологије) и 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морфофонологије књижевног језика и способности да се та знања примене у говору и писању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C4F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lastRenderedPageBreak/>
              <w:t>13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8D0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0AA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AE4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3B6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8F1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DC4E8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61A6B76C" w14:textId="77777777" w:rsidTr="00D06381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1AE0B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2BC12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9D7B2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8AC21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45B3C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10F43B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0C1F2B37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D79D8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C3F29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E99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79952CE9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глас, фонему и графему</w:t>
            </w:r>
          </w:p>
          <w:p w14:paraId="6AE8D0AA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гласове према основним критеријумима</w:t>
            </w:r>
          </w:p>
          <w:p w14:paraId="009A0ADD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границу слога у типичним случајевима</w:t>
            </w:r>
          </w:p>
          <w:p w14:paraId="309F7290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гласовне алтернације и примени нормативна решења у вези с њима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D394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493D53C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36680F6D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9E04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04CEDBFE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EDA5F44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6A856BD2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B86595E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децембар, јануар, фебруар, март</w:t>
            </w:r>
          </w:p>
        </w:tc>
      </w:tr>
      <w:tr w:rsidR="00EF186E" w:rsidRPr="00EF186E" w14:paraId="527D1FD2" w14:textId="77777777" w:rsidTr="00D06381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C99C1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75362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AA76C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9C055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484B76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1621CE55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3A8B9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0AD51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49D78AC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граматика</w:t>
            </w:r>
          </w:p>
          <w:p w14:paraId="282B237F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19FD7DC8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2CCF0F70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1E9014DB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7CCEE2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071965DC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74654D69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6D57A097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5B8ACFA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8D0D0DB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DE939D2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275C2C72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67D320E8" w14:textId="77777777" w:rsidTr="00D06381">
        <w:tc>
          <w:tcPr>
            <w:tcW w:w="658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28776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7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798A2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51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B6BF6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99" w:type="dxa"/>
            <w:gridSpan w:val="3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FDACC0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3876B1DE" w14:textId="77777777" w:rsidTr="00D06381">
        <w:tc>
          <w:tcPr>
            <w:tcW w:w="658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4CB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7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83B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51" w:type="dxa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DEE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8EC1C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AB8BF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25327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0DA76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DB8EF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08087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513AD28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8AAFEB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2FBDBB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0328349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349CAD42" w14:textId="77777777" w:rsidTr="00D06381">
        <w:trPr>
          <w:trHeight w:val="784"/>
        </w:trPr>
        <w:tc>
          <w:tcPr>
            <w:tcW w:w="658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C9254C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CB8A4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Прозодија</w:t>
            </w:r>
          </w:p>
          <w:p w14:paraId="1F845E72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34280C0A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14:paraId="7F62A030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2.СЈК.1.1.3.</w:t>
            </w:r>
          </w:p>
          <w:p w14:paraId="05A8595C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2.СЈК.1.1.4.</w:t>
            </w:r>
          </w:p>
          <w:p w14:paraId="2678E515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2.СЈК.1.1.5.</w:t>
            </w:r>
          </w:p>
          <w:p w14:paraId="06F9151F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2.СЈК.1.1.6.</w:t>
            </w:r>
          </w:p>
          <w:p w14:paraId="1CAC0C79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2.СЈК.2.1.3.</w:t>
            </w:r>
          </w:p>
          <w:p w14:paraId="0F673901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2.СЈК.2.1.4.</w:t>
            </w:r>
          </w:p>
          <w:p w14:paraId="060293F0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2.СЈК.2.1.5.</w:t>
            </w:r>
          </w:p>
          <w:p w14:paraId="2BF216FC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2.СЈК.2.1.6.</w:t>
            </w:r>
          </w:p>
        </w:tc>
        <w:tc>
          <w:tcPr>
            <w:tcW w:w="37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8F40" w14:textId="77777777" w:rsidR="00EF186E" w:rsidRPr="00EF186E" w:rsidRDefault="00EF186E" w:rsidP="004879D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Уочавање карактеристика српског књижевног акцента</w:t>
            </w:r>
          </w:p>
          <w:p w14:paraId="234C4B97" w14:textId="77777777" w:rsidR="00EF186E" w:rsidRPr="00EF186E" w:rsidRDefault="00EF186E" w:rsidP="004879D0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Стицање знања о правилима 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акцентовања</w:t>
            </w:r>
          </w:p>
        </w:tc>
        <w:tc>
          <w:tcPr>
            <w:tcW w:w="1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25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lastRenderedPageBreak/>
              <w:t>6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E73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2</w:t>
            </w:r>
          </w:p>
        </w:tc>
        <w:tc>
          <w:tcPr>
            <w:tcW w:w="1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F1D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3B1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EE1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070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924CE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01C872E3" w14:textId="77777777" w:rsidTr="00D06381">
        <w:trPr>
          <w:trHeight w:val="32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AF7C1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376FC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C7991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487D2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F6997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76B131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20EB8E3A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EC28EA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EA4032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AEE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 завршетку теме ученик ће бити у стању да:</w:t>
            </w:r>
          </w:p>
          <w:p w14:paraId="561C9A74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основна правила акценатске норме</w:t>
            </w:r>
          </w:p>
        </w:tc>
        <w:tc>
          <w:tcPr>
            <w:tcW w:w="22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449C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57AE0CD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260EE0EE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D6BD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2A55E70E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3C8DC81F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26432468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</w:tc>
        <w:tc>
          <w:tcPr>
            <w:tcW w:w="1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8D866C5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фебруар, март</w:t>
            </w:r>
          </w:p>
        </w:tc>
      </w:tr>
      <w:tr w:rsidR="00EF186E" w:rsidRPr="00EF186E" w14:paraId="40A43DF6" w14:textId="77777777" w:rsidTr="00D06381">
        <w:trPr>
          <w:trHeight w:val="386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BC07E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87478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CF415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50A446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5EFEEA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07C11A86" w14:textId="77777777" w:rsidTr="00D06381">
        <w:trPr>
          <w:trHeight w:val="784"/>
        </w:trPr>
        <w:tc>
          <w:tcPr>
            <w:tcW w:w="658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9DB6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932B3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07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5ED3EA2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граматика</w:t>
            </w:r>
          </w:p>
          <w:p w14:paraId="5988B766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6CF0A921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67955876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676FA246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37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B1377D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69AA8B01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EA381F9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71BE1AC6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4672" w:type="dxa"/>
            <w:gridSpan w:val="2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5161EA9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CA2EF44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1C1F48B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38CF6777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416B63E6" w14:textId="77777777" w:rsidTr="00D06381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EBB8D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1E1FA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0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B097D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787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BBDF4F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25AE8AB0" w14:textId="77777777" w:rsidTr="00D06381">
        <w:tc>
          <w:tcPr>
            <w:tcW w:w="59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4300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25A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2D0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F9FEF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B7909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32CD8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041B6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9CD47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9028C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5D79600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2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466423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3207F98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76FB6715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7FA5FD28" w14:textId="77777777" w:rsidTr="00D06381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0B57B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2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3179F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Правопис</w:t>
            </w:r>
          </w:p>
          <w:p w14:paraId="2F20310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105938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4DF9DF3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2.СЈК.1.1.1.</w:t>
            </w:r>
          </w:p>
          <w:p w14:paraId="05F5F34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2.СЈК.1.1.4.</w:t>
            </w:r>
          </w:p>
          <w:p w14:paraId="478331CD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0F1A7019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2.СЈК.1.1.4.</w:t>
            </w:r>
          </w:p>
          <w:p w14:paraId="044B34C5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2.СЈК.1.1.5.</w:t>
            </w:r>
          </w:p>
          <w:p w14:paraId="54341A32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2.СЈК.1.1.6.</w:t>
            </w:r>
          </w:p>
          <w:p w14:paraId="6DDDC594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2.СЈК.2.1.3.</w:t>
            </w:r>
          </w:p>
          <w:p w14:paraId="6FF1C1AA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2.СЈК.2.1.4.</w:t>
            </w:r>
          </w:p>
          <w:p w14:paraId="289F7D30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2.СЈК.2.1.5.</w:t>
            </w:r>
          </w:p>
          <w:p w14:paraId="0992599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2.СЈК.2.1.6.</w:t>
            </w:r>
          </w:p>
          <w:p w14:paraId="4E844781" w14:textId="77777777" w:rsidR="00EF186E" w:rsidRPr="00EF186E" w:rsidRDefault="00EF186E" w:rsidP="00EF186E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028B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Оспособљавање ученика да пишу у складу са нормом</w:t>
            </w:r>
          </w:p>
        </w:tc>
        <w:tc>
          <w:tcPr>
            <w:tcW w:w="1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70C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4E4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B40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DC5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E75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10F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EE4A5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446FC185" w14:textId="77777777" w:rsidTr="00D06381">
        <w:trPr>
          <w:trHeight w:val="32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EDF1E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66D77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646C7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A2A7BD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09DD91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385F0B3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7FCABD00" w14:textId="77777777" w:rsidTr="00D06381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5FD18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CF5E31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A1ED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гласовне алтернације и примени нормативна решења у вези са њима</w:t>
            </w:r>
          </w:p>
          <w:p w14:paraId="68F1E041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примени одговарајућа правописна правила </w:t>
            </w:r>
          </w:p>
          <w:p w14:paraId="223511AE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примени употребу великог и малог слова у складу са језичком нормом</w:t>
            </w:r>
          </w:p>
        </w:tc>
        <w:tc>
          <w:tcPr>
            <w:tcW w:w="21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018C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73EC40AE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 и у пару</w:t>
            </w:r>
          </w:p>
          <w:p w14:paraId="497A57D5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73B2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текст-метода </w:t>
            </w:r>
          </w:p>
          <w:p w14:paraId="0ECB7465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2E3CFC91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74B21127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</w:tc>
        <w:tc>
          <w:tcPr>
            <w:tcW w:w="3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E48F422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децембар, јануар, фебруар, март</w:t>
            </w:r>
          </w:p>
        </w:tc>
      </w:tr>
      <w:tr w:rsidR="00EF186E" w:rsidRPr="00EF186E" w14:paraId="2F1C6D51" w14:textId="77777777" w:rsidTr="00D06381">
        <w:trPr>
          <w:trHeight w:val="38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1A48F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D2C9A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8F055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CD26E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7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15B857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2BCBFE1F" w14:textId="77777777" w:rsidTr="00D06381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9A87A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53051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F74FD8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граматика</w:t>
            </w:r>
          </w:p>
          <w:p w14:paraId="74BF017C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5EA8E117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0FD010B1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3C1D07E7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4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0C50C33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6271CDDA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2F30F6B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01A352F1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5779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1B19D92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5F6E8D2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C4E8C31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5C650DB7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  <w:tr w:rsidR="00EF186E" w:rsidRPr="00EF186E" w14:paraId="431518DE" w14:textId="77777777" w:rsidTr="00D06381">
        <w:tc>
          <w:tcPr>
            <w:tcW w:w="5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AA42B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292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CDA4F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01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3F878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886" w:type="dxa"/>
            <w:gridSpan w:val="4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C401FE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EF186E" w:rsidRPr="00EF186E" w14:paraId="354444EE" w14:textId="77777777" w:rsidTr="00D06381">
        <w:tc>
          <w:tcPr>
            <w:tcW w:w="59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D3C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92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CFB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1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59F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11CCD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EB4C6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DF33D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D53EFC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DE2EFF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BDEA9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59DD89A8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2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2F6D3F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практ.</w:t>
            </w:r>
          </w:p>
          <w:p w14:paraId="722E6DB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наст.</w:t>
            </w:r>
          </w:p>
          <w:p w14:paraId="7A33EE2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блоку</w:t>
            </w:r>
          </w:p>
        </w:tc>
      </w:tr>
      <w:tr w:rsidR="00EF186E" w:rsidRPr="00EF186E" w14:paraId="7435F526" w14:textId="77777777" w:rsidTr="00D06381">
        <w:trPr>
          <w:trHeight w:val="784"/>
        </w:trPr>
        <w:tc>
          <w:tcPr>
            <w:tcW w:w="59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715348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22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38DFA1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Усмено и писано изражавање</w:t>
            </w:r>
          </w:p>
          <w:p w14:paraId="18C0EBC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C22D2F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1F04301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2.СЈК.1.1.1.</w:t>
            </w:r>
          </w:p>
          <w:p w14:paraId="7EB68EF7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2.СЈК.2.1.1.</w:t>
            </w:r>
          </w:p>
          <w:p w14:paraId="3C97900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1D7DC8A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2.СЈК.1.1.4.</w:t>
            </w:r>
          </w:p>
          <w:p w14:paraId="7D8722D3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2.СЈК.1.1.5.</w:t>
            </w:r>
          </w:p>
          <w:p w14:paraId="4450046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2.СЈК.1.1.6.</w:t>
            </w:r>
          </w:p>
          <w:p w14:paraId="4CC5676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2.СЈК.2.1.3.</w:t>
            </w:r>
          </w:p>
          <w:p w14:paraId="4C1C32DB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2.СЈК.2.1.4.</w:t>
            </w:r>
          </w:p>
          <w:p w14:paraId="70D7D8F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2.СЈК.2.1.5.</w:t>
            </w:r>
          </w:p>
          <w:p w14:paraId="23AC7585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2.СЈК.2.1.6.</w:t>
            </w:r>
          </w:p>
        </w:tc>
        <w:tc>
          <w:tcPr>
            <w:tcW w:w="2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42DD" w14:textId="77777777" w:rsidR="00EF186E" w:rsidRPr="00EF186E" w:rsidRDefault="00EF186E" w:rsidP="004879D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користе различите облике казивања и функционалне стилове</w:t>
            </w:r>
          </w:p>
          <w:p w14:paraId="7282E010" w14:textId="77777777" w:rsidR="00EF186E" w:rsidRPr="00EF186E" w:rsidRDefault="00EF186E" w:rsidP="004879D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Описивање стања, расположења, изражавање ставова</w:t>
            </w:r>
          </w:p>
          <w:p w14:paraId="21DAC677" w14:textId="77777777" w:rsidR="00EF186E" w:rsidRPr="00EF186E" w:rsidRDefault="00EF186E" w:rsidP="004879D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Разликовање функционалних стилова</w:t>
            </w:r>
          </w:p>
          <w:p w14:paraId="60FC986C" w14:textId="77777777" w:rsidR="00EF186E" w:rsidRPr="00EF186E" w:rsidRDefault="00EF186E" w:rsidP="004879D0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Разликовање говорног и разговорног стила</w:t>
            </w:r>
          </w:p>
        </w:tc>
        <w:tc>
          <w:tcPr>
            <w:tcW w:w="1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553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22</w:t>
            </w:r>
          </w:p>
        </w:tc>
        <w:tc>
          <w:tcPr>
            <w:tcW w:w="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84C9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4</w:t>
            </w: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F062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9F84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1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627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8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756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55BCBB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F186E" w:rsidRPr="00EF186E" w14:paraId="085EA265" w14:textId="77777777" w:rsidTr="00D06381">
        <w:trPr>
          <w:trHeight w:val="32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50A9AE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E49D81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7B29B0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FB3E3E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8FD3A7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3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FB75C5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EF186E" w:rsidRPr="00EF186E" w14:paraId="572A083B" w14:textId="77777777" w:rsidTr="00D06381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88AAEC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11FC58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A94A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правилно попуни различите формуларе и обрасце</w:t>
            </w:r>
          </w:p>
          <w:p w14:paraId="680D563F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састави текст примењујући различите облике књижевноуметничког стила</w:t>
            </w:r>
          </w:p>
          <w:p w14:paraId="62B28AF9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правилно распореди грађу при писању састава</w:t>
            </w:r>
          </w:p>
          <w:p w14:paraId="768A555C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 стања, осећања, расположења, изрази ставове, донесе закључке у усменом и писаном изражавању</w:t>
            </w:r>
          </w:p>
        </w:tc>
        <w:tc>
          <w:tcPr>
            <w:tcW w:w="21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1A2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индивидуални </w:t>
            </w:r>
          </w:p>
          <w:p w14:paraId="0ABA9D65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групни и у </w:t>
            </w: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пару</w:t>
            </w:r>
          </w:p>
          <w:p w14:paraId="3434E17E" w14:textId="77777777" w:rsidR="00EF186E" w:rsidRPr="00EF186E" w:rsidRDefault="00EF186E" w:rsidP="00EF186E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6248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текст-метода </w:t>
            </w:r>
          </w:p>
          <w:p w14:paraId="0EB65740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43DE5BB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монолошка</w:t>
            </w:r>
          </w:p>
          <w:p w14:paraId="55A2E23E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</w:tc>
        <w:tc>
          <w:tcPr>
            <w:tcW w:w="31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4CE3DE9" w14:textId="77777777" w:rsidR="00EF186E" w:rsidRPr="00EF186E" w:rsidRDefault="00EF186E" w:rsidP="004879D0">
            <w:pPr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октобар, децембар, март, мај</w:t>
            </w:r>
          </w:p>
        </w:tc>
      </w:tr>
      <w:tr w:rsidR="00EF186E" w:rsidRPr="00EF186E" w14:paraId="53AFCCE0" w14:textId="77777777" w:rsidTr="00D06381">
        <w:trPr>
          <w:trHeight w:val="386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8AB18E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CA3A3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279769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4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E882AA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77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9E9A6C6" w14:textId="77777777" w:rsidR="00EF186E" w:rsidRPr="00EF186E" w:rsidRDefault="00EF186E" w:rsidP="00EF1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EF186E" w:rsidRPr="00EF186E" w14:paraId="49B7A608" w14:textId="77777777" w:rsidTr="00D06381">
        <w:trPr>
          <w:trHeight w:val="784"/>
        </w:trPr>
        <w:tc>
          <w:tcPr>
            <w:tcW w:w="59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538A24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2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E7359D" w14:textId="77777777" w:rsidR="00EF186E" w:rsidRPr="00EF186E" w:rsidRDefault="00EF186E" w:rsidP="00EF1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E0073CA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вежбанке</w:t>
            </w:r>
          </w:p>
          <w:p w14:paraId="22670F96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 и пројектор</w:t>
            </w:r>
          </w:p>
          <w:p w14:paraId="66CDA310" w14:textId="77777777" w:rsidR="00EF186E" w:rsidRPr="00EF186E" w:rsidRDefault="00EF186E" w:rsidP="004879D0">
            <w:pPr>
              <w:numPr>
                <w:ilvl w:val="0"/>
                <w:numId w:val="13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слајд-презентације</w:t>
            </w:r>
          </w:p>
          <w:p w14:paraId="79F59824" w14:textId="77777777" w:rsidR="00EF186E" w:rsidRPr="00EF186E" w:rsidRDefault="00EF186E" w:rsidP="004879D0">
            <w:pPr>
              <w:numPr>
                <w:ilvl w:val="0"/>
                <w:numId w:val="133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5DDA9C88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4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6B3E633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5E92EF5E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5F5D5DF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031A94FF" w14:textId="77777777" w:rsidR="00EF186E" w:rsidRPr="00EF186E" w:rsidRDefault="00EF186E" w:rsidP="004879D0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 / верска настава</w:t>
            </w:r>
          </w:p>
        </w:tc>
        <w:tc>
          <w:tcPr>
            <w:tcW w:w="5779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D2AAF8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школски писмени задатак</w:t>
            </w:r>
          </w:p>
          <w:p w14:paraId="05F5A5A5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BE0623D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A2599F3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7F8FC64E" w14:textId="77777777" w:rsidR="00EF186E" w:rsidRPr="00EF186E" w:rsidRDefault="00EF186E" w:rsidP="004879D0">
            <w:pPr>
              <w:numPr>
                <w:ilvl w:val="0"/>
                <w:numId w:val="135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F186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 (есеј)</w:t>
            </w:r>
          </w:p>
        </w:tc>
      </w:tr>
    </w:tbl>
    <w:p w14:paraId="2A3600ED" w14:textId="77777777" w:rsidR="00EF186E" w:rsidRDefault="00EF186E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2302CB39" w14:textId="06C3B568" w:rsidR="009219BB" w:rsidRDefault="009219BB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D130CBB" w14:textId="5769F398" w:rsidR="009219BB" w:rsidRDefault="009219BB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6B2F9D2" w14:textId="5E55DE4E" w:rsidR="00D42033" w:rsidRDefault="00D4203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F3E5172" w14:textId="77777777" w:rsidR="00D42033" w:rsidRDefault="00D4203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51FB769E" w14:textId="2E36BAB5" w:rsidR="009219BB" w:rsidRDefault="009219BB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005"/>
        <w:gridCol w:w="876"/>
        <w:gridCol w:w="1896"/>
        <w:gridCol w:w="64"/>
        <w:gridCol w:w="1016"/>
        <w:gridCol w:w="68"/>
        <w:gridCol w:w="1054"/>
        <w:gridCol w:w="930"/>
        <w:gridCol w:w="728"/>
        <w:gridCol w:w="951"/>
        <w:gridCol w:w="1126"/>
        <w:gridCol w:w="20"/>
        <w:gridCol w:w="212"/>
        <w:gridCol w:w="712"/>
        <w:gridCol w:w="924"/>
      </w:tblGrid>
      <w:tr w:rsidR="00D42033" w:rsidRPr="00D42033" w14:paraId="291541D8" w14:textId="77777777" w:rsidTr="00D06381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9B981E" w14:textId="2F6B5DB5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6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27C09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D42033" w:rsidRPr="00D42033" w14:paraId="57562315" w14:textId="77777777" w:rsidTr="00D06381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BCA38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D99C8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Енглески језик </w:t>
            </w:r>
          </w:p>
        </w:tc>
      </w:tr>
      <w:tr w:rsidR="00D42033" w:rsidRPr="00D42033" w14:paraId="4209C4FD" w14:textId="77777777" w:rsidTr="00D06381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8CC02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B3BA96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први</w:t>
            </w:r>
          </w:p>
        </w:tc>
      </w:tr>
      <w:tr w:rsidR="00D42033" w:rsidRPr="00D42033" w14:paraId="74B8B907" w14:textId="77777777" w:rsidTr="00D06381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D6F61B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AC154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</w:tr>
      <w:tr w:rsidR="00D42033" w:rsidRPr="00D42033" w14:paraId="1D0C51A2" w14:textId="77777777" w:rsidTr="00D06381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9F2DE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B0507C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D42033" w:rsidRPr="00D42033" w14:paraId="50FBF805" w14:textId="77777777" w:rsidTr="00D06381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CA46A3F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8CEE25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Focus 1, Pearson Education Limited, 2016,</w:t>
            </w:r>
          </w:p>
          <w:p w14:paraId="1B98D3A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речници,енциклопедије,интернет</w:t>
            </w:r>
          </w:p>
        </w:tc>
      </w:tr>
      <w:tr w:rsidR="00D42033" w:rsidRPr="00D42033" w14:paraId="2E9B364E" w14:textId="77777777" w:rsidTr="00D06381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66AF8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69CF5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437CF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1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1EEDF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2033" w:rsidRPr="00D42033" w14:paraId="050BD03F" w14:textId="77777777" w:rsidTr="00D0638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7F1C90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778C11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453428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EE9D0D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2033" w:rsidRPr="00D42033" w14:paraId="5542F812" w14:textId="77777777" w:rsidTr="00D06381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B02B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2CB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A905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4EDE10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A9DCF5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8E9857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772CAD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F9D858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ED663C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77E377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5E13A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6243207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59FF9E8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2033" w:rsidRPr="00D42033" w14:paraId="7DBF3109" w14:textId="77777777" w:rsidTr="00D0638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33ACA0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62AC08" w14:textId="77777777" w:rsid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Човек и друштво</w:t>
            </w:r>
          </w:p>
          <w:p w14:paraId="656794CA" w14:textId="77777777" w:rsidR="00184674" w:rsidRDefault="00184674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7D77FC" w14:textId="77777777" w:rsidR="00184674" w:rsidRPr="006971CE" w:rsidRDefault="00184674" w:rsidP="00184674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5A70B8D7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14:paraId="316FF616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2F4065A3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5487E82B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 </w:t>
            </w:r>
          </w:p>
          <w:p w14:paraId="7CE29E2C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1CDAF50C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16F798F7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33B3F9C6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14:paraId="1A81E3B2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0408D113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61497C39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5B2F8AFF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49F42EE1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37B74A33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0DA665EA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43A07E40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2A7220B0" w14:textId="7F183896" w:rsidR="00184674" w:rsidRPr="00D42033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BA01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14:paraId="3B58AFC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14:paraId="545D13A1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текстом;</w:t>
            </w:r>
          </w:p>
          <w:p w14:paraId="11C6DE42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−временом  Present Simple;</w:t>
            </w:r>
          </w:p>
          <w:p w14:paraId="37BB8650" w14:textId="64A6E4A5" w:rsidR="00D42033" w:rsidRPr="00D42033" w:rsidRDefault="00D42033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- yes/no и wh-  питањима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69E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9226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889B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831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E373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8C8C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6C7B3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2033" w:rsidRPr="00D42033" w14:paraId="0EA626D0" w14:textId="77777777" w:rsidTr="00D06381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C91A7C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09D666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72C83F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78CD6A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6D294D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D655CB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2033" w:rsidRPr="00D42033" w14:paraId="5AC02BE2" w14:textId="77777777" w:rsidTr="00D0638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2BB9C7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82D45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1D2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умеју да користе  вокабулар у вези са темом ;</w:t>
            </w:r>
          </w:p>
          <w:p w14:paraId="3122AF4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14:paraId="1AAA9E98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−користе Present Simple;</w:t>
            </w:r>
          </w:p>
          <w:p w14:paraId="05A8A87C" w14:textId="6B5F688D" w:rsidR="00D42033" w:rsidRPr="00D42033" w:rsidRDefault="00D42033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−користе yes/no и wh-  питања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4A28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6ADA158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E138B61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ED6DCFC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73BB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7ACB204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5735F834" w14:textId="77777777" w:rsidR="00D42033" w:rsidRPr="00D42033" w:rsidRDefault="00D42033" w:rsidP="00D4203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7FB7EF" w14:textId="77777777" w:rsidR="00D42033" w:rsidRPr="00D42033" w:rsidRDefault="00D42033" w:rsidP="00D420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</w:t>
            </w:r>
          </w:p>
        </w:tc>
      </w:tr>
      <w:tr w:rsidR="00D42033" w:rsidRPr="00D42033" w14:paraId="183D22AB" w14:textId="77777777" w:rsidTr="00D06381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6051B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2AF647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36C8C0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C0481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99B5C9F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2033" w:rsidRPr="00D42033" w14:paraId="425CB089" w14:textId="77777777" w:rsidTr="00D0638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67CAF7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E2658F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5EF44A" w14:textId="77777777" w:rsidR="00D42033" w:rsidRPr="00D42033" w:rsidRDefault="00D42033" w:rsidP="00D4203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11CEB6D1" w14:textId="77777777" w:rsidR="00D42033" w:rsidRPr="00D42033" w:rsidRDefault="00D42033" w:rsidP="00D4203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42483430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радна свеска </w:t>
            </w:r>
          </w:p>
          <w:p w14:paraId="6706DB1E" w14:textId="77777777" w:rsidR="00D42033" w:rsidRPr="00D42033" w:rsidRDefault="00D42033" w:rsidP="00D4203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110B42" w14:textId="77777777" w:rsidR="00D42033" w:rsidRPr="00D42033" w:rsidRDefault="00D42033" w:rsidP="00D4203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61E99208" w14:textId="77777777" w:rsidR="00D42033" w:rsidRPr="00D42033" w:rsidRDefault="00D42033" w:rsidP="00D4203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8941971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4A0EA67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C4D4FE6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CFF2CA1" w14:textId="23C38652" w:rsid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1F04AA4B" w14:textId="513C3435" w:rsidR="00184674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DABC25A" w14:textId="17FA0C34" w:rsidR="00184674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EB2DB57" w14:textId="3A2A639A" w:rsidR="00184674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73BEB15" w14:textId="40EF63F8" w:rsidR="00184674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ADAEDBF" w14:textId="3CF58FA6" w:rsidR="00184674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394B610" w14:textId="77777777" w:rsidR="00184674" w:rsidRPr="00D42033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46002EB" w14:textId="77777777" w:rsidR="00D42033" w:rsidRPr="00D42033" w:rsidRDefault="00D42033" w:rsidP="00D4203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2033" w:rsidRPr="00D42033" w14:paraId="07451D33" w14:textId="77777777" w:rsidTr="00D0638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ED5653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15B73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21DB8C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F0504A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2033" w:rsidRPr="00D42033" w14:paraId="55A34D42" w14:textId="77777777" w:rsidTr="00D06381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D9D0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C17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3E27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A0609D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A77061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8F112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90FB4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58A6C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9C15B9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6FA0E6F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0882F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94A130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FF85A0B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2033" w:rsidRPr="00D42033" w14:paraId="062EF436" w14:textId="77777777" w:rsidTr="00D0638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4D7C11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6B99CD" w14:textId="77777777" w:rsid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Животни стил и здравље</w:t>
            </w:r>
          </w:p>
          <w:p w14:paraId="514AE866" w14:textId="77777777" w:rsidR="00184674" w:rsidRDefault="00184674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14657FC5" w14:textId="77777777" w:rsidR="00184674" w:rsidRPr="006971CE" w:rsidRDefault="00184674" w:rsidP="00184674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14E3694F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14:paraId="734BACC6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39302729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075B13DC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 </w:t>
            </w:r>
          </w:p>
          <w:p w14:paraId="4C1588BB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712B5568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26787111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75965D6F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14:paraId="248B575F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10A3AEA8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72702005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52895A79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7A60BB21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6BF7E5C2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20363E96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5C0BC4C0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14170FE2" w14:textId="4A87E5CC" w:rsidR="00184674" w:rsidRPr="00D42033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0F11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14:paraId="6353E15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 вокабуларом у вези са темом ;</w:t>
            </w:r>
          </w:p>
          <w:p w14:paraId="23F851C6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14:paraId="0865CEE2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 члановима;</w:t>
            </w:r>
          </w:p>
          <w:p w14:paraId="44BE5F2F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- бројивим и небројивим именицама; </w:t>
            </w:r>
          </w:p>
          <w:p w14:paraId="4E69D052" w14:textId="2A4D0B9F" w:rsidR="00D42033" w:rsidRPr="00D42033" w:rsidRDefault="00D42033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−Наручивањем  хране</w:t>
            </w:r>
            <w:r w:rsidR="00184674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CAC8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313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4380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5465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14:paraId="66A9B128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3F26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52B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7651D9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2033" w:rsidRPr="00D42033" w14:paraId="4EC445C9" w14:textId="77777777" w:rsidTr="00D06381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5B7131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1239C6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3F13A7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E1ECB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4437A0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16BFA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2033" w:rsidRPr="00D42033" w14:paraId="03DE99BE" w14:textId="77777777" w:rsidTr="00D0638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B6061C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155510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081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умеју да користе  </w:t>
            </w:r>
          </w:p>
          <w:p w14:paraId="1EDBA2C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14:paraId="6AFFCEDB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14:paraId="72AF945A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−Разликују бројиве и небројиве именице; </w:t>
            </w:r>
          </w:p>
          <w:p w14:paraId="54DB3702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-користе чланове;</w:t>
            </w:r>
          </w:p>
          <w:p w14:paraId="78DA1A5F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−Наручује храну 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95C3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49A83F5E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693D7B5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0C71D70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DA1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634BF52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009C661D" w14:textId="77777777" w:rsidR="00D42033" w:rsidRPr="00D42033" w:rsidRDefault="00D42033" w:rsidP="00D4203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06184B" w14:textId="77777777" w:rsidR="00D42033" w:rsidRPr="00D42033" w:rsidRDefault="00D42033" w:rsidP="00D420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</w:t>
            </w:r>
          </w:p>
        </w:tc>
      </w:tr>
      <w:tr w:rsidR="00D42033" w:rsidRPr="00D42033" w14:paraId="4ADFD185" w14:textId="77777777" w:rsidTr="00D06381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BCB840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F51D25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6BE4E1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38520F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B0E221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2033" w:rsidRPr="00D42033" w14:paraId="23529676" w14:textId="77777777" w:rsidTr="00D0638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75CAB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EF6BF5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0D71CB" w14:textId="77777777" w:rsidR="00D42033" w:rsidRPr="00D42033" w:rsidRDefault="00D42033" w:rsidP="00D4203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56D33FC7" w14:textId="77777777" w:rsidR="00D42033" w:rsidRPr="00D42033" w:rsidRDefault="00D42033" w:rsidP="00D4203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14:paraId="014296A1" w14:textId="77777777" w:rsidR="00D42033" w:rsidRPr="00D42033" w:rsidRDefault="00D42033" w:rsidP="00D4203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радна свеска </w:t>
            </w:r>
          </w:p>
          <w:p w14:paraId="72995017" w14:textId="77777777" w:rsidR="00D42033" w:rsidRPr="00D42033" w:rsidRDefault="00D42033" w:rsidP="00D4203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A265A2" w14:textId="77777777" w:rsidR="00D42033" w:rsidRPr="00D42033" w:rsidRDefault="00D42033" w:rsidP="00D42033">
            <w:pPr>
              <w:pStyle w:val="ListParagraph"/>
              <w:numPr>
                <w:ilvl w:val="0"/>
                <w:numId w:val="12"/>
              </w:numPr>
              <w:rPr>
                <w:lang w:val="sr-Cyrl-CS"/>
              </w:rPr>
            </w:pPr>
            <w:r w:rsidRPr="00D42033">
              <w:rPr>
                <w:lang w:val="sr-Cyrl-CS"/>
              </w:rPr>
              <w:t>Српски језик и књижевност, географија</w:t>
            </w:r>
          </w:p>
          <w:p w14:paraId="3721F728" w14:textId="77777777" w:rsidR="00D42033" w:rsidRPr="00D42033" w:rsidRDefault="00D42033" w:rsidP="00D4203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138463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0CA8F0C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9E4FC5F" w14:textId="77777777" w:rsidR="00D42033" w:rsidRDefault="00D42033" w:rsidP="0018467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4E408CDA" w14:textId="77777777" w:rsidR="00184674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1A74585" w14:textId="77777777" w:rsidR="00184674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0A3B2E1" w14:textId="77777777" w:rsidR="00184674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528E9CA" w14:textId="77777777" w:rsidR="00184674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A5FABE7" w14:textId="5F22627B" w:rsidR="00184674" w:rsidRPr="00D42033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2033" w:rsidRPr="00D42033" w14:paraId="4FCAF2FB" w14:textId="77777777" w:rsidTr="00D0638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2E2AB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9E7DA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67C9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26139C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2033" w:rsidRPr="00D42033" w14:paraId="7FFFDFF8" w14:textId="77777777" w:rsidTr="00D06381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609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C405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9469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2B5A8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3C2051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B09D4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8E0B60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573B4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896DE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4B0F36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937CF6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2DA40A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BFACFBA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2033" w:rsidRPr="00D42033" w14:paraId="4103627E" w14:textId="77777777" w:rsidTr="00D0638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6401F4A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9B553C" w14:textId="77777777" w:rsid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Образовање и посао</w:t>
            </w:r>
          </w:p>
          <w:p w14:paraId="3A771957" w14:textId="77777777" w:rsidR="00184674" w:rsidRDefault="00184674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2D433DAF" w14:textId="77777777" w:rsidR="00184674" w:rsidRPr="006971CE" w:rsidRDefault="00184674" w:rsidP="00184674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07A22ABC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14:paraId="734E1EB3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16FC9FE8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748F49E4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 </w:t>
            </w:r>
          </w:p>
          <w:p w14:paraId="38129C06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3CF8771C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22FE3A5A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0E11459F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14:paraId="47A89DB5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2AB70465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4A304FC9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3A71BB98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38368D70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1FDCC5A6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7397417A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0CB7CCCD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34FD0677" w14:textId="0238821C" w:rsidR="00184674" w:rsidRPr="00D42033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DFF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14:paraId="65B6E82A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14:paraId="34F58BBE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−текстом;</w:t>
            </w:r>
          </w:p>
          <w:p w14:paraId="4AFED4DC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−временом Present Continuous;</w:t>
            </w:r>
          </w:p>
          <w:p w14:paraId="2D38D7C9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−Разликама између времена Present Simple и Present Continuous.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080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8507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35E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FEDB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1D01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9C89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BB0033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2033" w:rsidRPr="00D42033" w14:paraId="6D7145B8" w14:textId="77777777" w:rsidTr="00D06381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E65DEE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AE4B5A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8D980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0D562C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AFC0D5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8585F8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2033" w:rsidRPr="00D42033" w14:paraId="4CE1C18E" w14:textId="77777777" w:rsidTr="00D0638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8CA0C0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FFB7C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2FB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вокабулар у вези са темом ;</w:t>
            </w:r>
          </w:p>
          <w:p w14:paraId="3D2270CE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Анализира текст;</w:t>
            </w:r>
          </w:p>
          <w:p w14:paraId="6D4E5C76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Present Continuous;</w:t>
            </w:r>
          </w:p>
          <w:p w14:paraId="723DFB99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Разликује Present Simple I Present Continuous.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099A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37F3DE1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375878D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EDE0983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F88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3382669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6C264350" w14:textId="77777777" w:rsidR="00D42033" w:rsidRPr="00D42033" w:rsidRDefault="00D42033" w:rsidP="00D4203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F1449C" w14:textId="77777777" w:rsidR="00D42033" w:rsidRPr="00D42033" w:rsidRDefault="00D42033" w:rsidP="00D420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новембар</w:t>
            </w:r>
          </w:p>
        </w:tc>
      </w:tr>
      <w:tr w:rsidR="00D42033" w:rsidRPr="00D42033" w14:paraId="151A665E" w14:textId="77777777" w:rsidTr="00D06381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CB36DC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045A56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0A427F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A5F741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0B286B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2033" w:rsidRPr="00D42033" w14:paraId="75381FC7" w14:textId="77777777" w:rsidTr="00D0638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D5E14B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30B61E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23DBE2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уџбеник</w:t>
            </w:r>
          </w:p>
          <w:p w14:paraId="23B73EE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презентације</w:t>
            </w:r>
          </w:p>
          <w:p w14:paraId="47F5CB0F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•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  <w:t>радна свеска</w:t>
            </w:r>
          </w:p>
          <w:p w14:paraId="3B7BEACC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1BEB609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2FE62BF8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2C31A721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E57542" w14:textId="77777777" w:rsidR="00D42033" w:rsidRPr="00D42033" w:rsidRDefault="00D42033" w:rsidP="00D4203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D01768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21EADA0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DF7997B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EC7F306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54BCA3B1" w14:textId="77777777" w:rsidR="00D42033" w:rsidRDefault="00D42033" w:rsidP="00D4203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C84371B" w14:textId="77777777" w:rsidR="00184674" w:rsidRDefault="00184674" w:rsidP="00D4203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66AF4C0" w14:textId="77777777" w:rsidR="00184674" w:rsidRDefault="00184674" w:rsidP="00D4203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7C32A3C" w14:textId="6CE91F84" w:rsidR="00184674" w:rsidRPr="00D42033" w:rsidRDefault="00184674" w:rsidP="00D4203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42033" w:rsidRPr="00D42033" w14:paraId="15B092FB" w14:textId="77777777" w:rsidTr="00D0638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280949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F8EFE3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17C469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D6CE2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2033" w:rsidRPr="00D42033" w14:paraId="3E160E0D" w14:textId="77777777" w:rsidTr="00D06381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599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98E0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B618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30A60F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5F8AA7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57168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78485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73AF7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20520F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F8E8C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06361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656D5FF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C5C5AD9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2033" w:rsidRPr="00D42033" w14:paraId="09E8B3EA" w14:textId="77777777" w:rsidTr="00D0638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F25CCAE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E41A78" w14:textId="77777777" w:rsid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Култура и уметност</w:t>
            </w:r>
          </w:p>
          <w:p w14:paraId="5ADD8490" w14:textId="77777777" w:rsidR="00184674" w:rsidRDefault="00184674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398B1D64" w14:textId="77777777" w:rsidR="00184674" w:rsidRPr="006971CE" w:rsidRDefault="00184674" w:rsidP="00184674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28F35248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14:paraId="19A85C8A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6AF2DF70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0272CC91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 </w:t>
            </w:r>
          </w:p>
          <w:p w14:paraId="091E9A57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7613AFE8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6C503FDF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5DAF2E98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14:paraId="249B5C4E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7730E311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2983EF00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45749529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248B2EA5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0A89473D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4F7E93B9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45F6129F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182A25C0" w14:textId="0C35459E" w:rsidR="00184674" w:rsidRPr="00D42033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F80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Ученици се упознају са</w:t>
            </w:r>
          </w:p>
          <w:p w14:paraId="54956CF2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-вокабуларом у вези са темом ;</w:t>
            </w:r>
          </w:p>
          <w:p w14:paraId="0381624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 текстом;</w:t>
            </w:r>
          </w:p>
          <w:p w14:paraId="15A4C40B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-</w:t>
            </w:r>
            <w:r w:rsidRPr="00D42033">
              <w:rPr>
                <w:rFonts w:ascii="Times New Roman" w:hAnsi="Times New Roman" w:cs="Times New Roman"/>
                <w:sz w:val="24"/>
                <w:szCs w:val="24"/>
              </w:rPr>
              <w:t>have to / don’t have to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6D01A9F1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−поређењем  придева.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7B7B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247B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53D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E15B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24C5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62B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EB2B4A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2033" w:rsidRPr="00D42033" w14:paraId="0A743051" w14:textId="77777777" w:rsidTr="00D06381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4ADF6A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69C352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76E427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1B6AF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E31B17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92EBFD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2033" w:rsidRPr="00D42033" w14:paraId="37C4DE46" w14:textId="77777777" w:rsidTr="00D0638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6E3A0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B473D5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9E0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Ученици користе  </w:t>
            </w:r>
          </w:p>
          <w:p w14:paraId="4AD83350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-вокабулар у вези са темом ;</w:t>
            </w:r>
          </w:p>
          <w:p w14:paraId="63354EB0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−анализирају текст;</w:t>
            </w:r>
          </w:p>
          <w:p w14:paraId="0F18B2D9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-користе have to / don’t have to;</w:t>
            </w:r>
          </w:p>
          <w:p w14:paraId="4191DA71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−умеју да пореде придеве.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FF4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E832162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7A479D9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BE38472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0B1D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26804190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215FE59D" w14:textId="77777777" w:rsidR="00D42033" w:rsidRPr="00D42033" w:rsidRDefault="00D42033" w:rsidP="00D4203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F889A1" w14:textId="77777777" w:rsidR="00D42033" w:rsidRPr="00D42033" w:rsidRDefault="00D42033" w:rsidP="00D420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децембар</w:t>
            </w:r>
          </w:p>
        </w:tc>
      </w:tr>
      <w:tr w:rsidR="00D42033" w:rsidRPr="00D42033" w14:paraId="609BF750" w14:textId="77777777" w:rsidTr="00D06381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8FF5C7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D49EAC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D7FBFC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EAC1AB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14B62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2033" w:rsidRPr="00D42033" w14:paraId="75958460" w14:textId="77777777" w:rsidTr="00D0638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6BA468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8F1CA5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4AD13E" w14:textId="77777777" w:rsidR="00D42033" w:rsidRPr="00D42033" w:rsidRDefault="00D42033" w:rsidP="00D4203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6849EF31" w14:textId="77777777" w:rsidR="00D42033" w:rsidRPr="00D42033" w:rsidRDefault="00D42033" w:rsidP="00D4203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презентације</w:t>
            </w:r>
          </w:p>
          <w:p w14:paraId="776A296E" w14:textId="77777777" w:rsidR="00D42033" w:rsidRPr="00D42033" w:rsidRDefault="00D42033" w:rsidP="00D4203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радна свеска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C450C1" w14:textId="77777777" w:rsidR="00D42033" w:rsidRPr="00D42033" w:rsidRDefault="00D42033" w:rsidP="00D4203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књижевност, историја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5AD641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3DA42CC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0674A2D" w14:textId="3B06D581" w:rsidR="00D42033" w:rsidRPr="00D42033" w:rsidRDefault="00D42033" w:rsidP="0018467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</w:tc>
      </w:tr>
      <w:tr w:rsidR="00D42033" w:rsidRPr="00D42033" w14:paraId="38057F20" w14:textId="77777777" w:rsidTr="00D06381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044386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9F2DD8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AE79DC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859DDB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2033" w:rsidRPr="00D42033" w14:paraId="78E1A99D" w14:textId="77777777" w:rsidTr="00D06381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AA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66B2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B16D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9B789E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6F0CF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50D863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8A2F7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4B0E6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73F456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671513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44CFB8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EE1968A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F591E06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2033" w:rsidRPr="00D42033" w14:paraId="561D0E06" w14:textId="77777777" w:rsidTr="00D06381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434D949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65E57F" w14:textId="77777777" w:rsid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Наука и техника</w:t>
            </w:r>
          </w:p>
          <w:p w14:paraId="59D9657E" w14:textId="77777777" w:rsidR="00184674" w:rsidRDefault="00184674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7F14E0B5" w14:textId="77777777" w:rsidR="00184674" w:rsidRPr="006971CE" w:rsidRDefault="00184674" w:rsidP="00184674">
            <w:pP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5EFD6F9F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 xml:space="preserve">1.СТ.1.1.;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.1.2.;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1.СТ.2.1.;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2.2.;</w:t>
            </w:r>
          </w:p>
          <w:p w14:paraId="3BB007F2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6B2D98F1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.;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4F514113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 </w:t>
            </w:r>
          </w:p>
          <w:p w14:paraId="7B3A428D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05181476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.;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07D5A273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</w:p>
          <w:p w14:paraId="29C5D65E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</w:p>
          <w:p w14:paraId="25BD9DA8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7655F0C6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2.СТ.1.4.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5A02C55A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3759FD6A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2.СТ.2.6.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125B9EAE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5FE34483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2.СТ.3.6.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2.СТ.3.7.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2CC8447C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19F81C4B" w14:textId="77777777" w:rsidR="00184674" w:rsidRPr="006971CE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2.СТ.4.5.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2.СТ.5.1.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2.СТ.5.2.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;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 </w:t>
            </w:r>
          </w:p>
          <w:p w14:paraId="7A8072B3" w14:textId="5E623B84" w:rsidR="00184674" w:rsidRPr="00D42033" w:rsidRDefault="00184674" w:rsidP="0018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2.СТ.5.4.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; </w:t>
            </w:r>
            <w:r w:rsidRPr="006971CE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2.СТ.5.5.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2B2C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   -вокабуларом у вези са темом ;</w:t>
            </w:r>
          </w:p>
          <w:p w14:paraId="702E116C" w14:textId="77777777" w:rsidR="00D42033" w:rsidRPr="00D42033" w:rsidRDefault="00D42033" w:rsidP="00D4203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 текстом;</w:t>
            </w:r>
          </w:p>
          <w:p w14:paraId="325F3F4A" w14:textId="77777777" w:rsidR="00D42033" w:rsidRPr="00D42033" w:rsidRDefault="00D42033" w:rsidP="004879D0">
            <w:pPr>
              <w:pStyle w:val="ListParagraph"/>
              <w:numPr>
                <w:ilvl w:val="0"/>
                <w:numId w:val="140"/>
              </w:numPr>
              <w:rPr>
                <w:lang w:val="sr-Cyrl-CS"/>
              </w:rPr>
            </w:pPr>
            <w:r w:rsidRPr="00D42033">
              <w:rPr>
                <w:lang w:val="sr-Cyrl-CS"/>
              </w:rPr>
              <w:lastRenderedPageBreak/>
              <w:t>временом Past Simple;</w:t>
            </w:r>
          </w:p>
          <w:p w14:paraId="0B0BD8D2" w14:textId="77777777" w:rsidR="00D42033" w:rsidRPr="00D42033" w:rsidRDefault="00D42033" w:rsidP="00D4203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−модалним глаголима.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A915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7EB2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3400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CCD3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98E9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0FD0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E8915A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2033" w:rsidRPr="00D42033" w14:paraId="207B4FE1" w14:textId="77777777" w:rsidTr="00D06381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AFDE56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F16121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2831AA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061834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DB6DBD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0DC63F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2033" w:rsidRPr="00D42033" w14:paraId="760F8AFE" w14:textId="77777777" w:rsidTr="00D0638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B44148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393920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75E4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вокабулар у вези са темом ;</w:t>
            </w:r>
          </w:p>
          <w:p w14:paraId="1D246992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Анализира текст;</w:t>
            </w:r>
          </w:p>
          <w:p w14:paraId="18F2D34B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Past Simple;</w:t>
            </w:r>
          </w:p>
          <w:p w14:paraId="36A0A22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−</w:t>
            </w: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Користи модалне глаголе.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3E7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A31C0ED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61C34665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B708C1A" w14:textId="77777777" w:rsidR="00D42033" w:rsidRPr="00D42033" w:rsidRDefault="00D42033" w:rsidP="00D4203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B24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E6FE8AB" w14:textId="77777777" w:rsidR="00D42033" w:rsidRPr="00D42033" w:rsidRDefault="00D42033" w:rsidP="00D42033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263DEB19" w14:textId="77777777" w:rsidR="00D42033" w:rsidRPr="00D42033" w:rsidRDefault="00D42033" w:rsidP="00D4203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070E50A" w14:textId="77777777" w:rsidR="00D42033" w:rsidRPr="00D42033" w:rsidRDefault="00D42033" w:rsidP="00D4203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фебруар, март</w:t>
            </w:r>
          </w:p>
        </w:tc>
      </w:tr>
      <w:tr w:rsidR="00D42033" w:rsidRPr="00D42033" w14:paraId="14E8F684" w14:textId="77777777" w:rsidTr="00D06381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5434B9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778030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D8941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0757F5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C62792" w14:textId="77777777" w:rsidR="00D42033" w:rsidRPr="00D42033" w:rsidRDefault="00D42033" w:rsidP="00D420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2033" w:rsidRPr="00D42033" w14:paraId="46238084" w14:textId="77777777" w:rsidTr="00D06381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45DDB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56FB43" w14:textId="77777777" w:rsidR="00D42033" w:rsidRPr="00D42033" w:rsidRDefault="00D42033" w:rsidP="00D420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F20E03" w14:textId="77777777" w:rsidR="00D42033" w:rsidRPr="00D42033" w:rsidRDefault="00D42033" w:rsidP="00D4203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6B10464E" w14:textId="77777777" w:rsidR="00D42033" w:rsidRPr="00D42033" w:rsidRDefault="00D42033" w:rsidP="00D4203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презентације</w:t>
            </w:r>
          </w:p>
          <w:p w14:paraId="6A660788" w14:textId="77777777" w:rsidR="00D42033" w:rsidRPr="00D42033" w:rsidRDefault="00D42033" w:rsidP="00D4203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ab/>
              <w:t>радна свеска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3BED81" w14:textId="77777777" w:rsidR="00D42033" w:rsidRPr="00D42033" w:rsidRDefault="00D42033" w:rsidP="00D4203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Српски језик и књижевност, информатика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1136CCC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141760B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75A7D15" w14:textId="77777777" w:rsidR="00D42033" w:rsidRPr="00D42033" w:rsidRDefault="00D42033" w:rsidP="00D4203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20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57D61F3" w14:textId="77777777" w:rsidR="00D42033" w:rsidRPr="00D42033" w:rsidRDefault="00D42033" w:rsidP="00D4203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4A56C21" w14:textId="5CBDADB1" w:rsidR="009219BB" w:rsidRDefault="009219BB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D5E58C0" w14:textId="1D97D7EB" w:rsidR="003F27F8" w:rsidRDefault="003F27F8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5431521" w14:textId="728AF89D" w:rsidR="003F27F8" w:rsidRDefault="003F27F8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02668B76" w14:textId="593C0A6F" w:rsidR="009219BB" w:rsidRDefault="009219BB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F693B02" w14:textId="77777777" w:rsidR="00184674" w:rsidRDefault="0018467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23"/>
        <w:gridCol w:w="5124"/>
      </w:tblGrid>
      <w:tr w:rsidR="00AA42EA" w:rsidRPr="00AA42EA" w14:paraId="6B713C1E" w14:textId="77777777" w:rsidTr="00AA42EA">
        <w:trPr>
          <w:trHeight w:val="316"/>
        </w:trPr>
        <w:tc>
          <w:tcPr>
            <w:tcW w:w="512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E9F6901" w14:textId="77777777" w:rsidR="00AA42EA" w:rsidRPr="00AA42EA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Образовни профил</w:t>
            </w:r>
          </w:p>
        </w:tc>
        <w:tc>
          <w:tcPr>
            <w:tcW w:w="512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8C0A3A" w14:textId="77777777" w:rsidR="00AA42EA" w:rsidRPr="00C933D4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Комерцијалиста</w:t>
            </w:r>
          </w:p>
        </w:tc>
      </w:tr>
      <w:tr w:rsidR="00AA42EA" w:rsidRPr="00AA42EA" w14:paraId="680A9D42" w14:textId="77777777" w:rsidTr="00AA42EA">
        <w:trPr>
          <w:trHeight w:val="325"/>
        </w:trPr>
        <w:tc>
          <w:tcPr>
            <w:tcW w:w="51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21C3E0F" w14:textId="77777777" w:rsidR="00AA42EA" w:rsidRPr="00AA42EA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Предмет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085CCB2" w14:textId="77777777" w:rsidR="00AA42EA" w:rsidRPr="00C933D4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Физичко васпитање</w:t>
            </w:r>
          </w:p>
        </w:tc>
      </w:tr>
      <w:tr w:rsidR="00AA42EA" w:rsidRPr="00AA42EA" w14:paraId="42CC4200" w14:textId="77777777" w:rsidTr="00AA42EA">
        <w:trPr>
          <w:trHeight w:val="316"/>
        </w:trPr>
        <w:tc>
          <w:tcPr>
            <w:tcW w:w="51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A3FC996" w14:textId="77777777" w:rsidR="00AA42EA" w:rsidRPr="00AA42EA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Разред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C256CCF" w14:textId="3C82FBE6" w:rsidR="00AA42EA" w:rsidRPr="00C933D4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први</w:t>
            </w:r>
          </w:p>
        </w:tc>
      </w:tr>
      <w:tr w:rsidR="00AA42EA" w:rsidRPr="00AA42EA" w14:paraId="7BD0E61F" w14:textId="77777777" w:rsidTr="00AA42EA">
        <w:trPr>
          <w:trHeight w:val="316"/>
        </w:trPr>
        <w:tc>
          <w:tcPr>
            <w:tcW w:w="51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10CDD22" w14:textId="77777777" w:rsidR="00AA42EA" w:rsidRPr="00AA42EA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Годишњи фонд часова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58C20BD" w14:textId="77777777" w:rsidR="00AA42EA" w:rsidRPr="00C933D4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7</w:t>
            </w: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4</w:t>
            </w:r>
          </w:p>
        </w:tc>
      </w:tr>
      <w:tr w:rsidR="00AA42EA" w:rsidRPr="00AA42EA" w14:paraId="56785F72" w14:textId="77777777" w:rsidTr="00AA42EA">
        <w:trPr>
          <w:trHeight w:val="325"/>
        </w:trPr>
        <w:tc>
          <w:tcPr>
            <w:tcW w:w="512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8192FF2" w14:textId="77777777" w:rsidR="00AA42EA" w:rsidRPr="00AA42EA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Недељни фонд часова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5113FC" w14:textId="77777777" w:rsidR="00AA42EA" w:rsidRPr="00C933D4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2</w:t>
            </w:r>
          </w:p>
        </w:tc>
      </w:tr>
      <w:tr w:rsidR="00AA42EA" w:rsidRPr="00AA42EA" w14:paraId="1597B593" w14:textId="77777777" w:rsidTr="00AA42EA">
        <w:trPr>
          <w:trHeight w:val="584"/>
        </w:trPr>
        <w:tc>
          <w:tcPr>
            <w:tcW w:w="512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14:paraId="62F27B64" w14:textId="77777777" w:rsidR="00AA42EA" w:rsidRPr="00AA42EA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zh-CN"/>
              </w:rPr>
              <w:t>Литература</w:t>
            </w:r>
          </w:p>
        </w:tc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B74A983" w14:textId="77777777" w:rsidR="00AA42EA" w:rsidRPr="00C933D4" w:rsidRDefault="00AA42EA" w:rsidP="00AA42EA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Група аутора :Методика  физичке културе, Београд</w:t>
            </w:r>
          </w:p>
        </w:tc>
      </w:tr>
    </w:tbl>
    <w:p w14:paraId="72FC556B" w14:textId="594C5070" w:rsidR="00AA42EA" w:rsidRDefault="00AA42E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690" w:type="dxa"/>
        <w:tblLayout w:type="fixed"/>
        <w:tblLook w:val="0000" w:firstRow="0" w:lastRow="0" w:firstColumn="0" w:lastColumn="0" w:noHBand="0" w:noVBand="0"/>
      </w:tblPr>
      <w:tblGrid>
        <w:gridCol w:w="122"/>
        <w:gridCol w:w="517"/>
        <w:gridCol w:w="111"/>
        <w:gridCol w:w="2335"/>
        <w:gridCol w:w="620"/>
        <w:gridCol w:w="892"/>
        <w:gridCol w:w="1506"/>
        <w:gridCol w:w="62"/>
        <w:gridCol w:w="294"/>
        <w:gridCol w:w="64"/>
        <w:gridCol w:w="62"/>
        <w:gridCol w:w="116"/>
        <w:gridCol w:w="479"/>
        <w:gridCol w:w="129"/>
        <w:gridCol w:w="231"/>
        <w:gridCol w:w="61"/>
        <w:gridCol w:w="64"/>
        <w:gridCol w:w="70"/>
        <w:gridCol w:w="141"/>
        <w:gridCol w:w="396"/>
        <w:gridCol w:w="387"/>
        <w:gridCol w:w="96"/>
        <w:gridCol w:w="113"/>
        <w:gridCol w:w="479"/>
        <w:gridCol w:w="191"/>
        <w:gridCol w:w="221"/>
        <w:gridCol w:w="182"/>
        <w:gridCol w:w="190"/>
        <w:gridCol w:w="139"/>
        <w:gridCol w:w="227"/>
        <w:gridCol w:w="585"/>
        <w:gridCol w:w="139"/>
        <w:gridCol w:w="227"/>
        <w:gridCol w:w="760"/>
        <w:gridCol w:w="20"/>
        <w:gridCol w:w="121"/>
        <w:gridCol w:w="21"/>
        <w:gridCol w:w="198"/>
        <w:gridCol w:w="26"/>
        <w:gridCol w:w="205"/>
        <w:gridCol w:w="353"/>
        <w:gridCol w:w="142"/>
        <w:gridCol w:w="224"/>
        <w:gridCol w:w="700"/>
        <w:gridCol w:w="472"/>
      </w:tblGrid>
      <w:tr w:rsidR="00AA42EA" w:rsidRPr="00AA42EA" w14:paraId="6EA67622" w14:textId="77777777" w:rsidTr="005E1B88">
        <w:trPr>
          <w:gridAfter w:val="1"/>
          <w:wAfter w:w="472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F05F6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87A39E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9CB1A7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0" w:type="dxa"/>
            <w:gridSpan w:val="3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558119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AA42EA" w:rsidRPr="00AA42EA" w14:paraId="6AC4A63D" w14:textId="77777777" w:rsidTr="005E1B88">
        <w:trPr>
          <w:gridAfter w:val="1"/>
          <w:wAfter w:w="472" w:type="dxa"/>
        </w:trPr>
        <w:tc>
          <w:tcPr>
            <w:tcW w:w="641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0EF8BB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68D381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86F734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C62955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2C787F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17848B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14:paraId="4B448B42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 xml:space="preserve">Увежбавање </w:t>
            </w:r>
          </w:p>
        </w:tc>
        <w:tc>
          <w:tcPr>
            <w:tcW w:w="1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9F36C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14:paraId="3A041A13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6918D4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EA5342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0488E771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3239313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56CDFC25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14:paraId="374EF2C8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D06381" w:rsidRPr="00AA42EA" w14:paraId="033953B5" w14:textId="77777777" w:rsidTr="005E1B88">
        <w:tblPrEx>
          <w:tblCellMar>
            <w:left w:w="0" w:type="dxa"/>
            <w:right w:w="0" w:type="dxa"/>
          </w:tblCellMar>
        </w:tblPrEx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2A6C39" w14:textId="77777777" w:rsidR="00D06381" w:rsidRPr="00AA42EA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lang w:val="sr-Cyrl-CS" w:eastAsia="zh-CN"/>
              </w:rPr>
              <w:t>1.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867624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Атлетика</w:t>
            </w:r>
          </w:p>
        </w:tc>
        <w:tc>
          <w:tcPr>
            <w:tcW w:w="28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00B331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Допринос задовољењу основних психофизичких, социјалних потрба ученика</w:t>
            </w:r>
          </w:p>
          <w:p w14:paraId="74E73AA9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Развијање и усвршавање моторичкох способности умења и навика</w:t>
            </w:r>
          </w:p>
          <w:p w14:paraId="65C259C2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Очување и унапређивање здравља</w:t>
            </w:r>
          </w:p>
          <w:p w14:paraId="6BFA44C3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Оспособљавање за самостално, групно вежбање у слободно време</w:t>
            </w:r>
          </w:p>
          <w:p w14:paraId="1BF57992" w14:textId="7B2CCC25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459E7F" w14:textId="69D41525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4</w:t>
            </w:r>
          </w:p>
        </w:tc>
        <w:tc>
          <w:tcPr>
            <w:tcW w:w="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DE3A6B" w14:textId="77777777" w:rsidR="00D06381" w:rsidRPr="00C933D4" w:rsidRDefault="00D06381" w:rsidP="00D063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73CAE7" w14:textId="33E84D6D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12</w:t>
            </w:r>
          </w:p>
        </w:tc>
        <w:tc>
          <w:tcPr>
            <w:tcW w:w="1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3BC3F4" w14:textId="5135CB2A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12</w:t>
            </w:r>
          </w:p>
        </w:tc>
        <w:tc>
          <w:tcPr>
            <w:tcW w:w="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D93EC9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4A6204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gridSpan w:val="2"/>
            <w:shd w:val="clear" w:color="auto" w:fill="auto"/>
          </w:tcPr>
          <w:p w14:paraId="6D9EE162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zh-CN"/>
              </w:rPr>
            </w:pPr>
          </w:p>
        </w:tc>
      </w:tr>
      <w:tr w:rsidR="00AA42EA" w:rsidRPr="00AA42EA" w14:paraId="7498A958" w14:textId="77777777" w:rsidTr="005E1B88">
        <w:trPr>
          <w:gridAfter w:val="1"/>
          <w:wAfter w:w="472" w:type="dxa"/>
          <w:trHeight w:val="55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94CF7D5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8CC7F3F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3A6EB3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B5A891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10667E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838C2DF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D06381" w:rsidRPr="00AA42EA" w14:paraId="2762D033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FA587FC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C5EA17E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E3691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Науче да поштују одређена правила спорске културе</w:t>
            </w:r>
          </w:p>
          <w:p w14:paraId="6C80034F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Упознају терминологију техника трчања, скокова и бацања кугле</w:t>
            </w:r>
          </w:p>
          <w:p w14:paraId="65C00AE1" w14:textId="060BD51B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E3694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lastRenderedPageBreak/>
              <w:t>индивидуални</w:t>
            </w:r>
          </w:p>
        </w:tc>
        <w:tc>
          <w:tcPr>
            <w:tcW w:w="28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08145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дијалошка </w:t>
            </w:r>
          </w:p>
          <w:p w14:paraId="0DDBDBB5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демонстрација</w:t>
            </w:r>
          </w:p>
          <w:p w14:paraId="4688659A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практично вежбање</w:t>
            </w:r>
          </w:p>
        </w:tc>
        <w:tc>
          <w:tcPr>
            <w:tcW w:w="1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9AE9D48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Септембар</w:t>
            </w:r>
          </w:p>
          <w:p w14:paraId="3AD4D947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Октобар</w:t>
            </w:r>
          </w:p>
          <w:p w14:paraId="12A05808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Мај</w:t>
            </w:r>
          </w:p>
          <w:p w14:paraId="2C5DD937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јун</w:t>
            </w:r>
          </w:p>
        </w:tc>
      </w:tr>
      <w:tr w:rsidR="00AA42EA" w:rsidRPr="00AA42EA" w14:paraId="1D0A1938" w14:textId="77777777" w:rsidTr="005E1B88">
        <w:trPr>
          <w:gridAfter w:val="1"/>
          <w:wAfter w:w="472" w:type="dxa"/>
          <w:trHeight w:val="55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4D9F75E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8F38587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563E4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9EC52F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9FF9529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D06381" w:rsidRPr="00AA42EA" w14:paraId="6AE94FC0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7762C39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B8B46FE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E610B4B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кугле</w:t>
            </w:r>
          </w:p>
          <w:p w14:paraId="2BFB03A8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штоперица</w:t>
            </w:r>
          </w:p>
          <w:p w14:paraId="57C7FB7A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метар</w:t>
            </w:r>
          </w:p>
          <w:p w14:paraId="2E07610C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струњаче</w:t>
            </w:r>
          </w:p>
          <w:p w14:paraId="568857B8" w14:textId="6C22C826" w:rsidR="00D06381" w:rsidRPr="00D06381" w:rsidRDefault="00D06381" w:rsidP="00D0638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сталак, ластих</w:t>
            </w:r>
          </w:p>
        </w:tc>
        <w:tc>
          <w:tcPr>
            <w:tcW w:w="3015" w:type="dxa"/>
            <w:gridSpan w:val="1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79A189E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физика </w:t>
            </w:r>
          </w:p>
          <w:p w14:paraId="7DAF3904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биологија</w:t>
            </w:r>
          </w:p>
          <w:p w14:paraId="462B4391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хигијена</w:t>
            </w:r>
          </w:p>
          <w:p w14:paraId="04CBE7EC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психологија</w:t>
            </w:r>
          </w:p>
        </w:tc>
        <w:tc>
          <w:tcPr>
            <w:tcW w:w="4679" w:type="dxa"/>
            <w:gridSpan w:val="1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D8CFED6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праћење остварености исхода</w:t>
            </w:r>
          </w:p>
          <w:p w14:paraId="451910C3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извештаји о извршеним мерењима</w:t>
            </w:r>
          </w:p>
          <w:p w14:paraId="6DA4EB71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тестови практичних вештина</w:t>
            </w:r>
          </w:p>
        </w:tc>
      </w:tr>
      <w:tr w:rsidR="00AA42EA" w:rsidRPr="00AA42EA" w14:paraId="25C6561B" w14:textId="77777777" w:rsidTr="005E1B88">
        <w:trPr>
          <w:gridAfter w:val="1"/>
          <w:wAfter w:w="472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C0A339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426226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BC3E9A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0" w:type="dxa"/>
            <w:gridSpan w:val="3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ABA3D17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AA42EA" w:rsidRPr="00AA42EA" w14:paraId="7187C319" w14:textId="77777777" w:rsidTr="005E1B88">
        <w:trPr>
          <w:gridAfter w:val="1"/>
          <w:wAfter w:w="472" w:type="dxa"/>
        </w:trPr>
        <w:tc>
          <w:tcPr>
            <w:tcW w:w="641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E1FD80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C6EED5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C51C92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E5F9E9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B1369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8700C4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14:paraId="0E35198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20031E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14:paraId="3524518B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590B73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191F54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1AD3D094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AF5895E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48A3BF8D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14:paraId="4CF86D59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D06381" w:rsidRPr="00AA42EA" w14:paraId="7DF845A0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0549923" w14:textId="77777777" w:rsidR="00D06381" w:rsidRPr="00AA42EA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lang w:val="sr-Cyrl-CS" w:eastAsia="zh-CN"/>
              </w:rPr>
              <w:t>2.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8837B5A" w14:textId="0ADE0A5F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Спорска гимнастика</w:t>
            </w:r>
          </w:p>
        </w:tc>
        <w:tc>
          <w:tcPr>
            <w:tcW w:w="28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1D240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Допринос задовољењу основних психофизичких, социјалних потрба ученика</w:t>
            </w:r>
          </w:p>
          <w:p w14:paraId="3DEB86A4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Развијање и усвршавање моторичкох способности умења и навика</w:t>
            </w:r>
          </w:p>
          <w:p w14:paraId="0F990D8F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Очување и унапређивање здравља</w:t>
            </w:r>
          </w:p>
          <w:p w14:paraId="7DA9ECEE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Оспособљавање за самостално, групно вежбање у слободно време</w:t>
            </w:r>
          </w:p>
          <w:p w14:paraId="231B5EF9" w14:textId="7AF35953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74AC0" w14:textId="77777777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lastRenderedPageBreak/>
              <w:t>24</w:t>
            </w:r>
          </w:p>
        </w:tc>
        <w:tc>
          <w:tcPr>
            <w:tcW w:w="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B8EDA" w14:textId="77777777" w:rsidR="00D06381" w:rsidRPr="00C933D4" w:rsidRDefault="00D06381" w:rsidP="00D063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418A2" w14:textId="77777777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12</w:t>
            </w:r>
          </w:p>
        </w:tc>
        <w:tc>
          <w:tcPr>
            <w:tcW w:w="1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1FE14" w14:textId="77777777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12</w:t>
            </w:r>
          </w:p>
        </w:tc>
        <w:tc>
          <w:tcPr>
            <w:tcW w:w="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D2F97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7841C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63C7E4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AA42EA" w:rsidRPr="00AA42EA" w14:paraId="4FBD19A9" w14:textId="77777777" w:rsidTr="005E1B88">
        <w:trPr>
          <w:gridAfter w:val="1"/>
          <w:wAfter w:w="472" w:type="dxa"/>
          <w:trHeight w:val="55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89403C3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1611467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586E9D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98438A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64026A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ABD6AF4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D06381" w:rsidRPr="00AA42EA" w14:paraId="0F682437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48E4E86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2673443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13925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Савладавање техника прескока , основних техника колута, премета,упора</w:t>
            </w:r>
          </w:p>
          <w:p w14:paraId="7A3A2C8F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Бити ,способан да кроз покрет изрази своје емоције, искуства, осећај за лепо и креативност</w:t>
            </w:r>
          </w:p>
          <w:p w14:paraId="24CC6E59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  <w:p w14:paraId="049DF5D7" w14:textId="6CC8C52D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CF32D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индивидуални</w:t>
            </w:r>
          </w:p>
        </w:tc>
        <w:tc>
          <w:tcPr>
            <w:tcW w:w="28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9D66C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дијалошка </w:t>
            </w:r>
          </w:p>
          <w:p w14:paraId="58E3B53D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демонстрација</w:t>
            </w:r>
          </w:p>
          <w:p w14:paraId="32ACD45B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практично вежбање</w:t>
            </w:r>
          </w:p>
        </w:tc>
        <w:tc>
          <w:tcPr>
            <w:tcW w:w="1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B5B6FD1" w14:textId="77777777" w:rsidR="00D06381" w:rsidRPr="00C933D4" w:rsidRDefault="00D06381" w:rsidP="004879D0">
            <w:pPr>
              <w:numPr>
                <w:ilvl w:val="0"/>
                <w:numId w:val="31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децембар</w:t>
            </w:r>
          </w:p>
          <w:p w14:paraId="6DDD66B6" w14:textId="77777777" w:rsidR="00D06381" w:rsidRPr="00C933D4" w:rsidRDefault="00D06381" w:rsidP="004879D0">
            <w:pPr>
              <w:numPr>
                <w:ilvl w:val="0"/>
                <w:numId w:val="31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јануар</w:t>
            </w:r>
          </w:p>
          <w:p w14:paraId="61BA4063" w14:textId="77777777" w:rsidR="00D06381" w:rsidRPr="00C933D4" w:rsidRDefault="00D06381" w:rsidP="004879D0">
            <w:pPr>
              <w:numPr>
                <w:ilvl w:val="0"/>
                <w:numId w:val="31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фебруар</w:t>
            </w:r>
          </w:p>
          <w:p w14:paraId="414501F0" w14:textId="77777777" w:rsidR="00D06381" w:rsidRPr="00C933D4" w:rsidRDefault="00D06381" w:rsidP="004879D0">
            <w:pPr>
              <w:numPr>
                <w:ilvl w:val="0"/>
                <w:numId w:val="31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март</w:t>
            </w:r>
          </w:p>
        </w:tc>
      </w:tr>
      <w:tr w:rsidR="00AA42EA" w:rsidRPr="00AA42EA" w14:paraId="5469E2B2" w14:textId="77777777" w:rsidTr="005E1B88">
        <w:trPr>
          <w:gridAfter w:val="1"/>
          <w:wAfter w:w="472" w:type="dxa"/>
          <w:trHeight w:val="55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9420529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4CCABB1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E38F2D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F87E13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60978BE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D06381" w:rsidRPr="00AA42EA" w14:paraId="7A193177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D2AA00D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74B074F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3E5AD45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струњаче</w:t>
            </w:r>
          </w:p>
          <w:p w14:paraId="1D34D1A3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двовисински разбој</w:t>
            </w:r>
          </w:p>
          <w:p w14:paraId="0E5B1C15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паралелни разбој</w:t>
            </w:r>
          </w:p>
          <w:p w14:paraId="5850F824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кругови</w:t>
            </w:r>
          </w:p>
          <w:p w14:paraId="354C64DB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греда</w:t>
            </w:r>
          </w:p>
          <w:p w14:paraId="0586F3FF" w14:textId="77777777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вратило</w:t>
            </w:r>
          </w:p>
          <w:p w14:paraId="24100D47" w14:textId="77777777" w:rsidR="00D06381" w:rsidRDefault="00D06381" w:rsidP="00D063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30CF7" w14:textId="77777777" w:rsidR="00D06381" w:rsidRDefault="00D06381" w:rsidP="00D063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60DE3" w14:textId="77777777" w:rsidR="00D06381" w:rsidRDefault="00D06381" w:rsidP="00D063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F93DD" w14:textId="77777777" w:rsidR="00D06381" w:rsidRDefault="00D06381" w:rsidP="00D063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C5998" w14:textId="77777777" w:rsidR="00D06381" w:rsidRDefault="00D06381" w:rsidP="00D0638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91972" w14:textId="0764E11A" w:rsidR="00D06381" w:rsidRPr="00D06381" w:rsidRDefault="00D06381" w:rsidP="00D0638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15" w:type="dxa"/>
            <w:gridSpan w:val="1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6F22AC3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физика </w:t>
            </w:r>
          </w:p>
          <w:p w14:paraId="435F80E3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биологија</w:t>
            </w:r>
          </w:p>
          <w:p w14:paraId="41E05CA8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хигијена</w:t>
            </w:r>
          </w:p>
          <w:p w14:paraId="574F6ADA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музичка уметност</w:t>
            </w:r>
          </w:p>
          <w:p w14:paraId="1CC31486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психологија</w:t>
            </w:r>
          </w:p>
        </w:tc>
        <w:tc>
          <w:tcPr>
            <w:tcW w:w="4679" w:type="dxa"/>
            <w:gridSpan w:val="1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2F71EAB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праћење остварености исхода</w:t>
            </w:r>
          </w:p>
          <w:p w14:paraId="5D602C42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извештаји о извршеним мерењима</w:t>
            </w:r>
          </w:p>
          <w:p w14:paraId="4D8ECB47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тестови практичних вештина</w:t>
            </w:r>
          </w:p>
        </w:tc>
      </w:tr>
      <w:tr w:rsidR="00AA42EA" w:rsidRPr="00AA42EA" w14:paraId="76E759B5" w14:textId="77777777" w:rsidTr="005E1B88">
        <w:trPr>
          <w:gridAfter w:val="1"/>
          <w:wAfter w:w="472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B5D9CA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lastRenderedPageBreak/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70D6FF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F4F2D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0" w:type="dxa"/>
            <w:gridSpan w:val="3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2141145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AA42EA" w:rsidRPr="00AA42EA" w14:paraId="362C0ECE" w14:textId="77777777" w:rsidTr="005E1B88">
        <w:trPr>
          <w:gridAfter w:val="1"/>
          <w:wAfter w:w="472" w:type="dxa"/>
        </w:trPr>
        <w:tc>
          <w:tcPr>
            <w:tcW w:w="641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696633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82664D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9B8584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5E086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74023F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870DA4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14:paraId="372335DA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D5CDFA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14:paraId="114BCB3C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C0875A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155745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49C1C829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A289B6C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72DF3F7F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14:paraId="7993CCFD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D06381" w:rsidRPr="00AA42EA" w14:paraId="770C9184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340C947" w14:textId="77777777" w:rsidR="00D06381" w:rsidRPr="00AA42EA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lang w:val="sr-Cyrl-CS" w:eastAsia="zh-CN"/>
              </w:rPr>
              <w:t>3.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C91C395" w14:textId="23BADED3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Физичко  образовање</w:t>
            </w:r>
          </w:p>
        </w:tc>
        <w:tc>
          <w:tcPr>
            <w:tcW w:w="28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17474" w14:textId="7D8E6ED6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Допринос задовољењу основних психофизичких, социјалних потр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ба ученика</w:t>
            </w:r>
          </w:p>
          <w:p w14:paraId="09ED349A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Развијање и усвршавање моторичкох способности умења и навика</w:t>
            </w:r>
          </w:p>
          <w:p w14:paraId="6C079CBC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Очување и унапређивање здравља</w:t>
            </w:r>
          </w:p>
          <w:p w14:paraId="7B14D03F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Оспособљавање за самостално, групно вежбање у слободно време</w:t>
            </w:r>
          </w:p>
          <w:p w14:paraId="23C0B982" w14:textId="6885EA75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9670E" w14:textId="668A5B1A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14</w:t>
            </w:r>
          </w:p>
        </w:tc>
        <w:tc>
          <w:tcPr>
            <w:tcW w:w="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3644C" w14:textId="77777777" w:rsidR="00D06381" w:rsidRPr="00C933D4" w:rsidRDefault="00D06381" w:rsidP="00D063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B73C7" w14:textId="0E493FDB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7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56DA9" w14:textId="4FBDC90E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7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CDA77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5DA8C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4E2C76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AA42EA" w:rsidRPr="00AA42EA" w14:paraId="41BC284F" w14:textId="77777777" w:rsidTr="005E1B88">
        <w:trPr>
          <w:gridAfter w:val="1"/>
          <w:wAfter w:w="472" w:type="dxa"/>
          <w:trHeight w:val="55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8376F50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1B61B5E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44ADAF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C7BF75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08BDC7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36556B4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D06381" w:rsidRPr="00AA42EA" w14:paraId="2A997E3A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A632E45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9F30985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E05B9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Савладавање основних техника игре и правила</w:t>
            </w:r>
          </w:p>
          <w:p w14:paraId="606E573B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Основна начела загревања</w:t>
            </w:r>
          </w:p>
          <w:p w14:paraId="04156826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Научити правила игре</w:t>
            </w:r>
          </w:p>
          <w:p w14:paraId="71D1B673" w14:textId="44493AFE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 xml:space="preserve">Створити осећај за спортску </w:t>
            </w:r>
            <w:r w:rsidRPr="00D0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културу (fer</w:t>
            </w:r>
            <w:r w:rsidRPr="00D063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play, културу навијања)</w:t>
            </w:r>
          </w:p>
        </w:tc>
        <w:tc>
          <w:tcPr>
            <w:tcW w:w="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14275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lastRenderedPageBreak/>
              <w:t>Тандем</w:t>
            </w:r>
          </w:p>
          <w:p w14:paraId="696F2C89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Колективни</w:t>
            </w:r>
          </w:p>
          <w:p w14:paraId="690C8026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Рад у групи</w:t>
            </w:r>
          </w:p>
          <w:p w14:paraId="1F9D1FBA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Фронтални</w:t>
            </w:r>
          </w:p>
          <w:p w14:paraId="69D6E7F4" w14:textId="4E485AE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И</w:t>
            </w: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ндивидуални</w:t>
            </w:r>
          </w:p>
        </w:tc>
        <w:tc>
          <w:tcPr>
            <w:tcW w:w="28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D5D1F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дијалошка </w:t>
            </w:r>
          </w:p>
          <w:p w14:paraId="6E3A5429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демонстрација</w:t>
            </w:r>
          </w:p>
          <w:p w14:paraId="4EBBAA4C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практично вежбање</w:t>
            </w:r>
          </w:p>
        </w:tc>
        <w:tc>
          <w:tcPr>
            <w:tcW w:w="1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080F3C3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новембар</w:t>
            </w:r>
          </w:p>
          <w:p w14:paraId="3E1444A0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април</w:t>
            </w:r>
          </w:p>
        </w:tc>
      </w:tr>
      <w:tr w:rsidR="00AA42EA" w:rsidRPr="00AA42EA" w14:paraId="0A136B4A" w14:textId="77777777" w:rsidTr="005E1B88">
        <w:trPr>
          <w:gridAfter w:val="1"/>
          <w:wAfter w:w="472" w:type="dxa"/>
          <w:trHeight w:val="55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D8C3137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648E305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3A2111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135261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A4C3ED5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D06381" w:rsidRPr="00AA42EA" w14:paraId="01B6E238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607BDAB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203FD0D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24F3E97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 xml:space="preserve">  лопте</w:t>
            </w:r>
          </w:p>
          <w:p w14:paraId="5520ECB0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мрежа.кошеви.голови</w:t>
            </w:r>
          </w:p>
          <w:p w14:paraId="6B2500DD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сталак и држач</w:t>
            </w:r>
          </w:p>
          <w:p w14:paraId="4F9C22F9" w14:textId="059F11D4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пиштаљка</w:t>
            </w:r>
          </w:p>
        </w:tc>
        <w:tc>
          <w:tcPr>
            <w:tcW w:w="3015" w:type="dxa"/>
            <w:gridSpan w:val="1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3F67BD5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физика </w:t>
            </w:r>
          </w:p>
          <w:p w14:paraId="11F957E6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биологија</w:t>
            </w:r>
          </w:p>
          <w:p w14:paraId="25ADCAE7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хигијена</w:t>
            </w:r>
          </w:p>
          <w:p w14:paraId="174DCA2D" w14:textId="0B2C848B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81948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психологија</w:t>
            </w:r>
          </w:p>
        </w:tc>
        <w:tc>
          <w:tcPr>
            <w:tcW w:w="4679" w:type="dxa"/>
            <w:gridSpan w:val="1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E51D40D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праћење остварених исхода</w:t>
            </w:r>
          </w:p>
          <w:p w14:paraId="4440B6F0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извештаји о извршеним мерењима и оценама добијених тим мерењима</w:t>
            </w:r>
          </w:p>
        </w:tc>
      </w:tr>
      <w:tr w:rsidR="00AA42EA" w:rsidRPr="00AA42EA" w14:paraId="7FEB17D0" w14:textId="77777777" w:rsidTr="005E1B88">
        <w:trPr>
          <w:gridAfter w:val="1"/>
          <w:wAfter w:w="472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2896CC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2DDF15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D413B3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0" w:type="dxa"/>
            <w:gridSpan w:val="3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5A04A998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AA42EA" w:rsidRPr="00AA42EA" w14:paraId="37B34E5C" w14:textId="77777777" w:rsidTr="005E1B88">
        <w:trPr>
          <w:gridAfter w:val="1"/>
          <w:wAfter w:w="472" w:type="dxa"/>
        </w:trPr>
        <w:tc>
          <w:tcPr>
            <w:tcW w:w="641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FD8078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3669D1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8631E5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34F628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D43FD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A0DBE4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14:paraId="1A207EB1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A8FD0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14:paraId="4CFEEBC0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A6FD3D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4DFADB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019D7A68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16D88E7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3229C456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14:paraId="075DE1FD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D06381" w:rsidRPr="00AA42EA" w14:paraId="43A04E99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4D1FE64" w14:textId="77777777" w:rsidR="00D06381" w:rsidRPr="00AA42EA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lang w:val="sr-Cyrl-CS" w:eastAsia="zh-CN"/>
              </w:rPr>
              <w:t>4.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C9421CC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Физичке способности</w:t>
            </w:r>
          </w:p>
          <w:p w14:paraId="3719381E" w14:textId="59E1996D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Кондициона припрема ученика и тестирање</w:t>
            </w:r>
          </w:p>
        </w:tc>
        <w:tc>
          <w:tcPr>
            <w:tcW w:w="28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4247B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Допринос задовољењу основних психофизичких, социјалних потрба ученика</w:t>
            </w:r>
          </w:p>
          <w:p w14:paraId="0A684F1D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Развијање и усвршавање моторичкох способности умења и навика(општа физичка припрема)</w:t>
            </w:r>
          </w:p>
          <w:p w14:paraId="18D215A9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Оспособљавање за самостално, групно вежбање у слободно време</w:t>
            </w:r>
          </w:p>
          <w:p w14:paraId="5D8418EA" w14:textId="4E95A5EC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 xml:space="preserve">Формирање позитивног односа према физичким </w:t>
            </w:r>
            <w:r w:rsidRPr="00D0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активностима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CB20F" w14:textId="7B4DBF96" w:rsidR="00D06381" w:rsidRPr="00D06381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lastRenderedPageBreak/>
              <w:t>6</w:t>
            </w:r>
          </w:p>
        </w:tc>
        <w:tc>
          <w:tcPr>
            <w:tcW w:w="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7C1B6" w14:textId="77777777" w:rsidR="00D06381" w:rsidRPr="00C933D4" w:rsidRDefault="00D06381" w:rsidP="00D063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F6245" w14:textId="7DA8845F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D45A" w14:textId="77777777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1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427A8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24341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22AEBAF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AA42EA" w:rsidRPr="00AA42EA" w14:paraId="5453A013" w14:textId="77777777" w:rsidTr="005E1B88">
        <w:trPr>
          <w:gridAfter w:val="1"/>
          <w:wAfter w:w="472" w:type="dxa"/>
          <w:trHeight w:val="55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7F41BFF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AE3035D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04FF32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BEF71C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1AADC3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388DB59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D06381" w:rsidRPr="00AA42EA" w14:paraId="242F968C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730E254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96779CC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6F6DF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Познавати основну терминологију физичке културе</w:t>
            </w:r>
          </w:p>
          <w:p w14:paraId="4909BDD3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Упознавање са сврхом и циљем физичке културе</w:t>
            </w:r>
          </w:p>
          <w:p w14:paraId="15C42850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Развијати и одржавати антропмоторијске способности</w:t>
            </w:r>
          </w:p>
          <w:p w14:paraId="4E8CF371" w14:textId="214B44AE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Знати своје и туђе вредности тј мерења</w:t>
            </w:r>
          </w:p>
        </w:tc>
        <w:tc>
          <w:tcPr>
            <w:tcW w:w="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41CEE" w14:textId="091E67C0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zh-CN"/>
              </w:rPr>
              <w:t>и</w:t>
            </w: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ндивидуални</w:t>
            </w:r>
          </w:p>
          <w:p w14:paraId="6BB698FF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колективни</w:t>
            </w:r>
          </w:p>
        </w:tc>
        <w:tc>
          <w:tcPr>
            <w:tcW w:w="28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853DD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дијалошка </w:t>
            </w:r>
          </w:p>
          <w:p w14:paraId="5B562E69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демонстрација</w:t>
            </w:r>
          </w:p>
          <w:p w14:paraId="143F45EB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практично вежбање</w:t>
            </w:r>
          </w:p>
        </w:tc>
        <w:tc>
          <w:tcPr>
            <w:tcW w:w="1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A69FEB1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Септембар</w:t>
            </w:r>
          </w:p>
          <w:p w14:paraId="2F5CC097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Октобар </w:t>
            </w:r>
          </w:p>
          <w:p w14:paraId="1455371A" w14:textId="177EBA4B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Ј</w:t>
            </w: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ун</w:t>
            </w:r>
          </w:p>
        </w:tc>
      </w:tr>
      <w:tr w:rsidR="00AA42EA" w:rsidRPr="00AA42EA" w14:paraId="0860E998" w14:textId="77777777" w:rsidTr="005E1B88">
        <w:trPr>
          <w:gridAfter w:val="1"/>
          <w:wAfter w:w="472" w:type="dxa"/>
          <w:trHeight w:val="55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0AF31E1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C196757" w14:textId="77777777" w:rsidR="00AA42EA" w:rsidRPr="00AA42EA" w:rsidRDefault="00AA42EA" w:rsidP="00AA42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9E764F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2D785C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A6F3C16" w14:textId="77777777" w:rsidR="00AA42EA" w:rsidRPr="00AA42EA" w:rsidRDefault="00AA42EA" w:rsidP="00AA42EA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D06381" w:rsidRPr="00AA42EA" w14:paraId="3281AC2E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8EE1848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1262E24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26D74D6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вага</w:t>
            </w:r>
          </w:p>
          <w:p w14:paraId="4C282889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метар</w:t>
            </w:r>
          </w:p>
          <w:p w14:paraId="3BA7E4BD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медицинске лопте-медицинке</w:t>
            </w:r>
          </w:p>
          <w:p w14:paraId="65A51CE8" w14:textId="1DFE2335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штоперица</w:t>
            </w:r>
          </w:p>
          <w:p w14:paraId="0684E1DF" w14:textId="77777777" w:rsidR="00D06381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  <w:p w14:paraId="2380550C" w14:textId="77777777" w:rsidR="00D06381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  <w:p w14:paraId="7B6834C4" w14:textId="77777777" w:rsidR="00D06381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  <w:p w14:paraId="06CCFF02" w14:textId="77777777" w:rsidR="00D06381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  <w:p w14:paraId="4D77A688" w14:textId="77777777" w:rsidR="00D06381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  <w:p w14:paraId="2F22DDA0" w14:textId="77777777" w:rsidR="00D06381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  <w:p w14:paraId="2AD66EA3" w14:textId="77777777" w:rsidR="00D06381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  <w:p w14:paraId="602D6355" w14:textId="77777777" w:rsidR="00D06381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  <w:p w14:paraId="1EC989A6" w14:textId="6A73D50A" w:rsidR="00D06381" w:rsidRPr="00D06381" w:rsidRDefault="00D06381" w:rsidP="00D0638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3015" w:type="dxa"/>
            <w:gridSpan w:val="1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530D59E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физика </w:t>
            </w:r>
          </w:p>
          <w:p w14:paraId="1D800563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биологија</w:t>
            </w:r>
          </w:p>
          <w:p w14:paraId="535B6B86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хигијена</w:t>
            </w:r>
          </w:p>
          <w:p w14:paraId="7538D53C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психологија</w:t>
            </w:r>
          </w:p>
        </w:tc>
        <w:tc>
          <w:tcPr>
            <w:tcW w:w="4679" w:type="dxa"/>
            <w:gridSpan w:val="1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0594BAC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праћење остварености исхода</w:t>
            </w:r>
          </w:p>
          <w:p w14:paraId="1CB8B61E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извештаји о извршеним мерењима</w:t>
            </w:r>
          </w:p>
          <w:p w14:paraId="752F4BF3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тестови практичних вештина</w:t>
            </w:r>
          </w:p>
        </w:tc>
      </w:tr>
      <w:tr w:rsidR="00D06381" w:rsidRPr="00AA42EA" w14:paraId="16F1CD88" w14:textId="77777777" w:rsidTr="005E1B88">
        <w:trPr>
          <w:gridAfter w:val="1"/>
          <w:wAfter w:w="472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A92B44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lastRenderedPageBreak/>
              <w:t>Бр.</w:t>
            </w:r>
          </w:p>
        </w:tc>
        <w:tc>
          <w:tcPr>
            <w:tcW w:w="3067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EDC4F7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AA1BD6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Циљеви</w:t>
            </w:r>
          </w:p>
        </w:tc>
        <w:tc>
          <w:tcPr>
            <w:tcW w:w="7630" w:type="dxa"/>
            <w:gridSpan w:val="3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7FAADFE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Фонд/тип часа</w:t>
            </w:r>
          </w:p>
        </w:tc>
      </w:tr>
      <w:tr w:rsidR="00D06381" w:rsidRPr="00AA42EA" w14:paraId="5BDA9A51" w14:textId="77777777" w:rsidTr="005E1B88">
        <w:trPr>
          <w:gridAfter w:val="1"/>
          <w:wAfter w:w="472" w:type="dxa"/>
        </w:trPr>
        <w:tc>
          <w:tcPr>
            <w:tcW w:w="641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668F3B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91A672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AB3F5A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AA34A9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број часова у области</w:t>
            </w:r>
          </w:p>
        </w:tc>
        <w:tc>
          <w:tcPr>
            <w:tcW w:w="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B336D8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вежбе</w:t>
            </w:r>
          </w:p>
        </w:tc>
        <w:tc>
          <w:tcPr>
            <w:tcW w:w="1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4BFB8D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Утврђивање и</w:t>
            </w:r>
          </w:p>
          <w:p w14:paraId="4BFE0618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3CB78F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Обрада и</w:t>
            </w:r>
          </w:p>
          <w:p w14:paraId="135AD7EC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Увежбавање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1A2CA9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302483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33F59C9E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08629DE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практ.</w:t>
            </w:r>
          </w:p>
          <w:p w14:paraId="66012CFF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наст.</w:t>
            </w:r>
          </w:p>
          <w:p w14:paraId="56281C82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у блоку</w:t>
            </w:r>
          </w:p>
        </w:tc>
      </w:tr>
      <w:tr w:rsidR="00D06381" w:rsidRPr="00AA42EA" w14:paraId="0EF1CD90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C5EEF43" w14:textId="26769033" w:rsidR="00D06381" w:rsidRPr="00AA42EA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val="sr-Cyrl-CS" w:eastAsia="zh-CN"/>
              </w:rPr>
              <w:t>5</w:t>
            </w:r>
            <w:r w:rsidRPr="00AA42EA">
              <w:rPr>
                <w:rFonts w:ascii="Times New Roman" w:eastAsia="Calibri" w:hAnsi="Times New Roman" w:cs="Times New Roman"/>
                <w:lang w:val="sr-Cyrl-CS" w:eastAsia="zh-CN"/>
              </w:rPr>
              <w:t>.</w:t>
            </w:r>
          </w:p>
        </w:tc>
        <w:tc>
          <w:tcPr>
            <w:tcW w:w="30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ABF9D6A" w14:textId="76428EC0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Здравствена култура</w:t>
            </w:r>
          </w:p>
        </w:tc>
        <w:tc>
          <w:tcPr>
            <w:tcW w:w="28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BF914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Физичко  вежбање у функцији унапређивања здравља и превенције болести.</w:t>
            </w:r>
          </w:p>
          <w:p w14:paraId="437F432A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Превенција болести које настају услед неправилног вежбања и нередовне физичке активности.</w:t>
            </w:r>
          </w:p>
          <w:p w14:paraId="6F15549F" w14:textId="0440865E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Значај уравнотежене и здраве исхране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C4FCD" w14:textId="77777777" w:rsidR="00D06381" w:rsidRPr="00D06381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zh-CN"/>
              </w:rPr>
              <w:t>6</w:t>
            </w:r>
          </w:p>
        </w:tc>
        <w:tc>
          <w:tcPr>
            <w:tcW w:w="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E1EA7" w14:textId="77777777" w:rsidR="00D06381" w:rsidRPr="00C933D4" w:rsidRDefault="00D06381" w:rsidP="00D063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16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AA277" w14:textId="2B336907" w:rsidR="00D06381" w:rsidRPr="00C933D4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7991B" w14:textId="3C6B6C94" w:rsidR="00D06381" w:rsidRPr="00C933D4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96D9D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EDA7A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AE06E3B" w14:textId="77777777" w:rsidR="00D06381" w:rsidRPr="00AA42EA" w:rsidRDefault="00D06381" w:rsidP="00D063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</w:tr>
      <w:tr w:rsidR="00D06381" w:rsidRPr="00AA42EA" w14:paraId="5719BAC5" w14:textId="77777777" w:rsidTr="005E1B88">
        <w:trPr>
          <w:gridAfter w:val="1"/>
          <w:wAfter w:w="472" w:type="dxa"/>
          <w:trHeight w:val="55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D67D82A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3DCAEB5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271B84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Исходи</w:t>
            </w:r>
          </w:p>
        </w:tc>
        <w:tc>
          <w:tcPr>
            <w:tcW w:w="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574E8C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Облик рада</w:t>
            </w:r>
          </w:p>
        </w:tc>
        <w:tc>
          <w:tcPr>
            <w:tcW w:w="28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6D4886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4"/>
                <w:lang w:val="sr-Cyrl-CS" w:eastAsia="zh-CN"/>
              </w:rPr>
              <w:t>Методе рада</w:t>
            </w:r>
          </w:p>
        </w:tc>
        <w:tc>
          <w:tcPr>
            <w:tcW w:w="1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E83F34D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Време реализације</w:t>
            </w:r>
          </w:p>
        </w:tc>
      </w:tr>
      <w:tr w:rsidR="00D06381" w:rsidRPr="00C933D4" w14:paraId="7E4845D0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11F03B1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DDD54E5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3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6D81F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Упознавање са значајем здравственог васпитања кроз физичко васпитање</w:t>
            </w:r>
          </w:p>
          <w:p w14:paraId="37AE111A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Упознавање са сврхом и циљем здравствене културе</w:t>
            </w:r>
          </w:p>
          <w:p w14:paraId="5CB80159" w14:textId="2BD2E564" w:rsidR="00D06381" w:rsidRPr="00D06381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Знати  основе прве помоћи</w:t>
            </w:r>
          </w:p>
        </w:tc>
        <w:tc>
          <w:tcPr>
            <w:tcW w:w="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8914C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zh-CN"/>
              </w:rPr>
              <w:t>и</w:t>
            </w: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ндивидуални</w:t>
            </w:r>
          </w:p>
          <w:p w14:paraId="3B8AC92E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колективни</w:t>
            </w:r>
          </w:p>
        </w:tc>
        <w:tc>
          <w:tcPr>
            <w:tcW w:w="28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4C8DE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дијалошка </w:t>
            </w:r>
          </w:p>
          <w:p w14:paraId="0DAAE0B7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демонстрација</w:t>
            </w:r>
          </w:p>
          <w:p w14:paraId="6F7B8DD1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практично вежбање</w:t>
            </w:r>
          </w:p>
        </w:tc>
        <w:tc>
          <w:tcPr>
            <w:tcW w:w="18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1FC73BF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Септембар</w:t>
            </w:r>
          </w:p>
          <w:p w14:paraId="7CF16B15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Октобар </w:t>
            </w:r>
          </w:p>
          <w:p w14:paraId="54A5F8D7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Ј</w:t>
            </w: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ун</w:t>
            </w:r>
          </w:p>
        </w:tc>
      </w:tr>
      <w:tr w:rsidR="00D06381" w:rsidRPr="00AA42EA" w14:paraId="2D16A913" w14:textId="77777777" w:rsidTr="005E1B88">
        <w:trPr>
          <w:gridAfter w:val="1"/>
          <w:wAfter w:w="472" w:type="dxa"/>
          <w:trHeight w:val="550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5AB4A7A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755055D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BB687F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Наставна средства</w:t>
            </w:r>
          </w:p>
        </w:tc>
        <w:tc>
          <w:tcPr>
            <w:tcW w:w="30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A4B451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Корелација са другим предметом</w:t>
            </w:r>
          </w:p>
        </w:tc>
        <w:tc>
          <w:tcPr>
            <w:tcW w:w="467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4A65BA4" w14:textId="77777777" w:rsidR="00D06381" w:rsidRPr="00AA42EA" w:rsidRDefault="00D06381" w:rsidP="00D0638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AA42EA">
              <w:rPr>
                <w:rFonts w:ascii="Times New Roman" w:eastAsia="Calibri" w:hAnsi="Times New Roman" w:cs="Times New Roman"/>
                <w:b/>
                <w:sz w:val="26"/>
                <w:szCs w:val="26"/>
                <w:lang w:val="sr-Cyrl-CS" w:eastAsia="zh-CN"/>
              </w:rPr>
              <w:t>Праћење и оцењивање</w:t>
            </w:r>
          </w:p>
        </w:tc>
      </w:tr>
      <w:tr w:rsidR="00D06381" w:rsidRPr="00C933D4" w14:paraId="2237AAF3" w14:textId="77777777" w:rsidTr="005E1B88">
        <w:trPr>
          <w:gridAfter w:val="1"/>
          <w:wAfter w:w="472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961198A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val="sr-Cyrl-CS" w:eastAsia="zh-CN"/>
              </w:rPr>
            </w:pPr>
          </w:p>
        </w:tc>
        <w:tc>
          <w:tcPr>
            <w:tcW w:w="30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D1DA297" w14:textId="77777777" w:rsidR="00D06381" w:rsidRPr="00AA42EA" w:rsidRDefault="00D06381" w:rsidP="00D0638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zh-CN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505C50A" w14:textId="312D99D6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труњаче</w:t>
            </w:r>
          </w:p>
          <w:p w14:paraId="29650406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Кутија прве помоћи</w:t>
            </w:r>
          </w:p>
          <w:p w14:paraId="23582988" w14:textId="77777777" w:rsidR="00D06381" w:rsidRPr="00D06381" w:rsidRDefault="00D06381" w:rsidP="004879D0">
            <w:pPr>
              <w:widowControl w:val="0"/>
              <w:numPr>
                <w:ilvl w:val="0"/>
                <w:numId w:val="14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381">
              <w:rPr>
                <w:rFonts w:ascii="Times New Roman" w:hAnsi="Times New Roman" w:cs="Times New Roman"/>
                <w:sz w:val="24"/>
                <w:szCs w:val="24"/>
              </w:rPr>
              <w:t>Штоперица.</w:t>
            </w:r>
          </w:p>
          <w:p w14:paraId="62747F92" w14:textId="77777777" w:rsidR="00D06381" w:rsidRPr="00D06381" w:rsidRDefault="00D06381" w:rsidP="00D06381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</w:pPr>
          </w:p>
        </w:tc>
        <w:tc>
          <w:tcPr>
            <w:tcW w:w="3015" w:type="dxa"/>
            <w:gridSpan w:val="1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A4EF628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 xml:space="preserve">физика </w:t>
            </w:r>
          </w:p>
          <w:p w14:paraId="32462882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биологија</w:t>
            </w:r>
          </w:p>
          <w:p w14:paraId="488CE41C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хигијена</w:t>
            </w:r>
          </w:p>
          <w:p w14:paraId="6017DAB0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психологија</w:t>
            </w:r>
          </w:p>
        </w:tc>
        <w:tc>
          <w:tcPr>
            <w:tcW w:w="4679" w:type="dxa"/>
            <w:gridSpan w:val="1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E2D8DF2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праћење остварености исхода</w:t>
            </w:r>
          </w:p>
          <w:p w14:paraId="39F5B543" w14:textId="77777777" w:rsidR="00D06381" w:rsidRPr="00C933D4" w:rsidRDefault="00D06381" w:rsidP="004879D0">
            <w:pPr>
              <w:numPr>
                <w:ilvl w:val="0"/>
                <w:numId w:val="30"/>
              </w:num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933D4">
              <w:rPr>
                <w:rFonts w:ascii="Times New Roman" w:eastAsia="Calibri" w:hAnsi="Times New Roman" w:cs="Times New Roman"/>
                <w:sz w:val="24"/>
                <w:szCs w:val="24"/>
                <w:lang w:val="sr-Cyrl-CS" w:eastAsia="zh-CN"/>
              </w:rPr>
              <w:t>тестови практичних вештина</w:t>
            </w:r>
          </w:p>
        </w:tc>
      </w:tr>
      <w:tr w:rsidR="005E1B88" w:rsidRPr="00212EAC" w14:paraId="07475E04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5"/>
          <w:wBefore w:w="123" w:type="dxa"/>
          <w:wAfter w:w="1888" w:type="dxa"/>
        </w:trPr>
        <w:tc>
          <w:tcPr>
            <w:tcW w:w="4477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AD90FA" w14:textId="77777777" w:rsidR="005E1B88" w:rsidRPr="00212EAC" w:rsidRDefault="005E1B88" w:rsidP="005E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B74A" w14:textId="77777777" w:rsidR="005E1B88" w:rsidRPr="002351B9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5E1B88" w:rsidRPr="00212EAC" w14:paraId="60A8891B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5"/>
          <w:wBefore w:w="123" w:type="dxa"/>
          <w:wAfter w:w="1888" w:type="dxa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EE618B" w14:textId="77777777" w:rsidR="005E1B88" w:rsidRPr="00212EAC" w:rsidRDefault="005E1B88" w:rsidP="005E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422" w14:textId="77777777" w:rsidR="005E1B88" w:rsidRPr="002351B9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5E1B88" w:rsidRPr="00212EAC" w14:paraId="3EE0EAF0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5"/>
          <w:wBefore w:w="123" w:type="dxa"/>
          <w:wAfter w:w="1888" w:type="dxa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A0BB48" w14:textId="77777777" w:rsidR="005E1B88" w:rsidRPr="00212EAC" w:rsidRDefault="005E1B88" w:rsidP="005E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9743" w14:textId="77777777" w:rsidR="005E1B88" w:rsidRPr="002351B9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први</w:t>
            </w:r>
          </w:p>
        </w:tc>
      </w:tr>
      <w:tr w:rsidR="005E1B88" w:rsidRPr="00212EAC" w14:paraId="553447CE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5"/>
          <w:wBefore w:w="123" w:type="dxa"/>
          <w:wAfter w:w="1888" w:type="dxa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A1CDEE" w14:textId="77777777" w:rsidR="005E1B88" w:rsidRPr="00212EAC" w:rsidRDefault="005E1B88" w:rsidP="005E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0E02" w14:textId="77777777" w:rsidR="005E1B88" w:rsidRPr="002351B9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74</w:t>
            </w:r>
          </w:p>
        </w:tc>
      </w:tr>
      <w:tr w:rsidR="005E1B88" w:rsidRPr="00212EAC" w14:paraId="75BDB0D8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5"/>
          <w:wBefore w:w="123" w:type="dxa"/>
          <w:wAfter w:w="1888" w:type="dxa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B384F3" w14:textId="77777777" w:rsidR="005E1B88" w:rsidRPr="00212EAC" w:rsidRDefault="005E1B88" w:rsidP="005E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3352" w14:textId="77777777" w:rsidR="005E1B88" w:rsidRPr="002351B9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E1B88" w:rsidRPr="00212EAC" w14:paraId="67784110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5"/>
          <w:wBefore w:w="123" w:type="dxa"/>
          <w:wAfter w:w="1888" w:type="dxa"/>
        </w:trPr>
        <w:tc>
          <w:tcPr>
            <w:tcW w:w="4477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9364994" w14:textId="77777777" w:rsidR="005E1B88" w:rsidRPr="00212EAC" w:rsidRDefault="005E1B88" w:rsidP="005E1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B17708" w14:textId="77777777" w:rsidR="005E1B88" w:rsidRPr="002351B9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</w:rPr>
              <w:t>Радивоје Деспотовић, Ратко Тошић, Бранимир Шешеља, Математика за стручне школе са три часа наставе недељно, 2008.</w:t>
            </w:r>
          </w:p>
          <w:p w14:paraId="6D300D39" w14:textId="77777777" w:rsidR="005E1B88" w:rsidRPr="002351B9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I, 2009.</w:t>
            </w:r>
          </w:p>
        </w:tc>
      </w:tr>
      <w:tr w:rsidR="005E1B88" w:rsidRPr="00212EAC" w14:paraId="3A3AA445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5"/>
          <w:wBefore w:w="123" w:type="dxa"/>
          <w:wAfter w:w="1888" w:type="dxa"/>
        </w:trPr>
        <w:tc>
          <w:tcPr>
            <w:tcW w:w="12679" w:type="dxa"/>
            <w:gridSpan w:val="3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64EF3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1B88" w:rsidRPr="00212EAC" w14:paraId="2ED16B03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BCABE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1AB52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A4478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59B067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1B88" w:rsidRPr="00212EAC" w14:paraId="68F563E9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14DA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C2F8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5A6A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E888C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D4D05A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49E92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8282EB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E52D9D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3BB5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08157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2C23B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62E0C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555D5B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1B88" w:rsidRPr="00212EAC" w14:paraId="149E297D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906E0F3" w14:textId="77777777" w:rsidR="005E1B88" w:rsidRPr="002351B9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F0950F" w14:textId="77777777" w:rsidR="005E1B88" w:rsidRPr="002351B9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left" w:pos="252"/>
              </w:tabs>
              <w:spacing w:after="0" w:line="276" w:lineRule="auto"/>
              <w:ind w:left="170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Логика</w:t>
            </w: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</w:t>
            </w:r>
            <w:r w:rsidRPr="002351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купови </w:t>
            </w: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33931E91" w14:textId="77777777" w:rsidR="005E1B88" w:rsidRPr="002351B9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2351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2E086A68" w14:textId="77777777" w:rsidR="005E1B88" w:rsidRPr="002351B9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</w:t>
            </w:r>
            <w:r w:rsidRPr="002351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2351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351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E6E76F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4406" w14:textId="77777777" w:rsidR="005E1B88" w:rsidRPr="002351B9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Упознавање са основним појмовима математичке логике </w:t>
            </w:r>
          </w:p>
          <w:p w14:paraId="7FF69020" w14:textId="04E2BB57" w:rsidR="005E1B88" w:rsidRPr="005E1B88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појмовима домен, кодомен, инверзна функција и различитим начинима представљања функција</w:t>
            </w: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2053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DE02" w14:textId="77777777" w:rsidR="005E1B88" w:rsidRPr="002351B9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2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9BA4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9CCD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1D1F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EE0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3D4C1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1B88" w:rsidRPr="00212EAC" w14:paraId="580CDD84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AA6D4A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2F714C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1A3A0A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316BC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00521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5AEB97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1B88" w:rsidRPr="00212EAC" w14:paraId="67165FA2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9AECBF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78FC0E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866C" w14:textId="77777777" w:rsidR="005E1B88" w:rsidRPr="002351B9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исказ и израз</w:t>
            </w:r>
          </w:p>
          <w:p w14:paraId="3FB39A4D" w14:textId="77777777" w:rsidR="005E1B88" w:rsidRPr="002351B9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исказ и утврди његову истнитост</w:t>
            </w:r>
          </w:p>
          <w:p w14:paraId="6833573C" w14:textId="77777777" w:rsidR="005E1B88" w:rsidRPr="002351B9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испита тачност једноставније исказне формуле</w:t>
            </w:r>
          </w:p>
          <w:p w14:paraId="1320308A" w14:textId="77777777" w:rsidR="005E1B88" w:rsidRPr="005E1B88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примере функција и уочава аналитички израз линеарне функције</w:t>
            </w:r>
          </w:p>
          <w:p w14:paraId="64B2BA86" w14:textId="77777777" w:rsidR="005E1B88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4A67BC8" w14:textId="5880EA8B" w:rsidR="005E1B88" w:rsidRPr="00212EAC" w:rsidRDefault="005E1B88" w:rsidP="005E1B88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591C" w14:textId="77777777" w:rsidR="005E1B88" w:rsidRPr="002351B9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3525C84" w14:textId="77777777" w:rsidR="005E1B88" w:rsidRPr="002351B9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79B40985" w14:textId="77777777" w:rsidR="005E1B88" w:rsidRPr="002351B9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0ADE1DCB" w14:textId="77777777" w:rsidR="005E1B88" w:rsidRPr="002351B9" w:rsidRDefault="005E1B88" w:rsidP="00921D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AC92" w14:textId="77777777" w:rsidR="005E1B88" w:rsidRPr="002351B9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07CE1CE2" w14:textId="77777777" w:rsidR="005E1B88" w:rsidRPr="002351B9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936B44A" w14:textId="77777777" w:rsidR="005E1B88" w:rsidRPr="002351B9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AF387A" w14:textId="77777777" w:rsidR="005E1B88" w:rsidRPr="002351B9" w:rsidRDefault="005E1B88" w:rsidP="005E1B8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5E1B88" w:rsidRPr="00212EAC" w14:paraId="70E46F71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5FB659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E34EC5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51BE9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0AB88B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56A42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1B88" w:rsidRPr="00212EAC" w14:paraId="1E64994B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9424E3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57BC0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D649A4" w14:textId="77777777" w:rsidR="005E1B88" w:rsidRPr="002351B9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53D3E96D" w14:textId="77777777" w:rsidR="005E1B88" w:rsidRPr="002351B9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2351B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AED411" w14:textId="77777777" w:rsidR="005E1B88" w:rsidRPr="002351B9" w:rsidRDefault="005E1B88" w:rsidP="005E1B8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0A3F01" w14:textId="77777777" w:rsidR="005E1B88" w:rsidRPr="002351B9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51FF75B" w14:textId="77777777" w:rsidR="005E1B88" w:rsidRPr="002351B9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66150C6" w14:textId="77777777" w:rsidR="005E1B88" w:rsidRPr="002351B9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E1B88" w:rsidRPr="00212EAC" w14:paraId="7A2390FC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59922A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49066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87C9FA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5C61E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1B88" w:rsidRPr="00212EAC" w14:paraId="52DB9961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FFBE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00F4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5DD1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B9F83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740EED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6D75B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4A8CC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06B1A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DB8428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769B67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8ACFF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585E64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629F65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1B88" w:rsidRPr="00212EAC" w14:paraId="66F60E99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D98062A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31509F" w14:textId="77777777" w:rsidR="005E1B88" w:rsidRPr="00443D30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Реални бројеви</w:t>
            </w:r>
            <w:r w:rsidRPr="00443D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6AEEDC05" w14:textId="77777777" w:rsidR="005E1B88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87B9A1C" w14:textId="77777777" w:rsidR="005E1B88" w:rsidRPr="003853BE" w:rsidRDefault="005E1B88" w:rsidP="00921D51">
            <w:pPr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68D40C65" w14:textId="77777777" w:rsidR="005E1B88" w:rsidRPr="003853BE" w:rsidRDefault="005E1B88" w:rsidP="00921D51">
            <w:pPr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2.МА.1.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29EC71EF" w14:textId="77777777" w:rsidR="005E1B88" w:rsidRPr="003853BE" w:rsidRDefault="005E1B88" w:rsidP="00921D51">
            <w:pPr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3B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6EDB9F3C" w14:textId="77777777" w:rsidR="005E1B88" w:rsidRPr="003853BE" w:rsidRDefault="005E1B88" w:rsidP="00921D51">
            <w:pPr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3B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853B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7A78B096" w14:textId="77777777" w:rsidR="005E1B88" w:rsidRPr="00443D30" w:rsidRDefault="005E1B88" w:rsidP="00921D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6B00" w14:textId="77777777" w:rsidR="005E1B88" w:rsidRPr="00443D30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Проширивање знања о скупу реалних бројева</w:t>
            </w:r>
          </w:p>
          <w:p w14:paraId="4DE47FE5" w14:textId="77777777" w:rsidR="005E1B88" w:rsidRPr="00443D30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појмовима апсолутна и релативна грешка</w:t>
            </w:r>
          </w:p>
        </w:tc>
        <w:tc>
          <w:tcPr>
            <w:tcW w:w="1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4411" w14:textId="77777777" w:rsidR="005E1B88" w:rsidRPr="00443D30" w:rsidRDefault="005E1B88" w:rsidP="00921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22C9" w14:textId="77777777" w:rsidR="005E1B88" w:rsidRPr="00443D30" w:rsidRDefault="005E1B88" w:rsidP="00921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DFF" w14:textId="77777777" w:rsidR="005E1B88" w:rsidRPr="00443D30" w:rsidRDefault="005E1B88" w:rsidP="00921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5338" w14:textId="77777777" w:rsidR="005E1B88" w:rsidRPr="00443D30" w:rsidRDefault="005E1B88" w:rsidP="00921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8567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9637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596EA2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1B88" w:rsidRPr="00212EAC" w14:paraId="4403B53B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9AE3F2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275EA8" w14:textId="77777777" w:rsidR="005E1B88" w:rsidRPr="002351B9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671F29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23305A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02B8F9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7EFEDA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5E1B88" w:rsidRPr="00212EAC" w14:paraId="022B319C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4C6F93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613DC2" w14:textId="77777777" w:rsidR="005E1B88" w:rsidRPr="002351B9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0FC6" w14:textId="77777777" w:rsidR="005E1B88" w:rsidRPr="00443D3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разликује различите записе бројева из скупова </w:t>
            </w:r>
            <w:r w:rsidRPr="00443D3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Latn-CS"/>
              </w:rPr>
              <w:t xml:space="preserve">N,Z,Q, </w:t>
            </w:r>
            <w:r w:rsidRPr="00443D3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 те бројеве приказује на бројној правој и пореди их.</w:t>
            </w:r>
          </w:p>
          <w:p w14:paraId="62E8DFAA" w14:textId="77777777" w:rsidR="005E1B88" w:rsidRPr="00443D3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основне подскупове скупа реалних бројева (</w:t>
            </w:r>
            <w:r w:rsidRPr="00443D30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Pr="00443D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443D30">
              <w:rPr>
                <w:rFonts w:ascii="Times New Roman" w:hAnsi="Times New Roman" w:cs="Times New Roman"/>
                <w:bCs/>
                <w:sz w:val="24"/>
                <w:szCs w:val="24"/>
              </w:rPr>
              <w:t>Z</w:t>
            </w:r>
            <w:r w:rsidRPr="00443D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443D30">
              <w:rPr>
                <w:rFonts w:ascii="Times New Roman" w:hAnsi="Times New Roman" w:cs="Times New Roman"/>
                <w:bCs/>
                <w:sz w:val="24"/>
                <w:szCs w:val="24"/>
              </w:rPr>
              <w:t>Q</w:t>
            </w:r>
            <w:r w:rsidRPr="00443D3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43D30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43D3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) и уочава релације </w:t>
            </w:r>
            <w:r w:rsidRPr="00443D30">
              <w:rPr>
                <w:rFonts w:ascii="Times New Roman" w:hAnsi="Times New Roman" w:cs="Times New Roman"/>
                <w:bCs/>
                <w:position w:val="-10"/>
                <w:sz w:val="24"/>
                <w:szCs w:val="24"/>
                <w:lang w:val="sr-Cyrl-CS"/>
              </w:rPr>
              <w:object w:dxaOrig="2320" w:dyaOrig="360" w14:anchorId="28014B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35pt;height:18.4pt" o:ole="">
                  <v:imagedata r:id="rId10" o:title=""/>
                </v:shape>
                <o:OLEObject Type="Embed" ProgID="Equation.3" ShapeID="_x0000_i1025" DrawAspect="Content" ObjectID="_1757928798" r:id="rId11"/>
              </w:objec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A91" w14:textId="77777777" w:rsidR="005E1B88" w:rsidRPr="00443D30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43FBF2E" w14:textId="77777777" w:rsidR="005E1B88" w:rsidRPr="00443D30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</w:t>
            </w: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</w:p>
          <w:p w14:paraId="3C960B86" w14:textId="77777777" w:rsidR="005E1B88" w:rsidRPr="00443D30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6344D5EA" w14:textId="77777777" w:rsidR="005E1B88" w:rsidRPr="00443D30" w:rsidRDefault="005E1B88" w:rsidP="00921D5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61B9" w14:textId="77777777" w:rsidR="005E1B88" w:rsidRPr="00443D30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48E4EFBE" w14:textId="77777777" w:rsidR="005E1B88" w:rsidRPr="00443D30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11CE1754" w14:textId="77777777" w:rsidR="005E1B88" w:rsidRPr="00443D30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61BA0C" w14:textId="77777777" w:rsidR="005E1B88" w:rsidRPr="00443D30" w:rsidRDefault="005E1B88" w:rsidP="005E1B8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5E1B88" w:rsidRPr="00212EAC" w14:paraId="69DC7FEC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1AD994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19ED8A" w14:textId="77777777" w:rsidR="005E1B88" w:rsidRPr="002351B9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BAB1C2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42253B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9B4CC2" w14:textId="77777777" w:rsidR="005E1B88" w:rsidRPr="002351B9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351B9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1B88" w:rsidRPr="00212EAC" w14:paraId="40CE86FB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246B95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400DB7" w14:textId="77777777" w:rsidR="005E1B88" w:rsidRPr="002351B9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5B1678" w14:textId="77777777" w:rsidR="005E1B88" w:rsidRPr="00443D30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2C79F680" w14:textId="77777777" w:rsidR="005E1B88" w:rsidRPr="00443D30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443D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F25E78" w14:textId="77777777" w:rsidR="005E1B88" w:rsidRPr="00443D30" w:rsidRDefault="005E1B88" w:rsidP="005E1B8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1F16DC" w14:textId="77777777" w:rsidR="005E1B88" w:rsidRPr="00443D30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1BCB3A9" w14:textId="77777777" w:rsidR="005E1B88" w:rsidRPr="00443D30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CA9F98C" w14:textId="77777777" w:rsidR="005E1B88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D3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3D7F2D5E" w14:textId="77777777" w:rsidR="005E1B88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C527C53" w14:textId="77777777" w:rsidR="005E1B88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51E1921" w14:textId="77777777" w:rsidR="005E1B88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F454E03" w14:textId="40A8C1C2" w:rsidR="005E1B88" w:rsidRPr="00443D30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1B88" w:rsidRPr="00212EAC" w14:paraId="4B14173D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1D265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55E68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97E9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FB485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1B88" w:rsidRPr="00212EAC" w14:paraId="74806928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57E0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089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3985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3A458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8B592A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E879F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9B230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9B0BB8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1D85A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89E5D8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76941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1B982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BA92F18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1B88" w:rsidRPr="00212EAC" w14:paraId="0748B3D8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D4F21A2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CA38AA" w14:textId="77777777" w:rsidR="005E1B88" w:rsidRPr="004D2CBA" w:rsidRDefault="005E1B88" w:rsidP="004879D0">
            <w:pPr>
              <w:pStyle w:val="Normal1"/>
              <w:numPr>
                <w:ilvl w:val="0"/>
                <w:numId w:val="142"/>
              </w:numPr>
              <w:tabs>
                <w:tab w:val="clear" w:pos="720"/>
                <w:tab w:val="num" w:pos="72"/>
              </w:tabs>
              <w:ind w:left="252" w:hanging="1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  <w:t>Пропорционал-ност</w:t>
            </w:r>
          </w:p>
          <w:p w14:paraId="6BECB27D" w14:textId="77777777" w:rsidR="005E1B88" w:rsidRPr="0089676A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7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288525A" w14:textId="77777777" w:rsidR="005E1B88" w:rsidRPr="0089676A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7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2.МА.1.4.2.</w:t>
            </w:r>
          </w:p>
          <w:p w14:paraId="72CC4B17" w14:textId="77777777" w:rsidR="005E1B88" w:rsidRPr="0089676A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9676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2.МА.2.4.2.</w:t>
            </w:r>
          </w:p>
          <w:p w14:paraId="2269B010" w14:textId="77777777" w:rsidR="005E1B88" w:rsidRPr="00212EAC" w:rsidRDefault="005E1B88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0F48" w14:textId="77777777" w:rsidR="005E1B88" w:rsidRPr="003853BE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num" w:pos="252"/>
              </w:tabs>
              <w:spacing w:after="0" w:line="240" w:lineRule="auto"/>
              <w:ind w:left="2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Проширивање знања о пропорцијама и процентрном рачуну</w:t>
            </w:r>
          </w:p>
          <w:p w14:paraId="0A1B2336" w14:textId="77777777" w:rsidR="005E1B88" w:rsidRPr="003853BE" w:rsidRDefault="005E1B88" w:rsidP="004879D0">
            <w:pPr>
              <w:numPr>
                <w:ilvl w:val="0"/>
                <w:numId w:val="143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Оспосовљавање за примену пропорција и процената на решавање реалних проблема</w:t>
            </w: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13A" w14:textId="77777777" w:rsidR="005E1B88" w:rsidRPr="00831379" w:rsidRDefault="005E1B88" w:rsidP="00921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4A45" w14:textId="77777777" w:rsidR="005E1B88" w:rsidRPr="003853BE" w:rsidRDefault="005E1B88" w:rsidP="00921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F7A2" w14:textId="77777777" w:rsidR="005E1B88" w:rsidRPr="003853BE" w:rsidRDefault="005E1B88" w:rsidP="00921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CF07" w14:textId="77777777" w:rsidR="005E1B88" w:rsidRPr="003853BE" w:rsidRDefault="005E1B88" w:rsidP="00921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1CD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D05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BCDBCB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1B88" w:rsidRPr="00212EAC" w14:paraId="78516BF7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2828AF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AD726E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0BA9EB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8292E7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4AB5E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31673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E1B88" w:rsidRPr="00212EAC" w14:paraId="696A507D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A7CB8E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38E4EC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FF82" w14:textId="77777777" w:rsidR="005E1B88" w:rsidRPr="003853BE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853B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израчуна одређени део неке величине</w:t>
            </w:r>
          </w:p>
          <w:p w14:paraId="29010CE6" w14:textId="77777777" w:rsidR="005E1B88" w:rsidRPr="003853BE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853B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непознате чланове просте пропорције</w:t>
            </w:r>
          </w:p>
          <w:p w14:paraId="285891F9" w14:textId="77777777" w:rsidR="005E1B88" w:rsidRPr="003853BE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853B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прошири или скрати размеру и примени је у решавању проблема поделе</w:t>
            </w:r>
          </w:p>
          <w:p w14:paraId="68E4BCB2" w14:textId="77777777" w:rsidR="005E1B88" w:rsidRPr="003853BE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</w:t>
            </w:r>
            <w:r w:rsidRPr="003853B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</w:t>
            </w:r>
            <w:r w:rsidRPr="003853B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епозна директну или обрнуту пропорционалност две величине, примени је при решавању једноставних проблема и прикаже је графички</w:t>
            </w:r>
          </w:p>
          <w:p w14:paraId="2A27DE32" w14:textId="77777777" w:rsidR="005E1B88" w:rsidRPr="003853BE" w:rsidRDefault="005E1B88" w:rsidP="005E1B88">
            <w:pPr>
              <w:numPr>
                <w:ilvl w:val="0"/>
                <w:numId w:val="16"/>
              </w:numPr>
              <w:tabs>
                <w:tab w:val="num" w:pos="252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реши проблеме процентног и каматног рачуна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C5C" w14:textId="77777777" w:rsidR="005E1B88" w:rsidRPr="003853BE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BA9981B" w14:textId="77777777" w:rsidR="005E1B88" w:rsidRPr="003853BE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543CFFC0" w14:textId="77777777" w:rsidR="005E1B88" w:rsidRPr="003853BE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432C4E94" w14:textId="77777777" w:rsidR="005E1B88" w:rsidRPr="003853BE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5CF57D7" w14:textId="77777777" w:rsidR="005E1B88" w:rsidRPr="003853BE" w:rsidRDefault="005E1B88" w:rsidP="00921D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EF0" w14:textId="77777777" w:rsidR="005E1B88" w:rsidRPr="003853BE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4037A0FE" w14:textId="77777777" w:rsidR="005E1B88" w:rsidRPr="003853BE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31280804" w14:textId="77777777" w:rsidR="005E1B88" w:rsidRPr="003853BE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C84FD3" w14:textId="77777777" w:rsidR="005E1B88" w:rsidRPr="003853BE" w:rsidRDefault="005E1B88" w:rsidP="005E1B8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октобар </w:t>
            </w:r>
          </w:p>
          <w:p w14:paraId="0AAB51B5" w14:textId="77777777" w:rsidR="005E1B88" w:rsidRPr="003853BE" w:rsidRDefault="005E1B88" w:rsidP="005E1B8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5E1B88" w:rsidRPr="00212EAC" w14:paraId="02A11F87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9EAD0B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614C7A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BF90C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210AF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AD7652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1B88" w:rsidRPr="00212EAC" w14:paraId="19965F60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433BB5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567B68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C8F783" w14:textId="77777777" w:rsidR="005E1B88" w:rsidRPr="003853BE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08CC0EF2" w14:textId="77777777" w:rsidR="005E1B88" w:rsidRPr="003853BE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3853B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661E28" w14:textId="77777777" w:rsidR="005E1B88" w:rsidRPr="003853BE" w:rsidRDefault="005E1B88" w:rsidP="005E1B8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  <w:p w14:paraId="439FB210" w14:textId="77777777" w:rsidR="005E1B88" w:rsidRPr="003853BE" w:rsidRDefault="005E1B88" w:rsidP="005E1B8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07EF16C" w14:textId="77777777" w:rsidR="005E1B88" w:rsidRPr="003853BE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100B7F2" w14:textId="77777777" w:rsidR="005E1B88" w:rsidRPr="003853BE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02E53D57" w14:textId="77777777" w:rsidR="005E1B88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3457AF9C" w14:textId="77777777" w:rsidR="005E1B88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39D6E1F" w14:textId="63A7B856" w:rsidR="005E1B88" w:rsidRPr="003853BE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E1B88" w:rsidRPr="00212EAC" w14:paraId="6A0E034B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D5A92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C5F824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CD789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96ECF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1B88" w:rsidRPr="00212EAC" w14:paraId="30411DBD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CB2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5A72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2D5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97699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B9D59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44BE2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3EC697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55571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FAC4B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359F65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4BB794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CE720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6FA029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1B88" w:rsidRPr="00212EAC" w14:paraId="558FD0E9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421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D1EA3D1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7F5FB2" w14:textId="77777777" w:rsidR="005E1B88" w:rsidRPr="00CE5BDF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num" w:pos="259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Рационални алгебарски изрази</w:t>
            </w:r>
          </w:p>
          <w:p w14:paraId="5086F02D" w14:textId="77777777" w:rsidR="005E1B88" w:rsidRPr="00CE5BDF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3B8D73F" w14:textId="77777777" w:rsidR="005E1B88" w:rsidRPr="00CE5BDF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4526711D" w14:textId="77777777" w:rsidR="005E1B88" w:rsidRPr="00CE5BDF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2.МА.1.1.4.</w:t>
            </w:r>
          </w:p>
          <w:p w14:paraId="6ECE4E95" w14:textId="77777777" w:rsidR="005E1B88" w:rsidRPr="00CE5BDF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2.МА.2.1.5.</w:t>
            </w:r>
          </w:p>
          <w:p w14:paraId="7BA99D4A" w14:textId="77777777" w:rsidR="005E1B88" w:rsidRPr="00212EAC" w:rsidRDefault="005E1B88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2721" w14:textId="77777777" w:rsidR="005E1B88" w:rsidRPr="001503B9" w:rsidRDefault="005E1B88" w:rsidP="005E1B88">
            <w:pPr>
              <w:numPr>
                <w:ilvl w:val="0"/>
                <w:numId w:val="15"/>
              </w:numPr>
              <w:tabs>
                <w:tab w:val="num" w:pos="252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503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Проширивање знања о полиномима</w:t>
            </w:r>
          </w:p>
          <w:p w14:paraId="5E09BDBD" w14:textId="31522E61" w:rsidR="005E1B88" w:rsidRPr="00212EAC" w:rsidRDefault="005E1B88" w:rsidP="005E1B88">
            <w:pPr>
              <w:numPr>
                <w:ilvl w:val="0"/>
                <w:numId w:val="15"/>
              </w:numPr>
              <w:tabs>
                <w:tab w:val="num" w:pos="252"/>
              </w:tabs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503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поступка раставњаља полинома на чиниоце и одрешивање НЗС и НЗД полинома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E8FB" w14:textId="77777777" w:rsidR="005E1B88" w:rsidRPr="00CE5BDF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BF8D" w14:textId="77777777" w:rsidR="005E1B88" w:rsidRPr="00CE5BDF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39F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DBD1" w14:textId="77777777" w:rsidR="005E1B88" w:rsidRPr="00CE5BDF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D824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902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B309E8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1B88" w:rsidRPr="00212EAC" w14:paraId="0C761B82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4E6D5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C63FC9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89C1E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E1C55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5C7A7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D200D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реализације</w:t>
            </w:r>
          </w:p>
        </w:tc>
      </w:tr>
      <w:tr w:rsidR="005E1B88" w:rsidRPr="00212EAC" w14:paraId="2C62EC85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0A0BF1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78DB7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3A6D" w14:textId="77777777" w:rsidR="005E1B88" w:rsidRPr="001503B9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сабира, одузима и </w:t>
            </w:r>
            <w:r w:rsidRPr="00CE5BD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множи  полиноме </w:t>
            </w:r>
          </w:p>
          <w:p w14:paraId="749356A3" w14:textId="77777777" w:rsidR="005E1B88" w:rsidRPr="00CE5BD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E5BD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примени дистрибутивни закон множ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е</w:t>
            </w:r>
            <w:r w:rsidRPr="00CE5BD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ња према сабирању и формуле за квадрат бинома и разлику квадрата, збир и разлику кубова при трансформацији полинома</w:t>
            </w:r>
          </w:p>
          <w:p w14:paraId="536FB2C2" w14:textId="77777777" w:rsidR="005E1B88" w:rsidRPr="00CE5BD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E5BD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растави полином на чиниоце</w:t>
            </w:r>
          </w:p>
          <w:p w14:paraId="7F29ACF1" w14:textId="77777777" w:rsidR="005E1B88" w:rsidRPr="00CE5BD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E5BD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НЗД и НЗС полинома</w:t>
            </w:r>
          </w:p>
          <w:p w14:paraId="33F54A74" w14:textId="4056DA11" w:rsidR="005E1B88" w:rsidRPr="00212EAC" w:rsidRDefault="005E1B88" w:rsidP="004879D0">
            <w:pPr>
              <w:pStyle w:val="BodyText30"/>
              <w:numPr>
                <w:ilvl w:val="0"/>
                <w:numId w:val="32"/>
              </w:numPr>
              <w:tabs>
                <w:tab w:val="clear" w:pos="144"/>
                <w:tab w:val="num" w:pos="296"/>
              </w:tabs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bCs/>
                <w:sz w:val="24"/>
                <w:lang w:val="sr-Cyrl-CS"/>
              </w:rPr>
              <w:t xml:space="preserve"> </w:t>
            </w:r>
            <w:r w:rsidRPr="00CE5BDF">
              <w:rPr>
                <w:rFonts w:ascii="Times New Roman" w:hAnsi="Times New Roman"/>
                <w:bCs/>
                <w:sz w:val="24"/>
                <w:lang w:val="sr-Cyrl-CS"/>
              </w:rPr>
              <w:t xml:space="preserve">трансформише једноставнији </w:t>
            </w:r>
            <w:r>
              <w:rPr>
                <w:rFonts w:ascii="Times New Roman" w:hAnsi="Times New Roman"/>
                <w:bCs/>
                <w:sz w:val="24"/>
                <w:lang w:val="sr-Cyrl-CS"/>
              </w:rPr>
              <w:t xml:space="preserve">   </w:t>
            </w:r>
            <w:r w:rsidRPr="00CE5BDF">
              <w:rPr>
                <w:rFonts w:ascii="Times New Roman" w:hAnsi="Times New Roman"/>
                <w:bCs/>
                <w:sz w:val="24"/>
                <w:lang w:val="sr-Cyrl-CS"/>
              </w:rPr>
              <w:t>рационални алгебарски израз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07E" w14:textId="77777777" w:rsidR="005E1B88" w:rsidRPr="00CE5BDF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9238F23" w14:textId="77777777" w:rsidR="005E1B88" w:rsidRPr="00CE5BDF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3436F1A1" w14:textId="77777777" w:rsidR="005E1B88" w:rsidRPr="00CE5BDF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3AE08501" w14:textId="77777777" w:rsidR="005E1B88" w:rsidRPr="00CE5BDF" w:rsidRDefault="005E1B88" w:rsidP="00921D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5732" w14:textId="77777777" w:rsidR="005E1B88" w:rsidRPr="00CE5BDF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152CFF38" w14:textId="77777777" w:rsidR="005E1B88" w:rsidRPr="00CE5BDF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A47C9F4" w14:textId="77777777" w:rsidR="005E1B88" w:rsidRPr="00CE5BDF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2F1B81D7" w14:textId="77777777" w:rsidR="005E1B88" w:rsidRPr="00CE5BDF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писани радови</w:t>
            </w:r>
          </w:p>
        </w:tc>
        <w:tc>
          <w:tcPr>
            <w:tcW w:w="2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D50D3AC" w14:textId="77777777" w:rsidR="005E1B88" w:rsidRDefault="005E1B88" w:rsidP="005E1B8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Pr="003853B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овембар</w:t>
            </w:r>
          </w:p>
          <w:p w14:paraId="30D53AA9" w14:textId="77777777" w:rsidR="005E1B88" w:rsidRDefault="005E1B88" w:rsidP="005E1B8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7F3842AD" w14:textId="77777777" w:rsidR="005E1B88" w:rsidRPr="003853BE" w:rsidRDefault="005E1B88" w:rsidP="005E1B8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5E1B88" w:rsidRPr="00212EAC" w14:paraId="5BE1F3CA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1885F4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D7C119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17C5A7" w14:textId="77777777" w:rsidR="005E1B88" w:rsidRPr="004672AE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32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06954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предметом</w:t>
            </w:r>
          </w:p>
        </w:tc>
        <w:tc>
          <w:tcPr>
            <w:tcW w:w="53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987C37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1B88" w:rsidRPr="00212EAC" w14:paraId="181FF0B8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5273D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3392D8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952CBA" w14:textId="77777777" w:rsidR="005E1B88" w:rsidRPr="00CE5BDF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1AE1C79F" w14:textId="77777777" w:rsidR="005E1B88" w:rsidRPr="00CE5BDF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CE5BD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  <w:p w14:paraId="272804C0" w14:textId="7EB344F1" w:rsidR="005E1B88" w:rsidRPr="005E1B88" w:rsidRDefault="005E1B88" w:rsidP="00921D5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E1B8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аудио-визуелна</w:t>
            </w:r>
          </w:p>
          <w:p w14:paraId="454AEFEC" w14:textId="77777777" w:rsidR="005E1B88" w:rsidRDefault="005E1B88" w:rsidP="00921D51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30F9857A" w14:textId="3342F264" w:rsidR="005E1B88" w:rsidRPr="00CE5BDF" w:rsidRDefault="005E1B88" w:rsidP="005E1B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827508" w14:textId="77777777" w:rsidR="005E1B88" w:rsidRPr="00CE5BDF" w:rsidRDefault="005E1B88" w:rsidP="005E1B8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5340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D09A54" w14:textId="77777777" w:rsidR="005E1B88" w:rsidRPr="00CE5BDF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FBD9468" w14:textId="77777777" w:rsidR="005E1B88" w:rsidRPr="00CE5BDF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16F3386B" w14:textId="77777777" w:rsidR="005E1B88" w:rsidRPr="00CE5BDF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BC82429" w14:textId="77777777" w:rsidR="005E1B88" w:rsidRPr="00CE5BDF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E5B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E1B88" w:rsidRPr="00212EAC" w14:paraId="533CB587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6282A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3C442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0E3D37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4F4CA8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1B88" w:rsidRPr="00212EAC" w14:paraId="3E45D460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67B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0FBE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A472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2E7AA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23952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1E067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EB8C8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7BDE54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0D25F2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D7557D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B7529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E8048D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803A10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1B88" w:rsidRPr="00212EAC" w14:paraId="3A984B38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F13554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9791D0" w14:textId="77777777" w:rsidR="005E1B88" w:rsidRPr="00191EA0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Геометрија</w:t>
            </w:r>
          </w:p>
          <w:p w14:paraId="20C1982E" w14:textId="77777777" w:rsidR="005E1B88" w:rsidRDefault="005E1B88" w:rsidP="00921D51">
            <w:pPr>
              <w:ind w:left="170"/>
              <w:rPr>
                <w:szCs w:val="24"/>
                <w:lang w:val="sr-Cyrl-CS"/>
              </w:rPr>
            </w:pPr>
          </w:p>
          <w:p w14:paraId="3DF7D85B" w14:textId="77777777" w:rsidR="005E1B88" w:rsidRDefault="005E1B88" w:rsidP="00921D51">
            <w:pPr>
              <w:ind w:left="170"/>
              <w:rPr>
                <w:szCs w:val="24"/>
                <w:lang w:val="sr-Cyrl-CS"/>
              </w:rPr>
            </w:pPr>
          </w:p>
          <w:p w14:paraId="6833E503" w14:textId="77777777" w:rsidR="005E1B88" w:rsidRPr="00880F50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0F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29E588A5" w14:textId="77777777" w:rsidR="005E1B88" w:rsidRPr="00880F50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0F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2.МА.1.2.2.</w:t>
            </w:r>
          </w:p>
          <w:p w14:paraId="65B7F2A3" w14:textId="77777777" w:rsidR="005E1B88" w:rsidRPr="00880F50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0F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2.МА.1.2.8.</w:t>
            </w:r>
          </w:p>
          <w:p w14:paraId="5CE4491B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6E3F" w14:textId="77777777" w:rsidR="005E1B88" w:rsidRPr="00880F50" w:rsidRDefault="005E1B88" w:rsidP="004879D0">
            <w:pPr>
              <w:numPr>
                <w:ilvl w:val="0"/>
                <w:numId w:val="143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0F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Обнављање основних појмова у геометрији</w:t>
            </w:r>
          </w:p>
          <w:p w14:paraId="62F32DC4" w14:textId="77777777" w:rsidR="005E1B88" w:rsidRDefault="005E1B88" w:rsidP="004879D0">
            <w:pPr>
              <w:numPr>
                <w:ilvl w:val="0"/>
                <w:numId w:val="143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80F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Проширивање знања о троугловима и четвороугловима</w:t>
            </w:r>
          </w:p>
          <w:p w14:paraId="262FB1F7" w14:textId="77777777" w:rsidR="005E1B88" w:rsidRPr="00880F50" w:rsidRDefault="005E1B88" w:rsidP="004879D0">
            <w:pPr>
              <w:numPr>
                <w:ilvl w:val="0"/>
                <w:numId w:val="143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810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Усвајање и примена Талесове теореме</w:t>
            </w: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0A94" w14:textId="77777777" w:rsidR="005E1B88" w:rsidRPr="00F66293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8BEF" w14:textId="77777777" w:rsidR="005E1B88" w:rsidRPr="00F66293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2432" w14:textId="77777777" w:rsidR="005E1B88" w:rsidRPr="00F66293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59DF" w14:textId="77777777" w:rsidR="005E1B88" w:rsidRPr="00F66293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935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FD1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7E4E8D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1B88" w:rsidRPr="00212EAC" w14:paraId="63A5A571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8A7A08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788B2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02A5E" w14:textId="77777777" w:rsidR="005E1B88" w:rsidRPr="00F66293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66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E63D1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C1F58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F4AD3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1B88" w:rsidRPr="00212EAC" w14:paraId="02C0E883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C8BC10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E38DC1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D3B8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основне и изведене геометријске појмове</w:t>
            </w:r>
          </w:p>
          <w:p w14:paraId="65E412EE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међусобни однос углова (суседни, упоредни, унакрсни, комплементни, суплементни)</w:t>
            </w:r>
          </w:p>
          <w:p w14:paraId="79B73389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примени везе између углова са паралелним (или нормалним) крацима</w:t>
            </w:r>
          </w:p>
          <w:p w14:paraId="04411160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и примени релације везане за унутрашње и спољашње углове троугла</w:t>
            </w:r>
          </w:p>
          <w:p w14:paraId="4F443411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дефинише појмове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</w:t>
            </w: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иметрала дужи, симетрале угла, тежишна дужи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,</w:t>
            </w: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средња линија троугла</w:t>
            </w:r>
          </w:p>
          <w:p w14:paraId="068E3FC1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конструише симетралу дужи,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</w:t>
            </w: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иметралу угла и висину троугла</w:t>
            </w:r>
          </w:p>
          <w:p w14:paraId="1A307ED8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конструише значајне тачке троугла</w:t>
            </w:r>
          </w:p>
          <w:p w14:paraId="517EF2FE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својство тежишта</w:t>
            </w:r>
          </w:p>
          <w:p w14:paraId="0E3CE1E7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врсте четвороуглова и њихове особине</w:t>
            </w:r>
          </w:p>
          <w:p w14:paraId="50B31669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наведе ставове о паралелограму и уме да </w:t>
            </w: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их примени</w:t>
            </w:r>
          </w:p>
          <w:p w14:paraId="016F9C88" w14:textId="77777777" w:rsidR="005E1B88" w:rsidRPr="004D6BBF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наведе особине специјалних паралелограма </w:t>
            </w:r>
          </w:p>
          <w:p w14:paraId="470FF145" w14:textId="26A6FA26" w:rsidR="005E1B88" w:rsidRPr="00F66293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формулише Талесову теорему и примени је на подлеу дужи на </w:t>
            </w:r>
            <w:r w:rsidRPr="004D6BB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n</w:t>
            </w:r>
            <w:r w:rsidRPr="004D6BB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једнаких делова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223" w14:textId="77777777" w:rsidR="005E1B88" w:rsidRPr="00521177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3CFA79C" w14:textId="77777777" w:rsidR="005E1B88" w:rsidRPr="00521177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1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105DDEEC" w14:textId="77777777" w:rsidR="005E1B88" w:rsidRPr="00521177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1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C3DAFA4" w14:textId="77777777" w:rsidR="005E1B88" w:rsidRPr="00521177" w:rsidRDefault="005E1B88" w:rsidP="00921D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159" w14:textId="77777777" w:rsidR="005E1B88" w:rsidRPr="00521177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300E7D64" w14:textId="77777777" w:rsidR="005E1B88" w:rsidRPr="00521177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36ED3B0C" w14:textId="77777777" w:rsidR="005E1B88" w:rsidRPr="00521177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45FF0D68" w14:textId="77777777" w:rsidR="005E1B88" w:rsidRPr="00521177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писани радови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B224A6" w14:textId="77777777" w:rsidR="005E1B88" w:rsidRDefault="005E1B88" w:rsidP="005E1B8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2134D44A" w14:textId="77777777" w:rsidR="005E1B88" w:rsidRPr="00212EAC" w:rsidRDefault="005E1B88" w:rsidP="005E1B8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5E1B88" w:rsidRPr="00212EAC" w14:paraId="5DEC1362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A4A3F6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32DAF3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06912A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FBDFE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C8C2F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1B88" w:rsidRPr="00212EAC" w14:paraId="59F8EE57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B08366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ADB001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45E8F0" w14:textId="77777777" w:rsidR="005E1B88" w:rsidRPr="00521177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4105F91B" w14:textId="77777777" w:rsidR="005E1B88" w:rsidRPr="00521177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52117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326A4F" w14:textId="77777777" w:rsidR="005E1B88" w:rsidRPr="00521177" w:rsidRDefault="005E1B88" w:rsidP="005E1B8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22528F3" w14:textId="77777777" w:rsidR="005E1B88" w:rsidRPr="00521177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6A0BA5B" w14:textId="77777777" w:rsidR="005E1B88" w:rsidRPr="00521177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задатак</w:t>
            </w:r>
          </w:p>
          <w:p w14:paraId="6F1A2B38" w14:textId="77777777" w:rsidR="005E1B88" w:rsidRPr="00521177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11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</w:tc>
      </w:tr>
      <w:tr w:rsidR="005E1B88" w:rsidRPr="00212EAC" w14:paraId="739B1717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DC6822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93A2BD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D703F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BF7292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1B88" w:rsidRPr="00212EAC" w14:paraId="3FE65C2A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B535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82C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D66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5F947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18DEE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2D048A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13DED4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583A7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C6C934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21CD0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C31FB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A3B23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FF833C2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1B88" w:rsidRPr="00212EAC" w14:paraId="41CC512F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36A8410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591442" w14:textId="77777777" w:rsidR="005E1B88" w:rsidRPr="00191EA0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Линеарне једначине, неједначине и системи линеарних једначина</w:t>
            </w:r>
          </w:p>
          <w:p w14:paraId="7C6AF586" w14:textId="77777777" w:rsidR="005E1B88" w:rsidRPr="00191EA0" w:rsidRDefault="005E1B88" w:rsidP="00921D51">
            <w:pPr>
              <w:tabs>
                <w:tab w:val="left" w:pos="252"/>
              </w:tabs>
              <w:spacing w:after="0" w:line="276" w:lineRule="auto"/>
              <w:ind w:left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E5A15CF" w14:textId="77777777" w:rsidR="005E1B88" w:rsidRPr="00191EA0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5103710D" w14:textId="77777777" w:rsidR="005E1B88" w:rsidRPr="00191EA0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2.МА.1.1.5.</w:t>
            </w:r>
          </w:p>
          <w:p w14:paraId="0C14EB2C" w14:textId="77777777" w:rsidR="005E1B88" w:rsidRPr="00191EA0" w:rsidRDefault="005E1B88" w:rsidP="00921D51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2.МА.1.1.7.</w:t>
            </w:r>
          </w:p>
          <w:p w14:paraId="198EBC98" w14:textId="77777777" w:rsidR="005E1B88" w:rsidRPr="00191EA0" w:rsidRDefault="005E1B88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E33F" w14:textId="77777777" w:rsidR="005E1B88" w:rsidRPr="00191EA0" w:rsidRDefault="005E1B88" w:rsidP="004879D0">
            <w:pPr>
              <w:numPr>
                <w:ilvl w:val="0"/>
                <w:numId w:val="35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Проширивање знања о линеарној једначини, неједначини и функцији</w:t>
            </w:r>
          </w:p>
          <w:p w14:paraId="754B9B0F" w14:textId="77777777" w:rsidR="005E1B88" w:rsidRPr="00191EA0" w:rsidRDefault="005E1B88" w:rsidP="004879D0">
            <w:pPr>
              <w:numPr>
                <w:ilvl w:val="0"/>
                <w:numId w:val="35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анализу графика функције и његову примену</w:t>
            </w:r>
          </w:p>
          <w:p w14:paraId="708890F9" w14:textId="77777777" w:rsidR="005E1B88" w:rsidRPr="00191EA0" w:rsidRDefault="005E1B88" w:rsidP="004879D0">
            <w:pPr>
              <w:numPr>
                <w:ilvl w:val="0"/>
                <w:numId w:val="35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Примена знања о линеарним једначинама системима и неједначинама на реалне проблеме</w:t>
            </w:r>
          </w:p>
        </w:tc>
        <w:tc>
          <w:tcPr>
            <w:tcW w:w="1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8A7B" w14:textId="77777777" w:rsidR="005E1B88" w:rsidRPr="00A81074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6B6D" w14:textId="77777777" w:rsidR="005E1B88" w:rsidRPr="00A81074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E6C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14C7" w14:textId="77777777" w:rsidR="005E1B88" w:rsidRPr="00A81074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2A8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488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1F1DF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1B88" w:rsidRPr="00212EAC" w14:paraId="58C20421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535F79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829845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187DC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9F59D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479A86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FFF0B4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5E1B88" w:rsidRPr="00212EAC" w14:paraId="1F8B86DD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253E8E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DD9BE2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2630" w14:textId="77777777" w:rsidR="005E1B88" w:rsidRPr="00191EA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појам линеарне једначине</w:t>
            </w:r>
          </w:p>
          <w:p w14:paraId="026FC74C" w14:textId="77777777" w:rsidR="005E1B88" w:rsidRPr="00191EA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реши линеарну једначину</w:t>
            </w:r>
          </w:p>
          <w:p w14:paraId="153D6982" w14:textId="77777777" w:rsidR="005E1B88" w:rsidRPr="00191EA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примени линеарну једначину на решавање проблема</w:t>
            </w:r>
          </w:p>
          <w:p w14:paraId="70054ADC" w14:textId="77777777" w:rsidR="005E1B88" w:rsidRPr="00191EA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реши једначину која се своди на линеарну једначину</w:t>
            </w:r>
          </w:p>
          <w:p w14:paraId="1615D854" w14:textId="77777777" w:rsidR="005E1B88" w:rsidRPr="00191EA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дефинише појам линеарне функције</w:t>
            </w:r>
          </w:p>
          <w:p w14:paraId="5F18D279" w14:textId="77777777" w:rsidR="005E1B88" w:rsidRPr="00191EA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прикаже аналитички, табеларно и графички линеарну функцију</w:t>
            </w:r>
          </w:p>
          <w:p w14:paraId="564F627E" w14:textId="77777777" w:rsidR="005E1B88" w:rsidRPr="00191EA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реши линеарну неједначину и графички прикаже скуп решења</w:t>
            </w:r>
          </w:p>
          <w:p w14:paraId="3E826340" w14:textId="77777777" w:rsidR="005E1B88" w:rsidRPr="00191EA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реши систем линеарних једначина са две непознате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622C" w14:textId="77777777" w:rsidR="005E1B88" w:rsidRPr="00191EA0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7A90F63E" w14:textId="77777777" w:rsidR="005E1B88" w:rsidRPr="00191EA0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6439492" w14:textId="77777777" w:rsidR="005E1B88" w:rsidRPr="00191EA0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09A77C2F" w14:textId="77777777" w:rsidR="005E1B88" w:rsidRPr="00191EA0" w:rsidRDefault="005E1B88" w:rsidP="00921D51">
            <w:pPr>
              <w:pStyle w:val="Normal1"/>
              <w:spacing w:before="0" w:beforeAutospacing="0" w:after="0" w:afterAutospacing="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D410" w14:textId="77777777" w:rsidR="005E1B88" w:rsidRPr="00191EA0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1FFB6479" w14:textId="77777777" w:rsidR="005E1B88" w:rsidRPr="00191EA0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A4A36C6" w14:textId="77777777" w:rsidR="005E1B88" w:rsidRPr="00191EA0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2401FA" w14:textId="77777777" w:rsidR="005E1B88" w:rsidRDefault="005E1B88" w:rsidP="005E1B8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6C6CA890" w14:textId="77777777" w:rsidR="005E1B88" w:rsidRPr="00212EAC" w:rsidRDefault="005E1B88" w:rsidP="005E1B8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D6B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5E1B88" w:rsidRPr="00212EAC" w14:paraId="4E942A4F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C18B26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0419DC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60B35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CDB13B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14F1F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1B88" w:rsidRPr="00212EAC" w14:paraId="04394D84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2809C5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0B81B8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7C1755" w14:textId="77777777" w:rsidR="005E1B88" w:rsidRPr="00191EA0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2397E728" w14:textId="77777777" w:rsidR="005E1B88" w:rsidRPr="00191EA0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191EA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  <w:p w14:paraId="158BA3C1" w14:textId="77777777" w:rsidR="005E1B88" w:rsidRPr="00191EA0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визуелна</w:t>
            </w: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15DBC3" w14:textId="77777777" w:rsidR="005E1B88" w:rsidRPr="00191EA0" w:rsidRDefault="005E1B88" w:rsidP="005E1B8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9C879B" w14:textId="77777777" w:rsidR="005E1B88" w:rsidRPr="00191EA0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E0B0EE2" w14:textId="77777777" w:rsidR="005E1B88" w:rsidRPr="00191EA0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947028B" w14:textId="77777777" w:rsidR="005E1B88" w:rsidRPr="00191EA0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91EA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E1B88" w:rsidRPr="00212EAC" w14:paraId="7093241D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5F6B37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0E18A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F94CB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FFE8C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1B88" w:rsidRPr="00212EAC" w14:paraId="660E09AA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159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7410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76C3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31CE5C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C6901D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93899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11622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EE7FC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A7DB0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8A0272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8C88AA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638C8B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B137F78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1B88" w:rsidRPr="00212EAC" w14:paraId="509762AB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395AE53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4D91BF" w14:textId="77777777" w:rsidR="005E1B88" w:rsidRPr="00526CB3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252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526C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</w:t>
            </w:r>
            <w:r w:rsidRPr="00526CB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ригонометрија правоуглог троугла</w:t>
            </w:r>
          </w:p>
          <w:p w14:paraId="1ADD464C" w14:textId="77777777" w:rsidR="005E1B88" w:rsidRPr="00526CB3" w:rsidRDefault="005E1B88" w:rsidP="00921D51">
            <w:pPr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35DE9964" w14:textId="77777777" w:rsidR="005E1B88" w:rsidRPr="00526CB3" w:rsidRDefault="005E1B88" w:rsidP="00921D51">
            <w:pPr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2.МА.1.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37AF6B9E" w14:textId="77777777" w:rsidR="005E1B88" w:rsidRPr="00526CB3" w:rsidRDefault="005E1B88" w:rsidP="00921D51">
            <w:pPr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5FC06184" w14:textId="77777777" w:rsidR="005E1B88" w:rsidRPr="00526CB3" w:rsidRDefault="005E1B88" w:rsidP="00921D51">
            <w:pPr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26CB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7269EBFA" w14:textId="77777777" w:rsidR="005E1B88" w:rsidRPr="00526CB3" w:rsidRDefault="005E1B88" w:rsidP="00921D51">
            <w:pPr>
              <w:tabs>
                <w:tab w:val="left" w:pos="252"/>
              </w:tabs>
              <w:ind w:left="252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48ECCA8" w14:textId="77777777" w:rsidR="005E1B88" w:rsidRPr="00526CB3" w:rsidRDefault="005E1B88" w:rsidP="00921D5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262B" w14:textId="77777777" w:rsidR="005E1B88" w:rsidRPr="00526CB3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num" w:pos="0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6CB3">
              <w:rPr>
                <w:rFonts w:ascii="Times New Roman" w:eastAsia="Calibri" w:hAnsi="Times New Roman" w:cs="Times New Roman"/>
                <w:sz w:val="24"/>
                <w:szCs w:val="24"/>
              </w:rPr>
              <w:t>Разумевање основних тригонометријских функција и идентичности</w:t>
            </w:r>
          </w:p>
          <w:p w14:paraId="5367C427" w14:textId="3E0E81BD" w:rsidR="005E1B88" w:rsidRPr="00526CB3" w:rsidRDefault="005E1B88" w:rsidP="004879D0">
            <w:pPr>
              <w:numPr>
                <w:ilvl w:val="0"/>
                <w:numId w:val="33"/>
              </w:numPr>
              <w:tabs>
                <w:tab w:val="clear" w:pos="890"/>
                <w:tab w:val="num" w:pos="0"/>
                <w:tab w:val="num" w:pos="72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526CB3">
              <w:rPr>
                <w:rFonts w:ascii="Times New Roman" w:eastAsia="Calibri" w:hAnsi="Times New Roman" w:cs="Times New Roman"/>
                <w:sz w:val="24"/>
                <w:szCs w:val="24"/>
              </w:rPr>
              <w:t>Оспособљавање за примену тригонометријских функција у практичним проблемима</w:t>
            </w:r>
          </w:p>
        </w:tc>
        <w:tc>
          <w:tcPr>
            <w:tcW w:w="1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EAE0" w14:textId="77777777" w:rsidR="005E1B88" w:rsidRPr="00526CB3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83F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815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A6D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936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39B8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DF323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E1B88" w:rsidRPr="00212EAC" w14:paraId="30A07333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B11469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68D543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CA525F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C6B0A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72A0C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8DA93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E1B88" w:rsidRPr="00212EAC" w14:paraId="194396D1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70406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64415A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1CE6" w14:textId="77777777" w:rsidR="005E1B88" w:rsidRPr="007B6180" w:rsidRDefault="005E1B88" w:rsidP="004879D0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дефинише основне тригонометријске функције оштрог угла</w:t>
            </w:r>
          </w:p>
          <w:p w14:paraId="375D5921" w14:textId="77777777" w:rsidR="005E1B88" w:rsidRPr="007B6180" w:rsidRDefault="005E1B88" w:rsidP="004879D0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израчуна основне тригонометријске функције оштрог угла правоуглог троугла када су дате две странице</w:t>
            </w:r>
          </w:p>
          <w:p w14:paraId="13311BF6" w14:textId="77777777" w:rsidR="005E1B88" w:rsidRPr="007B6180" w:rsidRDefault="005E1B88" w:rsidP="004879D0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наведе  тригонометријске </w:t>
            </w: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идентичности и примењује их у  одређивању  вредности тригонометријских функција ако је позната вредност једне од њих</w:t>
            </w:r>
          </w:p>
          <w:p w14:paraId="5E0A6D7A" w14:textId="77777777" w:rsidR="005E1B88" w:rsidRPr="007B6180" w:rsidRDefault="005E1B88" w:rsidP="004879D0">
            <w:pPr>
              <w:numPr>
                <w:ilvl w:val="0"/>
                <w:numId w:val="14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наведе вредности тригонометријских функција карактеристичних углова (од 30° , 45° , 60° ) и  са калкулатора прочита вредности за остале оштре углове  и обрнуто (одређује оштар угао ако је позната вредност тригонометријске функције) </w:t>
            </w:r>
          </w:p>
          <w:p w14:paraId="5116DB9A" w14:textId="77777777" w:rsidR="005E1B88" w:rsidRPr="007B6180" w:rsidRDefault="005E1B88" w:rsidP="005E1B88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примени елементе тригонометрије правоуглог троугла на решавање практичних проблема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8D91" w14:textId="77777777" w:rsidR="005E1B88" w:rsidRPr="007B6180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3E8ADFB9" w14:textId="77777777" w:rsidR="005E1B88" w:rsidRPr="007B6180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</w:t>
            </w: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</w:p>
          <w:p w14:paraId="70B59359" w14:textId="77777777" w:rsidR="005E1B88" w:rsidRPr="007B6180" w:rsidRDefault="005E1B88" w:rsidP="005E1B8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  <w:p w14:paraId="00E2A0B1" w14:textId="77777777" w:rsidR="005E1B88" w:rsidRPr="007B6180" w:rsidRDefault="005E1B88" w:rsidP="00921D5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5463" w14:textId="77777777" w:rsidR="005E1B88" w:rsidRPr="007B6180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решавање проблема – хеуристички приступ</w:t>
            </w:r>
          </w:p>
          <w:p w14:paraId="2C210247" w14:textId="77777777" w:rsidR="005E1B88" w:rsidRPr="007B6180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961387F" w14:textId="77777777" w:rsidR="005E1B88" w:rsidRPr="007B6180" w:rsidRDefault="005E1B88" w:rsidP="005E1B88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C12209" w14:textId="77777777" w:rsidR="005E1B88" w:rsidRPr="00526CB3" w:rsidRDefault="005E1B88" w:rsidP="005E1B8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5E1B88" w:rsidRPr="00212EAC" w14:paraId="55372857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FD7C35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92E482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550E3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10312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3A435E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E1B88" w:rsidRPr="00212EAC" w14:paraId="7503D80B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137E7A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E7E53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52239C" w14:textId="77777777" w:rsidR="005E1B88" w:rsidRPr="007B6180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текстуална </w:t>
            </w:r>
          </w:p>
          <w:p w14:paraId="6F2CF854" w14:textId="77777777" w:rsidR="005E1B88" w:rsidRPr="007B6180" w:rsidRDefault="005E1B88" w:rsidP="005E1B8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помоћно-техничка</w:t>
            </w:r>
            <w:r w:rsidRPr="007B618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3F947F" w14:textId="77777777" w:rsidR="005E1B88" w:rsidRPr="007B6180" w:rsidRDefault="005E1B88" w:rsidP="005E1B8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13087DB" w14:textId="77777777" w:rsidR="005E1B88" w:rsidRPr="007B6180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DD8AD7A" w14:textId="77777777" w:rsidR="005E1B88" w:rsidRPr="007B6180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C84281D" w14:textId="77777777" w:rsidR="005E1B88" w:rsidRPr="007B6180" w:rsidRDefault="005E1B88" w:rsidP="005E1B8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E1B88" w:rsidRPr="00212EAC" w14:paraId="04106626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84136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E96EE5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50398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BBF770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E1B88" w:rsidRPr="00212EAC" w14:paraId="55D78CC8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66D9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84D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8E8F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F2BA5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E3BD3B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DF2C3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AF30A3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9B914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6E0244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559C7EA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573459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C801A17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975C371" w14:textId="77777777" w:rsidR="005E1B88" w:rsidRPr="00212EA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E1B88" w:rsidRPr="00212EAC" w14:paraId="55EB8497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421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940C07A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24F0C5" w14:textId="77777777" w:rsidR="005E1B88" w:rsidRPr="007B6180" w:rsidRDefault="005E1B88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0CBF" w14:textId="4ED5D4BE" w:rsidR="005E1B88" w:rsidRPr="007B6180" w:rsidRDefault="005E1B88" w:rsidP="005E1B8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Провера стечених знања </w:t>
            </w:r>
          </w:p>
        </w:tc>
        <w:tc>
          <w:tcPr>
            <w:tcW w:w="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C5F1" w14:textId="77777777" w:rsidR="005E1B88" w:rsidRPr="007B6180" w:rsidRDefault="005E1B88" w:rsidP="00921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7E1F" w14:textId="77777777" w:rsidR="005E1B88" w:rsidRPr="007B6180" w:rsidRDefault="005E1B88" w:rsidP="00921D5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67B8" w14:textId="77777777" w:rsidR="005E1B88" w:rsidRPr="00E2588A" w:rsidRDefault="005E1B88" w:rsidP="00921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CC5E" w14:textId="77777777" w:rsidR="005E1B88" w:rsidRDefault="005E1B88" w:rsidP="00921D51">
            <w:pPr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19C5" w14:textId="77777777" w:rsidR="005E1B88" w:rsidRDefault="005E1B88" w:rsidP="00921D51">
            <w:pPr>
              <w:jc w:val="center"/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A2CA" w14:textId="77777777" w:rsidR="005E1B88" w:rsidRDefault="005E1B88" w:rsidP="00921D51">
            <w:pPr>
              <w:jc w:val="center"/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58DB8C" w14:textId="77777777" w:rsidR="005E1B88" w:rsidRDefault="005E1B88" w:rsidP="00921D51">
            <w:pPr>
              <w:jc w:val="center"/>
              <w:rPr>
                <w:b/>
                <w:szCs w:val="24"/>
                <w:lang w:val="sr-Cyrl-CS"/>
              </w:rPr>
            </w:pPr>
            <w:r>
              <w:rPr>
                <w:b/>
                <w:szCs w:val="24"/>
                <w:lang w:val="sr-Cyrl-CS"/>
              </w:rPr>
              <w:t>/</w:t>
            </w:r>
          </w:p>
        </w:tc>
      </w:tr>
      <w:tr w:rsidR="005E1B88" w:rsidRPr="00212EAC" w14:paraId="3C918183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4A8313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93512A" w14:textId="77777777" w:rsidR="005E1B88" w:rsidRPr="007B6180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9D62E3" w14:textId="77777777" w:rsidR="005E1B88" w:rsidRPr="007B6180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E7AC3A" w14:textId="77777777" w:rsidR="005E1B88" w:rsidRPr="007B6180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C72063" w14:textId="77777777" w:rsidR="005E1B88" w:rsidRPr="00082D8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323E6B" w14:textId="77777777" w:rsidR="005E1B88" w:rsidRPr="00082D8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E1B88" w:rsidRPr="00212EAC" w14:paraId="7FD60A6F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2254FC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230B96" w14:textId="77777777" w:rsidR="005E1B88" w:rsidRPr="007B6180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7C6D" w14:textId="77777777" w:rsidR="005E1B88" w:rsidRPr="007B6180" w:rsidRDefault="005E1B88" w:rsidP="005E1B8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стечених знања предвиђених исходима наставних тема</w:t>
            </w:r>
          </w:p>
          <w:p w14:paraId="36CC1AFE" w14:textId="77777777" w:rsidR="005E1B88" w:rsidRPr="007B6180" w:rsidRDefault="005E1B88" w:rsidP="00921D51">
            <w:pPr>
              <w:pStyle w:val="BodyText30"/>
              <w:ind w:left="144"/>
              <w:rPr>
                <w:rFonts w:ascii="Times New Roman" w:hAnsi="Times New Roman"/>
                <w:sz w:val="24"/>
                <w:lang w:val="sr-Cyrl-CS"/>
              </w:rPr>
            </w:pPr>
          </w:p>
        </w:tc>
        <w:tc>
          <w:tcPr>
            <w:tcW w:w="2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615B" w14:textId="77777777" w:rsidR="005E1B88" w:rsidRPr="007B6180" w:rsidRDefault="005E1B88" w:rsidP="00921D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787CD28" w14:textId="77777777" w:rsidR="005E1B88" w:rsidRPr="007B6180" w:rsidRDefault="005E1B88" w:rsidP="005E1B88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FD63CFE" w14:textId="77777777" w:rsidR="005E1B88" w:rsidRPr="007B6180" w:rsidRDefault="005E1B88" w:rsidP="00921D51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9E5B" w14:textId="77777777" w:rsidR="005E1B88" w:rsidRPr="00082D8C" w:rsidRDefault="005E1B88" w:rsidP="00921D51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53E1133" w14:textId="77777777" w:rsidR="005E1B88" w:rsidRPr="00082D8C" w:rsidRDefault="005E1B88" w:rsidP="005E1B88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  <w:p w14:paraId="6926D360" w14:textId="77777777" w:rsidR="005E1B88" w:rsidRPr="00082D8C" w:rsidRDefault="005E1B88" w:rsidP="00921D51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8801D7" w14:textId="77777777" w:rsidR="005E1B88" w:rsidRPr="00082D8C" w:rsidRDefault="005E1B88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29BB412A" w14:textId="77777777" w:rsidR="005E1B88" w:rsidRPr="00082D8C" w:rsidRDefault="005E1B88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0FBFBA9B" w14:textId="77777777" w:rsidR="005E1B88" w:rsidRPr="00082D8C" w:rsidRDefault="005E1B88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496697B0" w14:textId="77777777" w:rsidR="005E1B88" w:rsidRPr="00082D8C" w:rsidRDefault="005E1B88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5E1B88" w:rsidRPr="00212EAC" w14:paraId="1ED02A5E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5B39D0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C5B336" w14:textId="77777777" w:rsidR="005E1B88" w:rsidRPr="007B6180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78DF81" w14:textId="77777777" w:rsidR="005E1B88" w:rsidRPr="007B6180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233D3E" w14:textId="77777777" w:rsidR="005E1B88" w:rsidRPr="007B6180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B618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F14426" w14:textId="77777777" w:rsidR="005E1B88" w:rsidRPr="00082D8C" w:rsidRDefault="005E1B88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82D8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E1B88" w:rsidRPr="00212EAC" w14:paraId="67BC599C" w14:textId="77777777" w:rsidTr="005E1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1358" w14:textId="77777777" w:rsidR="005E1B88" w:rsidRPr="00212EAC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DD7A" w14:textId="77777777" w:rsidR="005E1B88" w:rsidRPr="007B6180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A9B" w14:textId="77777777" w:rsidR="005E1B88" w:rsidRPr="007B6180" w:rsidRDefault="005E1B88" w:rsidP="005E1B8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6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14:paraId="2897D355" w14:textId="77777777" w:rsidR="005E1B88" w:rsidRPr="007B6180" w:rsidRDefault="005E1B88" w:rsidP="00921D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323A4" w14:textId="77777777" w:rsidR="005E1B88" w:rsidRPr="007B6180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3A86" w14:textId="77777777" w:rsidR="005E1B88" w:rsidRPr="007B6180" w:rsidRDefault="005E1B88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3029A1" w14:textId="77777777" w:rsidR="005E1B88" w:rsidRPr="007B6180" w:rsidRDefault="005E1B88" w:rsidP="005E1B8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</w:t>
            </w:r>
            <w:r w:rsidRPr="007B61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даци</w:t>
            </w:r>
          </w:p>
          <w:p w14:paraId="79B9F581" w14:textId="77777777" w:rsidR="005E1B88" w:rsidRPr="007B6180" w:rsidRDefault="005E1B88" w:rsidP="00921D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C44E8" w14:textId="77777777" w:rsidR="005E1B88" w:rsidRPr="007B6180" w:rsidRDefault="005E1B88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50D30838" w14:textId="19671A27" w:rsidR="00D06381" w:rsidRDefault="00D06381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23631B2B" w14:textId="1983461F" w:rsidR="00D06381" w:rsidRDefault="00D06381" w:rsidP="00D06381">
      <w:pPr>
        <w:rPr>
          <w:rFonts w:ascii="Times New Roman" w:eastAsia="Times New Roman" w:hAnsi="Times New Roman" w:cs="Times New Roman"/>
          <w:sz w:val="28"/>
          <w:szCs w:val="28"/>
          <w:lang w:val="sr-Cyrl-CS"/>
        </w:rPr>
      </w:pPr>
    </w:p>
    <w:p w14:paraId="5C25CE27" w14:textId="667BB9BC" w:rsidR="00D06381" w:rsidRDefault="00D06381" w:rsidP="00D06381">
      <w:pPr>
        <w:tabs>
          <w:tab w:val="left" w:pos="4787"/>
        </w:tabs>
        <w:rPr>
          <w:rFonts w:ascii="Times New Roman" w:eastAsia="Times New Roman" w:hAnsi="Times New Roman" w:cs="Times New Roman"/>
          <w:sz w:val="28"/>
          <w:szCs w:val="28"/>
          <w:lang w:val="sr-Cyrl-CS"/>
        </w:rPr>
      </w:pPr>
      <w:r>
        <w:rPr>
          <w:rFonts w:ascii="Times New Roman" w:eastAsia="Times New Roman" w:hAnsi="Times New Roman" w:cs="Times New Roman"/>
          <w:sz w:val="28"/>
          <w:szCs w:val="28"/>
          <w:lang w:val="sr-Cyrl-CS"/>
        </w:rP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8211EB" w:rsidRPr="00212EAC" w14:paraId="3FA93D0E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39379C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306B" w14:textId="05814547" w:rsidR="008211EB" w:rsidRPr="006F1A51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8211EB" w:rsidRPr="00212EAC" w14:paraId="57F57E8E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98272A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5160" w14:textId="77777777" w:rsidR="008211EB" w:rsidRPr="008211EB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21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Ликовна култура</w:t>
            </w:r>
          </w:p>
        </w:tc>
      </w:tr>
      <w:tr w:rsidR="008211EB" w:rsidRPr="00212EAC" w14:paraId="04B10F63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04EDA6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A789" w14:textId="7FE47257" w:rsidR="008211EB" w:rsidRPr="008211EB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први</w:t>
            </w:r>
          </w:p>
        </w:tc>
      </w:tr>
      <w:tr w:rsidR="008211EB" w:rsidRPr="00212EAC" w14:paraId="1EFA77ED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A7F76C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B564" w14:textId="77777777" w:rsidR="008211EB" w:rsidRPr="006F1A51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37</w:t>
            </w:r>
          </w:p>
        </w:tc>
      </w:tr>
      <w:tr w:rsidR="008211EB" w:rsidRPr="00212EAC" w14:paraId="744E22E2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D7743A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803B" w14:textId="77777777" w:rsidR="008211EB" w:rsidRPr="006F1A51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8211EB" w:rsidRPr="00212EAC" w14:paraId="49ABDFA7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49D34EE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047FFA" w14:textId="77777777" w:rsidR="008211EB" w:rsidRPr="00E7267D" w:rsidRDefault="008211EB" w:rsidP="004879D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7267D">
              <w:rPr>
                <w:rFonts w:ascii="Times New Roman" w:hAnsi="Times New Roman" w:cs="Times New Roman"/>
                <w:sz w:val="24"/>
                <w:szCs w:val="24"/>
              </w:rPr>
              <w:t>Ликовна култура за гимназије и стручне школе, аутори: Видосава Галовић, Бранка Гостовић, Завод за уџбенике и наставна средства, Београд 1990.</w:t>
            </w:r>
          </w:p>
          <w:p w14:paraId="1DAE7ADB" w14:textId="77777777" w:rsidR="008211EB" w:rsidRPr="006F1A51" w:rsidRDefault="008211EB" w:rsidP="00921D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211EB" w:rsidRPr="00212EAC" w14:paraId="31DA995E" w14:textId="77777777" w:rsidTr="00921D51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AFD711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211EB" w:rsidRPr="00212EAC" w14:paraId="19EF464E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A7E19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043B7B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6AB294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51A9E4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211EB" w:rsidRPr="00212EAC" w14:paraId="24D14E3F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D3D7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86BE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43B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A04A22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490078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A40130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CE898C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7F841F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FC5EF2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D340E7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6DD9B4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458491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CFB6EAB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211EB" w:rsidRPr="00212EAC" w14:paraId="2C39D795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CB37C3D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B1F039" w14:textId="77777777" w:rsidR="008211EB" w:rsidRPr="006F1A51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Култура и уметничко наслеђе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A029" w14:textId="77777777" w:rsidR="008211EB" w:rsidRDefault="008211EB" w:rsidP="008211E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значајем визуелне уметности за савремено друштво и најзначајнијим националним и светским уметничким делима и споменицима културе.</w:t>
            </w:r>
          </w:p>
          <w:p w14:paraId="56621C7C" w14:textId="77777777" w:rsidR="008211EB" w:rsidRDefault="008211EB" w:rsidP="008211E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Развијање опажања, естетских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критеријума, критичког мишљења и радозналости,</w:t>
            </w:r>
          </w:p>
          <w:p w14:paraId="0CEBA7DA" w14:textId="77777777" w:rsidR="008211EB" w:rsidRPr="00212EAC" w:rsidRDefault="008211EB" w:rsidP="008211E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Мотивисање ученика да прате дешавања у култури и уметности.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11C3" w14:textId="77777777" w:rsidR="008211EB" w:rsidRPr="006D7247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4F30" w14:textId="77777777" w:rsidR="008211EB" w:rsidRPr="00145988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CD1D" w14:textId="77777777" w:rsidR="008211EB" w:rsidRPr="004009A2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A1F0" w14:textId="77777777" w:rsidR="008211EB" w:rsidRPr="00104FFD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23D8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DD06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741AEE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211EB" w:rsidRPr="00212EAC" w14:paraId="60892EAF" w14:textId="77777777" w:rsidTr="00921D5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102EAB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DB312A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F9BFF8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467147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7475A6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D25EBC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211EB" w:rsidRPr="00212EAC" w14:paraId="3CAB2829" w14:textId="77777777" w:rsidTr="00921D5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D0C7FE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951BA3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172D" w14:textId="77777777" w:rsid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Примењује у разговору основну терминологију визуелних уметности,</w:t>
            </w:r>
          </w:p>
          <w:p w14:paraId="605006D1" w14:textId="77777777" w:rsid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Образложи значај очувања културног и уметничког наслеђа и значај одабраних националних уметника, </w:t>
            </w:r>
          </w:p>
          <w:p w14:paraId="79226839" w14:textId="77777777" w:rsidR="008211EB" w:rsidRPr="00E9272A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Тумачи самостално или у групи, садржаје одабраних уметничких дела и визуелнбих информација из окружења.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4CEA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E6490BD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311736F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F863BD2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пар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C09B" w14:textId="77777777" w:rsidR="008211EB" w:rsidRPr="008211EB" w:rsidRDefault="008211EB" w:rsidP="008211EB">
            <w:pPr>
              <w:widowControl w:val="0"/>
              <w:numPr>
                <w:ilvl w:val="0"/>
                <w:numId w:val="25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дијалошка</w:t>
            </w:r>
          </w:p>
          <w:p w14:paraId="0D36C192" w14:textId="77777777" w:rsidR="008211EB" w:rsidRPr="008211EB" w:rsidRDefault="008211EB" w:rsidP="008211EB">
            <w:pPr>
              <w:widowControl w:val="0"/>
              <w:numPr>
                <w:ilvl w:val="0"/>
                <w:numId w:val="25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монолошка</w:t>
            </w:r>
          </w:p>
          <w:p w14:paraId="08ACA78E" w14:textId="77777777" w:rsidR="008211EB" w:rsidRPr="008211EB" w:rsidRDefault="008211EB" w:rsidP="008211EB">
            <w:pPr>
              <w:widowControl w:val="0"/>
              <w:numPr>
                <w:ilvl w:val="0"/>
                <w:numId w:val="25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Илустративно - демонстративна</w:t>
            </w:r>
          </w:p>
          <w:p w14:paraId="62A497D3" w14:textId="77777777" w:rsidR="008211EB" w:rsidRPr="008211EB" w:rsidRDefault="008211EB" w:rsidP="008211EB">
            <w:pPr>
              <w:widowControl w:val="0"/>
              <w:numPr>
                <w:ilvl w:val="0"/>
                <w:numId w:val="25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Практични рад</w:t>
            </w:r>
          </w:p>
          <w:p w14:paraId="5F615E0E" w14:textId="77777777" w:rsidR="008211EB" w:rsidRPr="008211EB" w:rsidRDefault="008211EB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622836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11AD7364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463079A7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4CB7C998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41BDA276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230E6555" w14:textId="77777777" w:rsidR="008211EB" w:rsidRPr="008211EB" w:rsidRDefault="008211EB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A5226E5" w14:textId="77777777" w:rsidR="008211EB" w:rsidRPr="008211EB" w:rsidRDefault="008211EB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211EB" w:rsidRPr="00212EAC" w14:paraId="2DFFFB2F" w14:textId="77777777" w:rsidTr="00921D5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30883C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E72963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2B684C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4D0154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38C590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211EB" w:rsidRPr="00212EAC" w14:paraId="48D700F0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53F3B2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B8C14A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DC149E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6F0FB7FA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креда</w:t>
            </w:r>
          </w:p>
          <w:p w14:paraId="4911F612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5119DAF1" w14:textId="77777777" w:rsidR="008211EB" w:rsidRPr="008211EB" w:rsidRDefault="008211EB" w:rsidP="008211EB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F1378D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  <w:p w14:paraId="2BECFA8F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3D550DBA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Књижевност</w:t>
            </w:r>
          </w:p>
          <w:p w14:paraId="02FC60E1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271D5615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  <w:p w14:paraId="53474735" w14:textId="37989139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83915F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26CD08B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3890EAF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5C050D2B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</w:tc>
      </w:tr>
      <w:tr w:rsidR="008211EB" w:rsidRPr="00212EAC" w14:paraId="43AC496D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4BDA9D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0EBAAA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1BC886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E8A26F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211EB" w:rsidRPr="00212EAC" w14:paraId="6DBB52E3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B0EA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E471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77F4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228843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D223CB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B3F817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415FED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09CB35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C58E5D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F36505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77457C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B189A0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DF9A852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211EB" w:rsidRPr="00212EAC" w14:paraId="223B72D3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667CD78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4249F1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Уметничко дела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51C1" w14:textId="77777777" w:rsidR="008211EB" w:rsidRDefault="008211EB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са улогом визуелних уметности у друштву</w:t>
            </w:r>
          </w:p>
          <w:p w14:paraId="641C4396" w14:textId="77777777" w:rsidR="008211EB" w:rsidRDefault="008211EB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Унапређивање визуелног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опажања, естетских критеријума и визуелне комуникације,</w:t>
            </w:r>
          </w:p>
          <w:p w14:paraId="2B59AF9B" w14:textId="77777777" w:rsidR="008211EB" w:rsidRPr="00212EAC" w:rsidRDefault="008211EB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толерантног става према разликама у индивидуалном опажању, тумачењу и доживљавању опаженог.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862E" w14:textId="77777777" w:rsidR="008211EB" w:rsidRPr="006D7247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6762" w14:textId="77777777" w:rsidR="008211EB" w:rsidRPr="00A0017E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0017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D7D2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5621" w14:textId="77777777" w:rsidR="008211EB" w:rsidRPr="00817139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E45E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9C59" w14:textId="77777777" w:rsidR="008211EB" w:rsidRPr="009027D9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27F700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211EB" w:rsidRPr="00212EAC" w14:paraId="36BE5AB7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B0C87D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085A52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7DDFBE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FD61B3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99FC9A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7C5B10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211EB" w:rsidRPr="00212EAC" w14:paraId="2F88E0F3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AAF985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333165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AD82" w14:textId="77777777" w:rsid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Обликује рад који носи јасну позитивну поруку, став или емоцију,</w:t>
            </w:r>
          </w:p>
          <w:p w14:paraId="5EDF2872" w14:textId="77777777" w:rsid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Обликује композицију одабраним материјалом и техником примењујући знања о композицији, </w:t>
            </w:r>
          </w:p>
          <w:p w14:paraId="321F7D8C" w14:textId="77777777" w:rsid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Скицира више решења истог ликовног проблема, </w:t>
            </w:r>
          </w:p>
          <w:p w14:paraId="5192A8FA" w14:textId="2FDA4B46" w:rsidR="008211EB" w:rsidRPr="009F594C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211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Користи одабране визуелне, текстуалне, аудио или аудио визуелне садржаје  као подстицај  за истраживачки или стваралачки рад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5CA2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F137637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8AADAC6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D97B0A6" w14:textId="77777777" w:rsidR="008211EB" w:rsidRPr="008211EB" w:rsidRDefault="008211EB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пар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BE87" w14:textId="77777777" w:rsidR="008211EB" w:rsidRPr="008211EB" w:rsidRDefault="008211EB" w:rsidP="004879D0">
            <w:pPr>
              <w:widowControl w:val="0"/>
              <w:numPr>
                <w:ilvl w:val="0"/>
                <w:numId w:val="29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дијалошка</w:t>
            </w:r>
          </w:p>
          <w:p w14:paraId="5D79FBEF" w14:textId="77777777" w:rsidR="008211EB" w:rsidRPr="008211EB" w:rsidRDefault="008211EB" w:rsidP="004879D0">
            <w:pPr>
              <w:widowControl w:val="0"/>
              <w:numPr>
                <w:ilvl w:val="0"/>
                <w:numId w:val="29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монолошка</w:t>
            </w:r>
          </w:p>
          <w:p w14:paraId="2BC2F730" w14:textId="77777777" w:rsidR="008211EB" w:rsidRPr="008211EB" w:rsidRDefault="008211EB" w:rsidP="004879D0">
            <w:pPr>
              <w:widowControl w:val="0"/>
              <w:numPr>
                <w:ilvl w:val="0"/>
                <w:numId w:val="29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Илустративно - демонстративна</w:t>
            </w:r>
          </w:p>
          <w:p w14:paraId="7191AD79" w14:textId="77777777" w:rsidR="008211EB" w:rsidRPr="008211EB" w:rsidRDefault="008211EB" w:rsidP="004879D0">
            <w:pPr>
              <w:widowControl w:val="0"/>
              <w:numPr>
                <w:ilvl w:val="0"/>
                <w:numId w:val="29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Практични рад</w:t>
            </w:r>
          </w:p>
          <w:p w14:paraId="7CB8EE45" w14:textId="77777777" w:rsidR="008211EB" w:rsidRPr="008211EB" w:rsidRDefault="008211EB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99BBE2" w14:textId="77777777" w:rsidR="008211EB" w:rsidRPr="008211EB" w:rsidRDefault="008211EB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DC9BFD0" w14:textId="77777777" w:rsidR="008211EB" w:rsidRPr="008211EB" w:rsidRDefault="008211EB" w:rsidP="008211E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6FD09249" w14:textId="77777777" w:rsidR="008211EB" w:rsidRPr="008211EB" w:rsidRDefault="008211EB" w:rsidP="008211E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8211EB" w:rsidRPr="00212EAC" w14:paraId="2E8AE216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2A8971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E7929C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F04D5B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D45801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40DDD5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211EB" w:rsidRPr="00212EAC" w14:paraId="7EAEBB16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103831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486D3F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93BB44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7583EE13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креда</w:t>
            </w:r>
          </w:p>
          <w:p w14:paraId="61514EF4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74ED0D1" w14:textId="77777777" w:rsidR="008211EB" w:rsidRPr="008211EB" w:rsidRDefault="008211EB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ADA429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217FA89D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Књижевност</w:t>
            </w:r>
          </w:p>
          <w:p w14:paraId="39746248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40EB366E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1A93DE60" w14:textId="30F3D030" w:rsid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  <w:p w14:paraId="148686D3" w14:textId="03E4E669" w:rsidR="008211EB" w:rsidRDefault="008211EB" w:rsidP="00821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F680BB4" w14:textId="588BDD19" w:rsidR="008211EB" w:rsidRDefault="008211EB" w:rsidP="00821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8ADFB07" w14:textId="77777777" w:rsidR="008211EB" w:rsidRPr="008211EB" w:rsidRDefault="008211EB" w:rsidP="00821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5C6B622" w14:textId="77777777" w:rsidR="008211EB" w:rsidRPr="008211EB" w:rsidRDefault="008211EB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346051A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03E8C9D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AA53888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7F76768B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</w:tc>
      </w:tr>
      <w:tr w:rsidR="008211EB" w:rsidRPr="00212EAC" w14:paraId="0FA745D1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4C404B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4B361E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67F191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AB2B42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211EB" w:rsidRPr="00212EAC" w14:paraId="47F1677B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174E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BD8A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256F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0CE60B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E22238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7793C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02EA29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DDE7EE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1788C6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E702AD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5E6C28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68150C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AFC3105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211EB" w:rsidRPr="00212EAC" w14:paraId="43E2E8AC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31BAB49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86BB94" w14:textId="77777777" w:rsidR="008211EB" w:rsidRPr="006F1A51" w:rsidRDefault="008211EB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Дизајн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EF1C" w14:textId="77777777" w:rsidR="008211EB" w:rsidRDefault="008211EB" w:rsidP="008211E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Стицање основних знања о развоју дизајн, уметничким занимањима и занимањима која су  непосредно повезана са дизајном, </w:t>
            </w:r>
          </w:p>
          <w:p w14:paraId="2E9FF6EA" w14:textId="77777777" w:rsidR="008211EB" w:rsidRDefault="008211EB" w:rsidP="008211E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Оспособљавање за коришћење различитих информација као подстицај за стваралачки рад, </w:t>
            </w:r>
          </w:p>
          <w:p w14:paraId="49D03EA8" w14:textId="77777777" w:rsidR="008211EB" w:rsidRPr="00212EAC" w:rsidRDefault="008211EB" w:rsidP="008211E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креативности.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9017" w14:textId="77777777" w:rsidR="008211EB" w:rsidRPr="006D7247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B320" w14:textId="77777777" w:rsidR="008211EB" w:rsidRPr="00421808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9442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ACAE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36B3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04C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F3AA8E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211EB" w:rsidRPr="00212EAC" w14:paraId="2825AF57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04D537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748ACE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FDC2FF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2E9964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BF4241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5DA8E8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211EB" w:rsidRPr="00212EAC" w14:paraId="5D4D51BE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C45507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FEBEC4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3B24" w14:textId="77777777" w:rsidR="008211EB" w:rsidRDefault="008211EB" w:rsidP="008211E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Изражава аргументовано лични доживљај уметничког дела. </w:t>
            </w:r>
          </w:p>
          <w:p w14:paraId="778EE164" w14:textId="77777777" w:rsidR="008211EB" w:rsidRDefault="008211EB" w:rsidP="008211E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Презентује пројектни задатак самостално или у тиму, према траженим критеријумима, </w:t>
            </w:r>
          </w:p>
          <w:p w14:paraId="3F69A959" w14:textId="77777777" w:rsidR="008211EB" w:rsidRPr="00212EAC" w:rsidRDefault="008211EB" w:rsidP="008211E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Повезује знања, вештине и ставове развијене у настави ликовне културе са применом у свакодневном животу и струци. 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416" w14:textId="77777777" w:rsidR="008211EB" w:rsidRPr="008211EB" w:rsidRDefault="008211EB" w:rsidP="008211EB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6E22825" w14:textId="77777777" w:rsidR="008211EB" w:rsidRPr="008211EB" w:rsidRDefault="008211EB" w:rsidP="008211EB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D2AD95A" w14:textId="77777777" w:rsidR="008211EB" w:rsidRPr="008211EB" w:rsidRDefault="008211EB" w:rsidP="008211EB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FE1173B" w14:textId="77777777" w:rsidR="008211EB" w:rsidRPr="008211EB" w:rsidRDefault="008211EB" w:rsidP="008211EB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пар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FB7D" w14:textId="77777777" w:rsidR="008211EB" w:rsidRPr="008211EB" w:rsidRDefault="008211EB" w:rsidP="008211EB">
            <w:pPr>
              <w:widowControl w:val="0"/>
              <w:numPr>
                <w:ilvl w:val="0"/>
                <w:numId w:val="9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дијалошка</w:t>
            </w:r>
          </w:p>
          <w:p w14:paraId="7670C811" w14:textId="77777777" w:rsidR="008211EB" w:rsidRPr="008211EB" w:rsidRDefault="008211EB" w:rsidP="008211EB">
            <w:pPr>
              <w:widowControl w:val="0"/>
              <w:numPr>
                <w:ilvl w:val="0"/>
                <w:numId w:val="9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монолошка</w:t>
            </w:r>
          </w:p>
          <w:p w14:paraId="5FB83653" w14:textId="77777777" w:rsidR="008211EB" w:rsidRPr="008211EB" w:rsidRDefault="008211EB" w:rsidP="008211EB">
            <w:pPr>
              <w:widowControl w:val="0"/>
              <w:numPr>
                <w:ilvl w:val="0"/>
                <w:numId w:val="9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Илустративно - демонстративна</w:t>
            </w:r>
          </w:p>
          <w:p w14:paraId="3908FBA0" w14:textId="77777777" w:rsidR="008211EB" w:rsidRPr="008211EB" w:rsidRDefault="008211EB" w:rsidP="008211EB">
            <w:pPr>
              <w:widowControl w:val="0"/>
              <w:numPr>
                <w:ilvl w:val="0"/>
                <w:numId w:val="9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Практични рад</w:t>
            </w:r>
          </w:p>
          <w:p w14:paraId="28A9EB10" w14:textId="77777777" w:rsidR="008211EB" w:rsidRPr="008211EB" w:rsidRDefault="008211EB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AB98A9" w14:textId="77777777" w:rsidR="008211EB" w:rsidRPr="008211EB" w:rsidRDefault="008211EB" w:rsidP="008211E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670C48AF" w14:textId="77777777" w:rsidR="008211EB" w:rsidRPr="008211EB" w:rsidRDefault="008211EB" w:rsidP="008211E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8211EB" w:rsidRPr="00212EAC" w14:paraId="2829F3D4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45BCA3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62B884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4D912B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C70A12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DA1A25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211EB" w:rsidRPr="00212EAC" w14:paraId="4D6358A8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7BE58D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2254BF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1A0D6A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6A814FCE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креда</w:t>
            </w:r>
          </w:p>
          <w:p w14:paraId="7DDF89CB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3B62989" w14:textId="77777777" w:rsidR="008211EB" w:rsidRPr="008211EB" w:rsidRDefault="008211EB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6418C0" w14:textId="77777777" w:rsidR="008211EB" w:rsidRPr="008211EB" w:rsidRDefault="008211EB" w:rsidP="008211E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61166F7D" w14:textId="77777777" w:rsidR="008211EB" w:rsidRPr="008211EB" w:rsidRDefault="008211EB" w:rsidP="008211E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Књижевност</w:t>
            </w:r>
          </w:p>
          <w:p w14:paraId="34C0046C" w14:textId="77777777" w:rsidR="008211EB" w:rsidRPr="008211EB" w:rsidRDefault="008211EB" w:rsidP="008211E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4576804C" w14:textId="77777777" w:rsidR="008211EB" w:rsidRPr="008211EB" w:rsidRDefault="008211EB" w:rsidP="008211E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6E24AE03" w14:textId="77777777" w:rsidR="008211EB" w:rsidRPr="008211EB" w:rsidRDefault="008211EB" w:rsidP="008211E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  <w:p w14:paraId="10349118" w14:textId="77777777" w:rsidR="008211EB" w:rsidRPr="008211EB" w:rsidRDefault="008211EB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BAEFDB1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3473D14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EFEF093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055FF5BF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</w:tc>
      </w:tr>
      <w:tr w:rsidR="008211EB" w:rsidRPr="00212EAC" w14:paraId="18F40882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4D0EAD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390765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DD93F8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82689D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211EB" w:rsidRPr="00212EAC" w14:paraId="2563AED2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22EA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53FB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B062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B05E2B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1964CC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3CC366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20D900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31B0A3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523CAD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9EE7C10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1A22AA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B0BE15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D78FBE0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211EB" w:rsidRPr="00212EAC" w14:paraId="64E68361" w14:textId="77777777" w:rsidTr="00921D5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C367E3C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95BCBB" w14:textId="77777777" w:rsidR="008211EB" w:rsidRPr="006F1A51" w:rsidRDefault="008211EB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Простор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325D" w14:textId="77777777" w:rsidR="008211EB" w:rsidRDefault="008211EB" w:rsidP="008211E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са врстама простор, елементима амбијента и значајем обликовања простора, </w:t>
            </w:r>
          </w:p>
          <w:p w14:paraId="69771138" w14:textId="77777777" w:rsidR="008211EB" w:rsidRDefault="008211EB" w:rsidP="008211E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опажања, креативности , радозналости и  естетских критеријума,</w:t>
            </w:r>
          </w:p>
          <w:p w14:paraId="17DC7FDE" w14:textId="77777777" w:rsidR="008211EB" w:rsidRPr="00212EAC" w:rsidRDefault="008211EB" w:rsidP="008211EB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позитивног става према естетичким вредностима у ужем и ширем окружењу.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180E" w14:textId="77777777" w:rsidR="008211EB" w:rsidRPr="006D7247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919A" w14:textId="77777777" w:rsidR="008211EB" w:rsidRPr="00477D3B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77D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837C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F66A" w14:textId="77777777" w:rsidR="008211EB" w:rsidRPr="007D0305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11D8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58A6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BF8F3B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8211EB" w:rsidRPr="00212EAC" w14:paraId="7BED66A4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4AFBDF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AD9FD6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D9981B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AD029A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4989AA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330FAF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8211EB" w:rsidRPr="00212EAC" w14:paraId="412B987E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879904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060D8A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2DDE" w14:textId="77777777" w:rsidR="008211EB" w:rsidRDefault="008211EB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Обликује рад који носи јасну позитивну поруку, став или емоцију,</w:t>
            </w:r>
          </w:p>
          <w:p w14:paraId="02E6631C" w14:textId="77777777" w:rsidR="008211EB" w:rsidRDefault="008211EB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Обликује композицију одабраним материјалом и техником примењујући знања о композицији, </w:t>
            </w:r>
          </w:p>
          <w:p w14:paraId="5B74EB42" w14:textId="77777777" w:rsidR="008211EB" w:rsidRDefault="008211EB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Учествује у стваралачким активностима које доприносе добробити уже или шире заједнице, </w:t>
            </w:r>
          </w:p>
          <w:p w14:paraId="29D749DB" w14:textId="77777777" w:rsidR="008211EB" w:rsidRDefault="008211EB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Наводи нова интересовања која је развио током учења ликовне културе.</w:t>
            </w:r>
          </w:p>
          <w:p w14:paraId="23967A6E" w14:textId="77777777" w:rsidR="008211EB" w:rsidRDefault="008211EB" w:rsidP="008211EB">
            <w:pPr>
              <w:pStyle w:val="BodyText30"/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</w:p>
          <w:p w14:paraId="48F918E4" w14:textId="111667BD" w:rsidR="008211EB" w:rsidRPr="008211EB" w:rsidRDefault="008211EB" w:rsidP="008211EB">
            <w:pPr>
              <w:pStyle w:val="BodyText30"/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CAAE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238459D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3D347B1" w14:textId="77777777" w:rsidR="008211EB" w:rsidRPr="008211EB" w:rsidRDefault="008211EB" w:rsidP="008211E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B7218DC" w14:textId="77777777" w:rsidR="008211EB" w:rsidRPr="008211EB" w:rsidRDefault="008211EB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пар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54E" w14:textId="77777777" w:rsidR="008211EB" w:rsidRPr="008211EB" w:rsidRDefault="008211EB" w:rsidP="004879D0">
            <w:pPr>
              <w:widowControl w:val="0"/>
              <w:numPr>
                <w:ilvl w:val="0"/>
                <w:numId w:val="29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дијалошка</w:t>
            </w:r>
          </w:p>
          <w:p w14:paraId="051112D2" w14:textId="77777777" w:rsidR="008211EB" w:rsidRPr="008211EB" w:rsidRDefault="008211EB" w:rsidP="004879D0">
            <w:pPr>
              <w:widowControl w:val="0"/>
              <w:numPr>
                <w:ilvl w:val="0"/>
                <w:numId w:val="29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монолошка</w:t>
            </w:r>
          </w:p>
          <w:p w14:paraId="7B0BC1D3" w14:textId="77777777" w:rsidR="008211EB" w:rsidRPr="008211EB" w:rsidRDefault="008211EB" w:rsidP="004879D0">
            <w:pPr>
              <w:widowControl w:val="0"/>
              <w:numPr>
                <w:ilvl w:val="0"/>
                <w:numId w:val="29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Илустративно – демонстративна</w:t>
            </w:r>
          </w:p>
          <w:p w14:paraId="0D17BD0F" w14:textId="77777777" w:rsidR="008211EB" w:rsidRPr="008211EB" w:rsidRDefault="008211EB" w:rsidP="004879D0">
            <w:pPr>
              <w:widowControl w:val="0"/>
              <w:numPr>
                <w:ilvl w:val="0"/>
                <w:numId w:val="29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Практични рад</w:t>
            </w:r>
          </w:p>
          <w:p w14:paraId="62BC903C" w14:textId="77777777" w:rsidR="008211EB" w:rsidRPr="008211EB" w:rsidRDefault="008211EB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F638F1" w14:textId="77777777" w:rsidR="008211EB" w:rsidRPr="008211EB" w:rsidRDefault="008211EB" w:rsidP="008211E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5EF36C03" w14:textId="77777777" w:rsidR="008211EB" w:rsidRPr="008211EB" w:rsidRDefault="008211EB" w:rsidP="008211E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фебруар </w:t>
            </w:r>
          </w:p>
          <w:p w14:paraId="3B838FAC" w14:textId="77777777" w:rsidR="008211EB" w:rsidRPr="008211EB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211EB" w:rsidRPr="00212EAC" w14:paraId="39C50FE7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85FFE7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70A7F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1A9236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680700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BE13542" w14:textId="77777777" w:rsidR="008211EB" w:rsidRPr="00212EAC" w:rsidRDefault="008211EB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211EB" w:rsidRPr="00212EAC" w14:paraId="061A33F1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FFE31D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B8B358" w14:textId="77777777" w:rsidR="008211EB" w:rsidRPr="00212EAC" w:rsidRDefault="008211EB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C4E858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43126CB5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креда</w:t>
            </w:r>
          </w:p>
          <w:p w14:paraId="34E13572" w14:textId="77777777" w:rsidR="008211EB" w:rsidRPr="008211EB" w:rsidRDefault="008211EB" w:rsidP="008211E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3ECC1A26" w14:textId="77777777" w:rsidR="008211EB" w:rsidRPr="008211EB" w:rsidRDefault="008211EB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140570" w14:textId="77777777" w:rsidR="008211EB" w:rsidRPr="008211EB" w:rsidRDefault="008211EB" w:rsidP="008211E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1621672B" w14:textId="77777777" w:rsidR="008211EB" w:rsidRPr="008211EB" w:rsidRDefault="008211EB" w:rsidP="008211E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Књижевност</w:t>
            </w:r>
          </w:p>
          <w:p w14:paraId="1A7F890E" w14:textId="77777777" w:rsidR="008211EB" w:rsidRPr="008211EB" w:rsidRDefault="008211EB" w:rsidP="008211E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29B9ACEA" w14:textId="77777777" w:rsidR="008211EB" w:rsidRPr="008211EB" w:rsidRDefault="008211EB" w:rsidP="008211E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532B43C8" w14:textId="77777777" w:rsidR="008211EB" w:rsidRPr="008211EB" w:rsidRDefault="008211EB" w:rsidP="008211EB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  <w:p w14:paraId="3DD42107" w14:textId="77777777" w:rsidR="008211EB" w:rsidRPr="008211EB" w:rsidRDefault="008211EB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03ED6D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7B826F2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EBADC2A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619D37AF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самостални практични рад</w:t>
            </w:r>
          </w:p>
          <w:p w14:paraId="676E1B4C" w14:textId="77777777" w:rsidR="008211EB" w:rsidRPr="008211EB" w:rsidRDefault="008211EB" w:rsidP="008211EB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211E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презентација</w:t>
            </w:r>
          </w:p>
        </w:tc>
      </w:tr>
    </w:tbl>
    <w:p w14:paraId="31CF744F" w14:textId="77777777" w:rsidR="008211EB" w:rsidRDefault="008211EB" w:rsidP="00D06381">
      <w:pPr>
        <w:tabs>
          <w:tab w:val="left" w:pos="4787"/>
        </w:tabs>
        <w:rPr>
          <w:rFonts w:ascii="Times New Roman" w:eastAsia="Times New Roman" w:hAnsi="Times New Roman" w:cs="Times New Roman"/>
          <w:sz w:val="28"/>
          <w:szCs w:val="28"/>
          <w:lang w:val="sr-Cyrl-CS"/>
        </w:rPr>
      </w:pPr>
    </w:p>
    <w:p w14:paraId="1DAC003C" w14:textId="77777777" w:rsidR="008211EB" w:rsidRDefault="008211EB" w:rsidP="00D06381">
      <w:pPr>
        <w:tabs>
          <w:tab w:val="left" w:pos="4787"/>
        </w:tabs>
        <w:rPr>
          <w:rFonts w:ascii="Times New Roman" w:eastAsia="Times New Roman" w:hAnsi="Times New Roman" w:cs="Times New Roman"/>
          <w:sz w:val="28"/>
          <w:szCs w:val="28"/>
          <w:lang w:val="sr-Cyrl-CS"/>
        </w:rPr>
      </w:pPr>
    </w:p>
    <w:p w14:paraId="5E452B67" w14:textId="77777777" w:rsidR="008211EB" w:rsidRDefault="008211EB" w:rsidP="00D06381">
      <w:pPr>
        <w:tabs>
          <w:tab w:val="left" w:pos="4787"/>
        </w:tabs>
        <w:rPr>
          <w:rFonts w:ascii="Times New Roman" w:eastAsia="Times New Roman" w:hAnsi="Times New Roman" w:cs="Times New Roman"/>
          <w:sz w:val="28"/>
          <w:szCs w:val="28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854"/>
      </w:tblGrid>
      <w:tr w:rsidR="00BA3698" w:rsidRPr="00BA3698" w14:paraId="461D2E13" w14:textId="77777777" w:rsidTr="00921D51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938EEE1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78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830E064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BA3698" w:rsidRPr="00BA3698" w14:paraId="4C500C8A" w14:textId="77777777" w:rsidTr="00921D5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87D6F42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222772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Рачунарство и информатика</w:t>
            </w:r>
          </w:p>
        </w:tc>
      </w:tr>
      <w:tr w:rsidR="00BA3698" w:rsidRPr="00BA3698" w14:paraId="3C4631C4" w14:textId="77777777" w:rsidTr="00921D5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5FDF8F4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4474EA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BA3698" w:rsidRPr="00BA3698" w14:paraId="17307639" w14:textId="77777777" w:rsidTr="00921D5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BEFF050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EE30B2B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74</w:t>
            </w:r>
          </w:p>
        </w:tc>
      </w:tr>
      <w:tr w:rsidR="00BA3698" w:rsidRPr="00BA3698" w14:paraId="5FEA4036" w14:textId="77777777" w:rsidTr="00921D5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9341717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66918B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BA3698" w:rsidRPr="00BA3698" w14:paraId="7FB7EE54" w14:textId="77777777" w:rsidTr="00921D51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8AE32BB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DDD04FB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Никола Клем: Рачунарство и информатика</w:t>
            </w: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први разред средње школе</w:t>
            </w:r>
          </w:p>
          <w:p w14:paraId="7314CAE0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Филип Марић: Рачунарство и информатика за први разред гимназије </w:t>
            </w:r>
          </w:p>
        </w:tc>
      </w:tr>
    </w:tbl>
    <w:p w14:paraId="5FB6BE83" w14:textId="10F7A61C" w:rsidR="00AA42EA" w:rsidRDefault="00AA42E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"/>
        <w:gridCol w:w="519"/>
        <w:gridCol w:w="123"/>
        <w:gridCol w:w="2945"/>
        <w:gridCol w:w="123"/>
        <w:gridCol w:w="762"/>
        <w:gridCol w:w="1875"/>
        <w:gridCol w:w="56"/>
        <w:gridCol w:w="64"/>
        <w:gridCol w:w="59"/>
        <w:gridCol w:w="64"/>
        <w:gridCol w:w="957"/>
        <w:gridCol w:w="62"/>
        <w:gridCol w:w="61"/>
        <w:gridCol w:w="871"/>
        <w:gridCol w:w="123"/>
        <w:gridCol w:w="979"/>
        <w:gridCol w:w="123"/>
        <w:gridCol w:w="386"/>
        <w:gridCol w:w="123"/>
        <w:gridCol w:w="828"/>
        <w:gridCol w:w="123"/>
        <w:gridCol w:w="1006"/>
        <w:gridCol w:w="17"/>
        <w:gridCol w:w="106"/>
        <w:gridCol w:w="17"/>
        <w:gridCol w:w="301"/>
        <w:gridCol w:w="500"/>
        <w:gridCol w:w="123"/>
        <w:gridCol w:w="804"/>
        <w:gridCol w:w="123"/>
      </w:tblGrid>
      <w:tr w:rsidR="00BA3698" w:rsidRPr="00BA3698" w14:paraId="51ED057E" w14:textId="77777777" w:rsidTr="00BA3698">
        <w:trPr>
          <w:gridAfter w:val="1"/>
          <w:wAfter w:w="123" w:type="dxa"/>
        </w:trPr>
        <w:tc>
          <w:tcPr>
            <w:tcW w:w="64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53F7F7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5C68EB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31BCF6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F2B0F0C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3698" w:rsidRPr="00BA3698" w14:paraId="1E2992B2" w14:textId="77777777" w:rsidTr="00BA3698">
        <w:trPr>
          <w:gridAfter w:val="1"/>
          <w:wAfter w:w="123" w:type="dxa"/>
        </w:trPr>
        <w:tc>
          <w:tcPr>
            <w:tcW w:w="64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8D37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33AC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2C44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AC244A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F900D4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A1859B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8F54D0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9B590AB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7BD98B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B559924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DE0C66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294753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1A1FB10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3698" w:rsidRPr="00BA3698" w14:paraId="50C38CFA" w14:textId="77777777" w:rsidTr="00BA3698">
        <w:trPr>
          <w:gridAfter w:val="1"/>
          <w:wAfter w:w="123" w:type="dxa"/>
          <w:trHeight w:val="996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8723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26B4" w14:textId="77777777" w:rsidR="00BA3698" w:rsidRPr="00BA3698" w:rsidRDefault="00BA3698" w:rsidP="00BA3698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Рачунарство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8AD4" w14:textId="77777777" w:rsidR="00BA3698" w:rsidRPr="00BA3698" w:rsidRDefault="00BA3698" w:rsidP="00BA3698">
            <w:pPr>
              <w:numPr>
                <w:ilvl w:val="0"/>
                <w:numId w:val="16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Стицање основних знања о математичко-техничким основама информатике, значају и примени рачунара у 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информационом друштву, структури и принципу рада рачунара, функцији његових компоненти и утицају компоненти на перформансе рачунара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ACC7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05E4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CD1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2189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6799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48D4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E2A43D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3698" w:rsidRPr="00BA3698" w14:paraId="3C30944C" w14:textId="77777777" w:rsidTr="00BA3698">
        <w:trPr>
          <w:gridAfter w:val="1"/>
          <w:wAfter w:w="123" w:type="dxa"/>
          <w:trHeight w:val="158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4455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7833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16182B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A9E2B7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6B700D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FB6A04E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3698" w:rsidRPr="00BA3698" w14:paraId="3E5B80C4" w14:textId="77777777" w:rsidTr="00BA3698">
        <w:trPr>
          <w:gridAfter w:val="1"/>
          <w:wAfter w:w="123" w:type="dxa"/>
          <w:trHeight w:val="1372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F7C9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9B23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3B46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објасни улогу ИКТ у свакодневном животу</w:t>
            </w:r>
          </w:p>
          <w:p w14:paraId="5D31B0B0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наведе актуелне области рачунарства и проблеме који они решавају</w:t>
            </w:r>
          </w:p>
          <w:p w14:paraId="56543BFC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разуме изазове коришћења и користи савремене технологије на одговоран и безбедан начин</w:t>
            </w:r>
          </w:p>
          <w:p w14:paraId="788E0989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објасни начин дигиталног записа података и бинарног записа природних бројева</w:t>
            </w:r>
          </w:p>
          <w:p w14:paraId="7C10C88C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процени количину меморије коју заузимају различите врсте података</w:t>
            </w:r>
          </w:p>
          <w:p w14:paraId="2AEAA5C3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опише разлику између хардвера и софтвера</w:t>
            </w:r>
          </w:p>
          <w:p w14:paraId="06E5E9E8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наведе хардверске компоненте дигиталних уређаја, њихову улогу у систему и основне карактеристике</w:t>
            </w:r>
          </w:p>
          <w:p w14:paraId="3D4B285F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објасни шта је системски софтвер</w:t>
            </w:r>
          </w:p>
          <w:p w14:paraId="07589C1B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 xml:space="preserve">објасни која је улога оперативног </w:t>
            </w:r>
            <w:r w:rsidRPr="00BA3698">
              <w:rPr>
                <w:bCs/>
                <w:lang w:val="sr-Cyrl-CS"/>
              </w:rPr>
              <w:lastRenderedPageBreak/>
              <w:t>система </w:t>
            </w:r>
          </w:p>
          <w:p w14:paraId="6D69783F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познаје основне типове апликативног софтвера; </w:t>
            </w:r>
          </w:p>
          <w:p w14:paraId="0FDB3D5A" w14:textId="2D71097E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разликује појмове и типове лиценци софтвера и садржаја који се деле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6EFA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C275007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B35E2E6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80E6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27B3CE66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3801E689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</w:t>
            </w:r>
          </w:p>
          <w:p w14:paraId="3BF5FA8C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14:paraId="6699B276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14:paraId="31603E65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  <w:p w14:paraId="54468740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ситуације за учење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0BF84EF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 октобар</w:t>
            </w:r>
          </w:p>
        </w:tc>
      </w:tr>
      <w:tr w:rsidR="00BA3698" w:rsidRPr="00BA3698" w14:paraId="44AA2938" w14:textId="77777777" w:rsidTr="00BA3698">
        <w:trPr>
          <w:gridAfter w:val="1"/>
          <w:wAfter w:w="123" w:type="dxa"/>
          <w:trHeight w:val="178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C508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97FA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2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192404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879142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ADC68B9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3698" w:rsidRPr="00BA3698" w14:paraId="4940F44E" w14:textId="77777777" w:rsidTr="00BA3698">
        <w:trPr>
          <w:gridAfter w:val="1"/>
          <w:wAfter w:w="123" w:type="dxa"/>
          <w:trHeight w:val="784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2308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D401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2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0BFF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14:paraId="09BB031E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66734254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рачунарске компоненте</w:t>
            </w:r>
          </w:p>
          <w:p w14:paraId="6EC485B3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рачунарска мрежа</w:t>
            </w: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2788" w14:textId="77777777" w:rsidR="00BA3698" w:rsidRPr="00BA3698" w:rsidRDefault="00BA3698" w:rsidP="00BA369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</w:t>
            </w:r>
          </w:p>
          <w:p w14:paraId="2BDB377E" w14:textId="77777777" w:rsidR="00BA3698" w:rsidRPr="00BA3698" w:rsidRDefault="00BA3698" w:rsidP="00BA369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енглески  језик </w:t>
            </w:r>
          </w:p>
        </w:tc>
        <w:tc>
          <w:tcPr>
            <w:tcW w:w="4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3ECA143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77F33B90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  <w:tr w:rsidR="00BA3698" w:rsidRPr="00BA3698" w14:paraId="12375208" w14:textId="77777777" w:rsidTr="00BA3698">
        <w:trPr>
          <w:gridBefore w:val="1"/>
          <w:wBefore w:w="123" w:type="dxa"/>
        </w:trPr>
        <w:tc>
          <w:tcPr>
            <w:tcW w:w="64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081B0B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022CE5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8121A2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6F438E3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3698" w:rsidRPr="00BA3698" w14:paraId="3AA1E367" w14:textId="77777777" w:rsidTr="00BA3698">
        <w:trPr>
          <w:gridBefore w:val="1"/>
          <w:wBefore w:w="123" w:type="dxa"/>
        </w:trPr>
        <w:tc>
          <w:tcPr>
            <w:tcW w:w="64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B03B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B188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9009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C49D1D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CC0E1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4671A9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833549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A02A01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784533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B039164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2ED7753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B07AEBB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0C6EDEA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3698" w:rsidRPr="00BA3698" w14:paraId="59021F19" w14:textId="77777777" w:rsidTr="00BA3698">
        <w:trPr>
          <w:gridBefore w:val="1"/>
          <w:wBefore w:w="123" w:type="dxa"/>
          <w:trHeight w:val="1042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F9DC580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2AEAC99" w14:textId="77777777" w:rsidR="00BA3698" w:rsidRPr="00BA3698" w:rsidRDefault="00BA3698" w:rsidP="00BA3698">
            <w:pPr>
              <w:pStyle w:val="Heading8"/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Дигитални уређаји и интернет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2F0A" w14:textId="77777777" w:rsidR="00BA3698" w:rsidRPr="00BA3698" w:rsidRDefault="00BA3698" w:rsidP="00BA3698">
            <w:pPr>
              <w:numPr>
                <w:ilvl w:val="0"/>
                <w:numId w:val="16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коришћење основних могућности оперативног система</w:t>
            </w:r>
          </w:p>
          <w:p w14:paraId="007E9288" w14:textId="77777777" w:rsidR="00BA3698" w:rsidRDefault="00BA3698" w:rsidP="00BA3698">
            <w:pPr>
              <w:numPr>
                <w:ilvl w:val="0"/>
                <w:numId w:val="16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за коришћење Интернет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сервиса, коришћење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ресурса локалне мреже и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упознавање са принципом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функционисања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глобалних мрежа</w:t>
            </w:r>
          </w:p>
          <w:p w14:paraId="37B97B15" w14:textId="27C30AB5" w:rsidR="00BA3698" w:rsidRPr="00BA3698" w:rsidRDefault="00BA3698" w:rsidP="00BA3698">
            <w:p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B669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B58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F980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96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3C8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4E2E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102256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3698" w:rsidRPr="00BA3698" w14:paraId="7B050E4D" w14:textId="77777777" w:rsidTr="00BA3698">
        <w:trPr>
          <w:gridBefore w:val="1"/>
          <w:wBefore w:w="123" w:type="dxa"/>
          <w:trHeight w:val="210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6FE49D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CA22F67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01707C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453ECE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87451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3A737966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3698" w:rsidRPr="00BA3698" w14:paraId="248BB6F3" w14:textId="77777777" w:rsidTr="00BA3698">
        <w:trPr>
          <w:gridBefore w:val="1"/>
          <w:wBefore w:w="123" w:type="dxa"/>
          <w:trHeight w:val="1262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C028E6C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1E6ED2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40DB" w14:textId="77777777" w:rsidR="00BA3698" w:rsidRPr="00BA3698" w:rsidRDefault="00BA3698" w:rsidP="00BA369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елементе графичког корисничког интерфејса</w:t>
            </w:r>
          </w:p>
          <w:p w14:paraId="0F5B1835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прилагоди радно окружење кроз основна подешавања</w:t>
            </w:r>
          </w:p>
          <w:p w14:paraId="34BC6C77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инсталира и деинсталира корисничке програме</w:t>
            </w:r>
          </w:p>
          <w:p w14:paraId="3B99E873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објасни начине прикључивања и подешавања спољашњих уређаја (штампача, скенера, пројектора</w:t>
            </w:r>
            <w:r w:rsidRPr="00BA3698">
              <w:rPr>
                <w:bCs/>
              </w:rPr>
              <w:t>..</w:t>
            </w:r>
            <w:r w:rsidRPr="00BA3698">
              <w:rPr>
                <w:bCs/>
                <w:lang w:val="sr-Cyrl-CS"/>
              </w:rPr>
              <w:t>)</w:t>
            </w:r>
          </w:p>
          <w:p w14:paraId="1A7747BD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приступа интернету, самостално претражује, проналази информације у дигиталном окружењу и преузима их на свој уређај</w:t>
            </w:r>
          </w:p>
          <w:p w14:paraId="6D07EDD5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организује датотеке на локалном и дељеном складишту</w:t>
            </w:r>
          </w:p>
          <w:p w14:paraId="643BEBDA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класификује информације са интернета и процењује њихов квалитет и поузданост;</w:t>
            </w:r>
          </w:p>
          <w:p w14:paraId="69D4048D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користи сервисе интернета који одговарају његовом стручном усмерењу</w:t>
            </w:r>
          </w:p>
          <w:p w14:paraId="05BF86D1" w14:textId="497F2BB2" w:rsid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спроводи поступке за заштиту личних података и приватности на интернету</w:t>
            </w:r>
          </w:p>
          <w:p w14:paraId="2EBC28CD" w14:textId="5950613E" w:rsidR="00BA3698" w:rsidRDefault="00BA3698" w:rsidP="00BA3698">
            <w:pPr>
              <w:pStyle w:val="tabela"/>
              <w:spacing w:before="0" w:beforeAutospacing="0" w:after="0" w:afterAutospacing="0"/>
              <w:rPr>
                <w:bCs/>
                <w:lang w:val="sr-Cyrl-CS"/>
              </w:rPr>
            </w:pPr>
          </w:p>
          <w:p w14:paraId="7BAF74C4" w14:textId="0C28CD37" w:rsidR="00BA3698" w:rsidRDefault="00BA3698" w:rsidP="00BA3698">
            <w:pPr>
              <w:pStyle w:val="tabela"/>
              <w:spacing w:before="0" w:beforeAutospacing="0" w:after="0" w:afterAutospacing="0"/>
              <w:rPr>
                <w:bCs/>
                <w:lang w:val="sr-Cyrl-CS"/>
              </w:rPr>
            </w:pPr>
          </w:p>
          <w:p w14:paraId="14557C38" w14:textId="46BC0A3F" w:rsidR="00BA3698" w:rsidRDefault="00BA3698" w:rsidP="00BA3698">
            <w:pPr>
              <w:pStyle w:val="tabela"/>
              <w:spacing w:before="0" w:beforeAutospacing="0" w:after="0" w:afterAutospacing="0"/>
              <w:rPr>
                <w:bCs/>
                <w:lang w:val="sr-Cyrl-CS"/>
              </w:rPr>
            </w:pPr>
          </w:p>
          <w:p w14:paraId="36E1E54F" w14:textId="77777777" w:rsidR="00BA3698" w:rsidRPr="00BA3698" w:rsidRDefault="00BA3698" w:rsidP="00BA3698">
            <w:pPr>
              <w:pStyle w:val="tabela"/>
              <w:spacing w:before="0" w:beforeAutospacing="0" w:after="0" w:afterAutospacing="0"/>
              <w:rPr>
                <w:bCs/>
                <w:lang w:val="sr-Cyrl-CS"/>
              </w:rPr>
            </w:pPr>
          </w:p>
          <w:p w14:paraId="1FA3C17E" w14:textId="77777777" w:rsidR="00BA3698" w:rsidRPr="00BA3698" w:rsidRDefault="00BA3698" w:rsidP="00BA3698">
            <w:pPr>
              <w:spacing w:after="0" w:line="240" w:lineRule="auto"/>
              <w:ind w:left="28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AFC6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15E3730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6781ABB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6028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21C3D1D9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70563A49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</w:t>
            </w:r>
          </w:p>
          <w:p w14:paraId="3706F529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14:paraId="20F7FC70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14:paraId="649C26A8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  <w:p w14:paraId="5583F04B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ситуације за учење</w:t>
            </w:r>
          </w:p>
        </w:tc>
        <w:tc>
          <w:tcPr>
            <w:tcW w:w="1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A6515A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 – новембар</w:t>
            </w:r>
          </w:p>
        </w:tc>
      </w:tr>
      <w:tr w:rsidR="00BA3698" w:rsidRPr="00BA3698" w14:paraId="48E756AD" w14:textId="77777777" w:rsidTr="00BA3698">
        <w:trPr>
          <w:gridBefore w:val="1"/>
          <w:wBefore w:w="123" w:type="dxa"/>
          <w:trHeight w:val="245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F6462C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EEBACF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817336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2DBA8D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35AAE8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3698" w:rsidRPr="00BA3698" w14:paraId="273C6C40" w14:textId="77777777" w:rsidTr="00BA3698">
        <w:trPr>
          <w:gridBefore w:val="1"/>
          <w:wBefore w:w="123" w:type="dxa"/>
          <w:trHeight w:val="971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DF5038F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96878C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F6C8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14:paraId="5339FFF1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731C9D9C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штампач</w:t>
            </w:r>
          </w:p>
          <w:p w14:paraId="2BD75A71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4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62C2" w14:textId="77777777" w:rsidR="00BA3698" w:rsidRPr="00BA3698" w:rsidRDefault="00BA3698" w:rsidP="00BA369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канцеларијско пословање</w:t>
            </w:r>
          </w:p>
          <w:p w14:paraId="6C9AB824" w14:textId="77777777" w:rsidR="00BA3698" w:rsidRPr="00BA3698" w:rsidRDefault="00BA3698" w:rsidP="00BA369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енглески  језик </w:t>
            </w:r>
          </w:p>
        </w:tc>
        <w:tc>
          <w:tcPr>
            <w:tcW w:w="4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6972D1A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70A9E0D6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14:paraId="402359E5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праћење практичног рада </w:t>
            </w:r>
          </w:p>
        </w:tc>
      </w:tr>
      <w:tr w:rsidR="00BA3698" w:rsidRPr="00BA3698" w14:paraId="025F5D1D" w14:textId="77777777" w:rsidTr="00BA3698">
        <w:trPr>
          <w:gridBefore w:val="1"/>
          <w:wBefore w:w="123" w:type="dxa"/>
        </w:trPr>
        <w:tc>
          <w:tcPr>
            <w:tcW w:w="64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411A6B8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35C805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474639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F5DF3D0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3698" w:rsidRPr="00BA3698" w14:paraId="757E6BD4" w14:textId="77777777" w:rsidTr="00BA3698">
        <w:trPr>
          <w:gridBefore w:val="1"/>
          <w:wBefore w:w="123" w:type="dxa"/>
        </w:trPr>
        <w:tc>
          <w:tcPr>
            <w:tcW w:w="64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E067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921C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F99D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65D3C7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7A47AA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1C44C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88A35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F05C1C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0A8DE3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F23713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037A62D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EED0C2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1CB761A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3698" w:rsidRPr="00BA3698" w14:paraId="748D7E8D" w14:textId="77777777" w:rsidTr="00BA3698">
        <w:trPr>
          <w:gridBefore w:val="1"/>
          <w:wBefore w:w="123" w:type="dxa"/>
          <w:trHeight w:val="784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DFBA08D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94B076F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Креирање дигиталних садржаја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E85F" w14:textId="77777777" w:rsidR="00BA3698" w:rsidRPr="00BA3698" w:rsidRDefault="00BA3698" w:rsidP="00BA3698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знања, вештина и навика неопходних за успешно коришћење програма за обраду текста</w:t>
            </w:r>
          </w:p>
          <w:p w14:paraId="39A73D15" w14:textId="77777777" w:rsidR="00BA3698" w:rsidRPr="00BA3698" w:rsidRDefault="00BA3698" w:rsidP="00BA3698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израду презентација и њихово презентовање</w:t>
            </w:r>
          </w:p>
          <w:p w14:paraId="5FDF2DC9" w14:textId="77777777" w:rsidR="00BA3698" w:rsidRPr="00BA3698" w:rsidRDefault="00BA3698" w:rsidP="00BA3698">
            <w:pPr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тумачење и разликовање података и информација кроз табеларно, графичко, текстуално приказивање, проналажење примене, повезивање са претходним знањем из других предмета</w:t>
            </w:r>
          </w:p>
          <w:p w14:paraId="7BFB4954" w14:textId="08148BC4" w:rsidR="00BA3698" w:rsidRPr="00BA3698" w:rsidRDefault="00BA3698" w:rsidP="00BA3698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Оспособљавање ученика да одаберу и примењују одговарајућу технологију (алате и сервисе) за реализацију конкретног задатка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0456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34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5BF2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A68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0B2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6E2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5B1C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41274D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3698" w:rsidRPr="00BA3698" w14:paraId="02A8EAA3" w14:textId="77777777" w:rsidTr="00BA3698">
        <w:trPr>
          <w:gridBefore w:val="1"/>
          <w:wBefore w:w="123" w:type="dxa"/>
          <w:trHeight w:val="326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3CCF4C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E97BFC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46699B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4E5146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90CED6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75BAA81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3698" w:rsidRPr="00BA3698" w14:paraId="4560BABB" w14:textId="77777777" w:rsidTr="00BA3698">
        <w:trPr>
          <w:gridBefore w:val="1"/>
          <w:wBefore w:w="123" w:type="dxa"/>
          <w:trHeight w:val="784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3E258A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C32ED0F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45B2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ефикасно и тачно уноси и уређује неформатиран текст, поштујући правила језичког и дигиталног правописа;</w:t>
            </w:r>
          </w:p>
          <w:p w14:paraId="00279110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користи функционалнoсти намењене сарадничком раду;</w:t>
            </w:r>
          </w:p>
          <w:p w14:paraId="08F4CCA9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примени основне и напредније елементе форматирања и структуирања стручног текста;</w:t>
            </w:r>
          </w:p>
          <w:p w14:paraId="325C2B91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примени параметре стилизовања текста на нивоу карактера, параграфа и страница;</w:t>
            </w:r>
          </w:p>
          <w:p w14:paraId="15001610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користи, креира и одржава именоване</w:t>
            </w:r>
            <w:r w:rsidRPr="00BA3698">
              <w:rPr>
                <w:color w:val="000000"/>
                <w:lang w:val="sr-Cyrl-CS"/>
              </w:rPr>
              <w:t xml:space="preserve"> </w:t>
            </w:r>
            <w:r w:rsidRPr="00BA3698">
              <w:rPr>
                <w:bCs/>
                <w:lang w:val="sr-Cyrl-CS"/>
              </w:rPr>
              <w:t>стилове и табелу садржаја документа;</w:t>
            </w:r>
          </w:p>
          <w:p w14:paraId="3F5B177A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припреми документ за штампу и одштампа га;</w:t>
            </w:r>
          </w:p>
          <w:p w14:paraId="24A0733C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креира растерску и векторску слику у изабраном програму;</w:t>
            </w:r>
          </w:p>
          <w:p w14:paraId="3A7180BD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користи алате за уређивање и трансформацију слике;</w:t>
            </w:r>
          </w:p>
          <w:p w14:paraId="2F64B87D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 xml:space="preserve">оптимизује слику за приказ на </w:t>
            </w:r>
            <w:r w:rsidRPr="00BA3698">
              <w:rPr>
                <w:bCs/>
                <w:lang w:val="sr-Cyrl-CS"/>
              </w:rPr>
              <w:lastRenderedPageBreak/>
              <w:t>различитим медијима и сачува је у одговарајућем формату;</w:t>
            </w:r>
          </w:p>
          <w:p w14:paraId="4606677B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користи алат за уређивање аудио и видео-записа;</w:t>
            </w:r>
          </w:p>
          <w:p w14:paraId="7EBCABE0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у складу са правилима за израду добре презентације креира, уређује и приказује слајд презентације;</w:t>
            </w:r>
          </w:p>
          <w:p w14:paraId="271ABA8B" w14:textId="77777777" w:rsidR="00BA3698" w:rsidRPr="00BA3698" w:rsidRDefault="00BA3698" w:rsidP="00BA369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једноставни веб-сајт на основу готових веб решења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3E3D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B277889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447F976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2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E799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076E093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4B925B51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</w:t>
            </w:r>
          </w:p>
          <w:p w14:paraId="48C60C31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14:paraId="70CE7E80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14:paraId="3CD7F860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  <w:p w14:paraId="446048BA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ситуације за учење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CD2D6D8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7F88FD0C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април</w:t>
            </w:r>
          </w:p>
        </w:tc>
      </w:tr>
      <w:tr w:rsidR="00BA3698" w:rsidRPr="00BA3698" w14:paraId="46318E0A" w14:textId="77777777" w:rsidTr="00BA3698">
        <w:trPr>
          <w:gridBefore w:val="1"/>
          <w:wBefore w:w="123" w:type="dxa"/>
          <w:trHeight w:val="386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E87E10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438F565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2AE568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AF85B8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8A9D3DD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3698" w:rsidRPr="00BA3698" w14:paraId="0B22895D" w14:textId="77777777" w:rsidTr="00BA3698">
        <w:trPr>
          <w:gridBefore w:val="1"/>
          <w:wBefore w:w="123" w:type="dxa"/>
          <w:trHeight w:val="784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22FDC8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6ECDEE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0DEE912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14:paraId="72A0278F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051A98DB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штампач</w:t>
            </w:r>
          </w:p>
          <w:p w14:paraId="6866BF6E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  <w:p w14:paraId="48CACFCD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веб камера</w:t>
            </w:r>
          </w:p>
          <w:p w14:paraId="2792DA71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скенер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7D2FB44" w14:textId="77777777" w:rsidR="00BA3698" w:rsidRPr="00BA3698" w:rsidRDefault="00BA3698" w:rsidP="00BA369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14:paraId="03FE2DDB" w14:textId="77777777" w:rsidR="00BA3698" w:rsidRPr="00BA3698" w:rsidRDefault="00BA3698" w:rsidP="00BA369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45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931EF58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BB7D312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праћење практичног рада </w:t>
            </w:r>
          </w:p>
          <w:p w14:paraId="762913AE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14:paraId="20E4F89E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BA3698" w:rsidRPr="00BA3698" w14:paraId="3D2BDBDF" w14:textId="77777777" w:rsidTr="00BA3698">
        <w:trPr>
          <w:gridBefore w:val="1"/>
          <w:wBefore w:w="123" w:type="dxa"/>
        </w:trPr>
        <w:tc>
          <w:tcPr>
            <w:tcW w:w="64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FC5E98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C5D4B2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7D8495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3" w:type="dxa"/>
            <w:gridSpan w:val="2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45432C0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3698" w:rsidRPr="00BA3698" w14:paraId="121EBC5E" w14:textId="77777777" w:rsidTr="00BA3698">
        <w:trPr>
          <w:gridBefore w:val="1"/>
          <w:wBefore w:w="123" w:type="dxa"/>
        </w:trPr>
        <w:tc>
          <w:tcPr>
            <w:tcW w:w="64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D7F9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3CC2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9507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DCEA03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0A3EF9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1E8DA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2E2107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B5FB0F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6D4F68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8C246C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25DFC55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A60C17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F2AA593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3698" w:rsidRPr="00BA3698" w14:paraId="0194C11A" w14:textId="77777777" w:rsidTr="00BA3698">
        <w:trPr>
          <w:gridBefore w:val="1"/>
          <w:wBefore w:w="123" w:type="dxa"/>
          <w:trHeight w:val="829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02D0BF5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30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B309D7C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 за табеларна израчунавања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87CE" w14:textId="77777777" w:rsidR="00BA3698" w:rsidRDefault="00BA3698" w:rsidP="00BA369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Оспособљавање ученика за рад са програмима за табеларне калкулације</w:t>
            </w:r>
          </w:p>
          <w:p w14:paraId="6712F8C1" w14:textId="77777777" w:rsid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65A557B1" w14:textId="77777777" w:rsid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639B5321" w14:textId="77777777" w:rsid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77AE5225" w14:textId="77777777" w:rsid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33164B9B" w14:textId="73D619F2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3D91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CFB9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20</w:t>
            </w: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C359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10B0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043C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3288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588937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3698" w:rsidRPr="00BA3698" w14:paraId="7315F27B" w14:textId="77777777" w:rsidTr="00BA3698">
        <w:trPr>
          <w:gridBefore w:val="1"/>
          <w:wBefore w:w="123" w:type="dxa"/>
          <w:trHeight w:val="158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C0A5D0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A5EC36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63BC24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3599E6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5E112D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AC5D8AB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3698" w:rsidRPr="00BA3698" w14:paraId="2D26D972" w14:textId="77777777" w:rsidTr="00BA3698">
        <w:trPr>
          <w:gridBefore w:val="1"/>
          <w:wBefore w:w="123" w:type="dxa"/>
          <w:trHeight w:val="1502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C045B23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290A55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2002" w14:textId="77777777" w:rsidR="00BA3698" w:rsidRPr="00BA3698" w:rsidRDefault="00BA3698" w:rsidP="00BA369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креира и форматира табелу са подацима одговарајућег типа;</w:t>
            </w:r>
          </w:p>
          <w:p w14:paraId="6FA9C24B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креира формуле за израчунавање статистика уз коришћење уграђених функција;</w:t>
            </w:r>
          </w:p>
          <w:p w14:paraId="5E8FA1B8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користи апсолутно и релативно адресирање;</w:t>
            </w:r>
          </w:p>
          <w:p w14:paraId="473BEE07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сортира и филтрира податке по задатом критеријуму;</w:t>
            </w:r>
          </w:p>
          <w:p w14:paraId="612768BE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креира изведене (пивот) табеле;</w:t>
            </w:r>
          </w:p>
          <w:p w14:paraId="3FEA37EF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представи визуелно податке на oдговарајући начин;</w:t>
            </w:r>
          </w:p>
          <w:p w14:paraId="1770AFC8" w14:textId="77777777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протумачи резултате анализе података и изведе закључке;</w:t>
            </w:r>
          </w:p>
          <w:p w14:paraId="7A8CF896" w14:textId="7E3E11C5" w:rsidR="00BA3698" w:rsidRPr="00BA3698" w:rsidRDefault="00BA3698" w:rsidP="00BA3698">
            <w:pPr>
              <w:pStyle w:val="tabela"/>
              <w:numPr>
                <w:ilvl w:val="0"/>
                <w:numId w:val="16"/>
              </w:numPr>
              <w:spacing w:before="0" w:beforeAutospacing="0" w:after="0" w:afterAutospacing="0"/>
              <w:rPr>
                <w:bCs/>
                <w:lang w:val="sr-Cyrl-CS"/>
              </w:rPr>
            </w:pPr>
            <w:r w:rsidRPr="00BA3698">
              <w:rPr>
                <w:bCs/>
                <w:lang w:val="sr-Cyrl-CS"/>
              </w:rPr>
              <w:t>припреми</w:t>
            </w:r>
            <w:r>
              <w:rPr>
                <w:bCs/>
                <w:lang w:val="sr-Cyrl-CS"/>
              </w:rPr>
              <w:t xml:space="preserve"> табеле за штампу и одштампа их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934C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F048761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BCA53A1" w14:textId="77777777" w:rsidR="00BA3698" w:rsidRPr="00BA3698" w:rsidRDefault="00BA3698" w:rsidP="00BA369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1497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30DDBB2D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45626A6A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вербални</w:t>
            </w:r>
          </w:p>
          <w:p w14:paraId="6B993FC5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14:paraId="71304B8B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14:paraId="64CF11C0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решавање проблема</w:t>
            </w:r>
          </w:p>
          <w:p w14:paraId="76E8CF22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ситуације за учење</w:t>
            </w:r>
          </w:p>
        </w:tc>
        <w:tc>
          <w:tcPr>
            <w:tcW w:w="1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C5F4A21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4EABBAB7" w14:textId="77777777" w:rsidR="00BA3698" w:rsidRPr="00BA3698" w:rsidRDefault="00BA3698" w:rsidP="00BA36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BA3698" w:rsidRPr="00BA3698" w14:paraId="03787477" w14:textId="77777777" w:rsidTr="00BA3698">
        <w:trPr>
          <w:gridBefore w:val="1"/>
          <w:wBefore w:w="123" w:type="dxa"/>
          <w:trHeight w:val="178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70B185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57239D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FE383E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C08640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8EB3C63" w14:textId="77777777" w:rsidR="00BA3698" w:rsidRPr="00BA3698" w:rsidRDefault="00BA3698" w:rsidP="00BA3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3698" w:rsidRPr="00BA3698" w14:paraId="31A0CCB6" w14:textId="77777777" w:rsidTr="00BA3698">
        <w:trPr>
          <w:gridBefore w:val="1"/>
          <w:wBefore w:w="123" w:type="dxa"/>
          <w:trHeight w:val="784"/>
        </w:trPr>
        <w:tc>
          <w:tcPr>
            <w:tcW w:w="642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18AC2F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924E55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7D3E2C0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рачунари</w:t>
            </w:r>
          </w:p>
          <w:p w14:paraId="16AED1B8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4BB03DF5" w14:textId="77777777" w:rsidR="00BA3698" w:rsidRPr="00BA3698" w:rsidRDefault="00BA3698" w:rsidP="00BA369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мрежни уређаји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45D019" w14:textId="77777777" w:rsidR="00BA3698" w:rsidRPr="00BA3698" w:rsidRDefault="00BA3698" w:rsidP="00BA369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сви предмети </w:t>
            </w:r>
          </w:p>
        </w:tc>
        <w:tc>
          <w:tcPr>
            <w:tcW w:w="445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84D1EBB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1A0C8FE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14:paraId="404BA90A" w14:textId="77777777" w:rsidR="00BA3698" w:rsidRPr="00BA3698" w:rsidRDefault="00BA3698" w:rsidP="00BA369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A36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Пројекат</w:t>
            </w:r>
          </w:p>
        </w:tc>
      </w:tr>
      <w:tr w:rsidR="00BA3698" w:rsidRPr="00BA3698" w14:paraId="7F7E027D" w14:textId="77777777" w:rsidTr="00BA3698">
        <w:trPr>
          <w:gridBefore w:val="1"/>
          <w:gridAfter w:val="4"/>
          <w:wBefore w:w="123" w:type="dxa"/>
          <w:wAfter w:w="1550" w:type="dxa"/>
        </w:trPr>
        <w:tc>
          <w:tcPr>
            <w:tcW w:w="44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DA2110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01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3061A" w14:textId="77777777" w:rsidR="00BA3698" w:rsidRPr="00BA3698" w:rsidRDefault="00BA3698" w:rsidP="00BA36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40956087" w14:textId="77777777" w:rsidR="00A1608A" w:rsidRDefault="00A160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A1608A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A1608A" w:rsidRPr="00212EAC" w14:paraId="1C72374C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C4F28A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482A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A1608A" w:rsidRPr="00212EAC" w14:paraId="28801A16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C00F63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2C52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A1608A" w:rsidRPr="00212EAC" w14:paraId="630772BD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757EBB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A361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A1608A" w:rsidRPr="00212EAC" w14:paraId="60AE6389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C9A6D6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21FA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74</w:t>
            </w:r>
          </w:p>
        </w:tc>
      </w:tr>
      <w:tr w:rsidR="00A1608A" w:rsidRPr="00212EAC" w14:paraId="1797431D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2D784E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13A3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A1608A" w:rsidRPr="00212EAC" w14:paraId="49F2F4FC" w14:textId="77777777" w:rsidTr="00921D5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20F65C6B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444725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Историја српског народа, I - V/2, Београд 1994</w:t>
            </w:r>
          </w:p>
          <w:p w14:paraId="246A1ADA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Сима Ћирковић, Срби у средњем веку, Београд 2005</w:t>
            </w:r>
          </w:p>
          <w:p w14:paraId="1594F0D1" w14:textId="77777777" w:rsidR="00A1608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Михаило Динић, Из српске историје средњег века, Београд 2003</w:t>
            </w:r>
          </w:p>
          <w:p w14:paraId="0DE750AE" w14:textId="77777777" w:rsidR="00A1608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Нада Клаић, Средњевјековна Босна, Загреб, 1994</w:t>
            </w:r>
          </w:p>
          <w:p w14:paraId="7E0ED303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Синиша Мишић, Радивој Радић, Србија 1217 – настанак краљевине, Београд, 2017</w:t>
            </w:r>
          </w:p>
          <w:p w14:paraId="19C215F3" w14:textId="77777777" w:rsidR="00A1608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Момчило Спремић, Прекинут успон, Београд 2005</w:t>
            </w:r>
          </w:p>
          <w:p w14:paraId="45D0C87E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Момчило Спремић, Деспот Ђурађ Бранковић и његово доба, Београд, 2020</w:t>
            </w:r>
          </w:p>
          <w:p w14:paraId="75A872F8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Милош Благојевић, Немањићи и Лазаревићи, Београд 2004</w:t>
            </w:r>
          </w:p>
          <w:p w14:paraId="5A4F9532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Милош Благојевић – Дејан Медаковић, Историја српске државности 1, Нови Сад 2000</w:t>
            </w:r>
          </w:p>
          <w:p w14:paraId="3A1B77CE" w14:textId="77777777" w:rsidR="00A1608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Радош Љушић, Историја српске државности 2 – Србија и Црна Гора, Нови Сад 2001</w:t>
            </w:r>
          </w:p>
          <w:p w14:paraId="4ACFEF1B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Љубодраг Димић, Историја српске државности 3, Србија у Југославији, Београд, 2001</w:t>
            </w:r>
          </w:p>
          <w:p w14:paraId="2614AD69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Радош Љушић, Кнежевина Србија 1830 – 1839, Београд 2004</w:t>
            </w:r>
          </w:p>
          <w:p w14:paraId="024D5D61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Марко Поповић, Мирослав Тимотијевић, Милан Ристовић, Историја приватног живота у Срба – од средњег века до савременог доба, Београд 2011</w:t>
            </w:r>
          </w:p>
          <w:p w14:paraId="6D04099C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Приватни живот у српским земљама средњег века, Београд 2004</w:t>
            </w:r>
          </w:p>
          <w:p w14:paraId="4EF1886E" w14:textId="77777777" w:rsidR="00A1608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Приватни живот у српским земљама у освит модерног доба, Београд 2005</w:t>
            </w:r>
          </w:p>
          <w:p w14:paraId="230BBDF4" w14:textId="77777777" w:rsidR="00A1608A" w:rsidRDefault="00A1608A" w:rsidP="00A1608A">
            <w:pPr>
              <w:numPr>
                <w:ilvl w:val="0"/>
                <w:numId w:val="8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B4E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Приватни живот код Срба у XX веку,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Београд, </w:t>
            </w:r>
            <w:r w:rsidRPr="001B4E8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2007</w:t>
            </w:r>
          </w:p>
          <w:p w14:paraId="1482F2E4" w14:textId="77777777" w:rsidR="00A1608A" w:rsidRPr="001B4E8E" w:rsidRDefault="00A1608A" w:rsidP="00A1608A">
            <w:pPr>
              <w:numPr>
                <w:ilvl w:val="0"/>
                <w:numId w:val="8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Историја српске културе, Београд, 1996</w:t>
            </w:r>
          </w:p>
          <w:p w14:paraId="7EACBF9C" w14:textId="77777777" w:rsidR="00A1608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Милош Ковић, Срби 1903 – 1914 – Историја идеја, Београд, 2015</w:t>
            </w:r>
          </w:p>
          <w:p w14:paraId="443FB902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Андреј Митровић, Србија у I светском рату, Београд 1984</w:t>
            </w:r>
          </w:p>
          <w:p w14:paraId="5BA96CF3" w14:textId="77777777" w:rsidR="00A1608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Драгољуб Живојиновић, Невољни ратници – Велике силе и Солунски фронт 1914 – 1918, Београд, </w:t>
            </w:r>
          </w:p>
          <w:p w14:paraId="0DC57D59" w14:textId="77777777" w:rsidR="00A1608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Стеван К. Павловић, Историја Балкана 1804 – 1945, Београд, 2018</w:t>
            </w:r>
          </w:p>
          <w:p w14:paraId="6C66755A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Бранко Петрановић, (1988). Историја Југославије 1918-1988: Краљевина Југославија 1918-1941. Београд: Нолит.</w:t>
            </w:r>
          </w:p>
          <w:p w14:paraId="31B0FC7A" w14:textId="77777777" w:rsidR="00A1608A" w:rsidRPr="00183B25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Љубодраг Димић, Културна политика краљевине Југославије 1918 – 1941,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ME"/>
              </w:rPr>
              <w:t xml:space="preserve">I – III,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Београд, 1996</w:t>
            </w:r>
          </w:p>
          <w:p w14:paraId="6DD294AE" w14:textId="77777777" w:rsidR="00A1608A" w:rsidRPr="00F14720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Иво Перић, Владко Мачек, политички портрет, Загреб, 2003</w:t>
            </w:r>
          </w:p>
          <w:p w14:paraId="429ED88A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Богдан Поповић, Дипломатска историја Србије, Београд, 2010</w:t>
            </w:r>
          </w:p>
          <w:p w14:paraId="62E5ED63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Никола Самарџић, Други двадесети век, Београд, 2008</w:t>
            </w:r>
          </w:p>
          <w:p w14:paraId="29D0E534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Хенри Кисинџер, Свјетски поредак, Загреб, 2015</w:t>
            </w:r>
          </w:p>
          <w:p w14:paraId="4DF5C77E" w14:textId="77777777" w:rsidR="00A1608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Мерк Мазовер, Мрачни континент – Европа у XX веку, Београд, 2011</w:t>
            </w:r>
          </w:p>
          <w:p w14:paraId="68F3112D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Мари Жанин Чалић, Историја Југославије у 20 – ом веку, Београд, 2013</w:t>
            </w:r>
          </w:p>
          <w:p w14:paraId="4FE6D479" w14:textId="77777777" w:rsidR="00A1608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Љубодраг Димић, Југославија и Хладни рат, Београд, 2014</w:t>
            </w:r>
          </w:p>
          <w:p w14:paraId="6571F9BA" w14:textId="77777777" w:rsidR="00A1608A" w:rsidRPr="00FD5B3C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Твртко Јаковина, Будимир Лончар - од Прека до врха свијета, Београд, 2021</w:t>
            </w:r>
          </w:p>
          <w:p w14:paraId="60863141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>www.britanica.com</w:t>
            </w:r>
          </w:p>
          <w:p w14:paraId="171C7EE8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>bbc</w:t>
            </w: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.com</w:t>
            </w:r>
          </w:p>
          <w:p w14:paraId="3B3D3A29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www.riznicasrpska.net</w:t>
            </w:r>
          </w:p>
          <w:p w14:paraId="36ED135B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www.worldwar.com</w:t>
            </w:r>
          </w:p>
          <w:p w14:paraId="400C6971" w14:textId="77777777" w:rsidR="00A1608A" w:rsidRDefault="007E5864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hyperlink r:id="rId12" w:history="1">
              <w:r w:rsidR="00A1608A" w:rsidRPr="00B063F1">
                <w:rPr>
                  <w:rStyle w:val="Hyperlink"/>
                  <w:rFonts w:ascii="Times New Roman" w:eastAsia="Calibri" w:hAnsi="Times New Roman" w:cs="Times New Roman"/>
                  <w:bCs/>
                  <w:sz w:val="24"/>
                  <w:szCs w:val="24"/>
                  <w:lang w:val="sr-Cyrl-CS"/>
                </w:rPr>
                <w:t>https://history.state.gov/countries/kingdom-of-yugoslavia</w:t>
              </w:r>
            </w:hyperlink>
          </w:p>
          <w:p w14:paraId="3735F6A8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www.avalonproject.com</w:t>
            </w:r>
          </w:p>
          <w:p w14:paraId="2C44665F" w14:textId="77777777" w:rsidR="00A1608A" w:rsidRPr="00016B23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5157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https://balkaninsight.com</w:t>
            </w:r>
          </w:p>
          <w:p w14:paraId="57180E19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016B2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www.projekatrastko.com</w:t>
            </w:r>
          </w:p>
          <w:p w14:paraId="50E1A8C7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www.worldhistory.com</w:t>
            </w:r>
          </w:p>
          <w:p w14:paraId="7C14B002" w14:textId="77777777" w:rsidR="00A1608A" w:rsidRDefault="007E5864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hyperlink r:id="rId13" w:history="1">
              <w:r w:rsidR="00A1608A" w:rsidRPr="00B063F1">
                <w:rPr>
                  <w:rStyle w:val="Hyperlink"/>
                  <w:rFonts w:ascii="Times New Roman" w:eastAsia="Calibri" w:hAnsi="Times New Roman" w:cs="Times New Roman"/>
                  <w:bCs/>
                  <w:sz w:val="24"/>
                  <w:szCs w:val="24"/>
                  <w:lang w:val="sr-Cyrl-CS"/>
                </w:rPr>
                <w:t>www.balkan-history.com</w:t>
              </w:r>
            </w:hyperlink>
          </w:p>
          <w:p w14:paraId="40B13523" w14:textId="77777777" w:rsidR="00A1608A" w:rsidRPr="00E7786A" w:rsidRDefault="00A1608A" w:rsidP="00A1608A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www.historychanel.com</w:t>
            </w:r>
          </w:p>
          <w:p w14:paraId="695055A8" w14:textId="77777777" w:rsidR="00A1608A" w:rsidRPr="00212EAC" w:rsidRDefault="00A1608A" w:rsidP="00921D51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7786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www.histrymovies.com</w:t>
            </w:r>
          </w:p>
        </w:tc>
      </w:tr>
      <w:tr w:rsidR="00A1608A" w:rsidRPr="00212EAC" w14:paraId="773FA0D4" w14:textId="77777777" w:rsidTr="00921D51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34C74" w14:textId="77777777" w:rsidR="00A1608A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CD22D01" w14:textId="77777777" w:rsidR="00A1608A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8AD310E" w14:textId="21B9B7F0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1608A" w:rsidRPr="00212EAC" w14:paraId="59EE8985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09CE70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418E69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00FEF3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41A1F1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1608A" w:rsidRPr="00212EAC" w14:paraId="777C942C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8D9B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486D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64A1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CF1E9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D5B092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E3948D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C6B1F3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A5911E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BCFD92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58A36F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828130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A2DA30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A9955C7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1608A" w:rsidRPr="00212EAC" w14:paraId="16ADA996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14D56DF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5200BE" w14:textId="77777777" w:rsidR="00A1608A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Српска држава и државност</w:t>
            </w:r>
          </w:p>
          <w:p w14:paraId="22DEC239" w14:textId="77777777" w:rsidR="00A1608A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6BBE048" w14:textId="77777777" w:rsidR="00A1608A" w:rsidRPr="00BF14F7" w:rsidRDefault="00A1608A" w:rsidP="00A1608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30980B0A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53EC5327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2C3ED4D0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0176FAA5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4C7A3F91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0F0A584B" w14:textId="6F4E1DEB" w:rsidR="00A1608A" w:rsidRPr="007B5841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0054" w14:textId="77777777" w:rsidR="00A1608A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настанку модерне српске државе и најважнијим одликама српске државности</w:t>
            </w:r>
          </w:p>
          <w:p w14:paraId="1E1B55A5" w14:textId="77777777" w:rsidR="00A1608A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свести о значају средњевековне државности за настанак модерне српске државе</w:t>
            </w:r>
          </w:p>
          <w:p w14:paraId="19B162D6" w14:textId="77777777" w:rsidR="00A1608A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улоге знаменитих личности у стварању српске државе</w:t>
            </w:r>
          </w:p>
          <w:p w14:paraId="45297D4D" w14:textId="77777777" w:rsidR="00A1608A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најзначајнијих идеја модерног доба и њиховог утицаја у стварању српске државе</w:t>
            </w:r>
          </w:p>
          <w:p w14:paraId="63B8D517" w14:textId="77777777" w:rsidR="00A1608A" w:rsidRPr="00212EAC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међународног контекста у коме настаје и постоји српска држава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BAE8" w14:textId="77777777" w:rsidR="00A1608A" w:rsidRPr="00D8424A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312C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520" w14:textId="77777777" w:rsidR="00A1608A" w:rsidRPr="00D23E5A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02B0" w14:textId="77777777" w:rsidR="00A1608A" w:rsidRPr="00D23E5A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C70C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D82D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06F9E6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1608A" w:rsidRPr="00212EAC" w14:paraId="77393DA7" w14:textId="77777777" w:rsidTr="00921D5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4FA417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56D837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B18D9D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9270BE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FBDF0C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A8A7C7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A1608A" w:rsidRPr="00212EAC" w14:paraId="17B71348" w14:textId="77777777" w:rsidTr="00921D5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FF30FE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076DE4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BA10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различите историјске садржаје (личности, догађаје, појаве и процесе) и доведе их у везу са одговарајућом временском одредницом и историјским периодом.</w:t>
            </w:r>
          </w:p>
          <w:p w14:paraId="3C61E9EE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периоде у којима је постојала, престала да постоји и поново настала српска држава.</w:t>
            </w:r>
          </w:p>
          <w:p w14:paraId="13581B84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Наведе и упореди одлике српске државности у средњем и новом веку</w:t>
            </w:r>
          </w:p>
          <w:p w14:paraId="36245871" w14:textId="77777777" w:rsidR="00A1608A" w:rsidRPr="00C82582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Уочи утицај европских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револуционарних збивања на развој српске државне и националне идеје</w:t>
            </w:r>
          </w:p>
          <w:p w14:paraId="2B61B773" w14:textId="77777777" w:rsidR="00A1608A" w:rsidRPr="00C82582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Објасни узроке и последице Српске револуције; ослободилачких ратова 1876 – 78, Балканских ратова и Првог светског рата.</w:t>
            </w:r>
          </w:p>
          <w:p w14:paraId="5EC78CCB" w14:textId="77777777" w:rsidR="00A1608A" w:rsidRPr="005E05E0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Уочи и објасни на историјској карти промене граница српске државе.</w:t>
            </w:r>
          </w:p>
          <w:p w14:paraId="287135AB" w14:textId="77777777" w:rsidR="00A1608A" w:rsidRPr="005E05E0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Лоцира места најважнијих битака које су вођене током Српске револуције, Ослободилачких ратова 1876 – 1878, Балканских ратова и Првог светског рата.</w:t>
            </w:r>
          </w:p>
          <w:p w14:paraId="1A24A682" w14:textId="77777777" w:rsidR="00A1608A" w:rsidRPr="00CE68FE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Опише улогу истакнутих личности у Српској револуцији, у развоју државних институција и формирању модерног политичког система, у ослободилачким ратовима 1876 – 1878, Балканским ратовима и Првом светском рату</w:t>
            </w:r>
          </w:p>
          <w:p w14:paraId="0B148459" w14:textId="77777777" w:rsidR="00A1608A" w:rsidRPr="00212EAC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Изведе закључак о значају уставности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 развој модерног политичког система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09DF" w14:textId="77777777" w:rsidR="00A1608A" w:rsidRPr="004918A1" w:rsidRDefault="00A1608A" w:rsidP="00A1608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27558B0D" w14:textId="77777777" w:rsidR="00A1608A" w:rsidRPr="00212EAC" w:rsidRDefault="00A1608A" w:rsidP="00A1608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hAnsi="Times New Roman" w:cs="Times New Roman"/>
              </w:rPr>
              <w:t>Диференцирани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lang w:val="sr-Cyrl-CS"/>
              </w:rPr>
              <w:t>г</w:t>
            </w:r>
            <w:r w:rsidRPr="004918A1">
              <w:rPr>
                <w:rFonts w:ascii="Times New Roman" w:hAnsi="Times New Roman" w:cs="Times New Roman"/>
                <w:lang w:val="sr-Cyrl-CS"/>
              </w:rPr>
              <w:t>рупни</w:t>
            </w:r>
            <w:r>
              <w:rPr>
                <w:rFonts w:ascii="Times New Roman" w:hAnsi="Times New Roman" w:cs="Times New Roman"/>
                <w:lang w:val="sr-Cyrl-RS"/>
              </w:rPr>
              <w:t>, и</w:t>
            </w:r>
            <w:r w:rsidRPr="004918A1">
              <w:rPr>
                <w:rFonts w:ascii="Times New Roman" w:hAnsi="Times New Roman" w:cs="Times New Roman"/>
                <w:lang w:val="sr-Cyrl-CS"/>
              </w:rPr>
              <w:t>ндивидуални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р</w:t>
            </w:r>
            <w:r w:rsidRPr="004918A1">
              <w:rPr>
                <w:rFonts w:ascii="Times New Roman" w:hAnsi="Times New Roman" w:cs="Times New Roman"/>
                <w:lang w:val="sr-Cyrl-CS"/>
              </w:rPr>
              <w:t>ад у паровима</w:t>
            </w:r>
            <w:r>
              <w:rPr>
                <w:rFonts w:ascii="Times New Roman" w:hAnsi="Times New Roman" w:cs="Times New Roman"/>
                <w:lang w:val="sr-Cyrl-CS"/>
              </w:rPr>
              <w:t>, партнерски, тимски)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FCD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5ED05949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79FE4019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29EE0594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14:paraId="2B58DA68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Метода идеалних типова</w:t>
            </w:r>
          </w:p>
          <w:p w14:paraId="0ABF80E1" w14:textId="77777777" w:rsidR="00A1608A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14:paraId="6FBFFAF2" w14:textId="77777777" w:rsidR="00A1608A" w:rsidRPr="009060E9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060E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 демонстрације</w:t>
            </w:r>
          </w:p>
          <w:p w14:paraId="330B137F" w14:textId="77777777" w:rsidR="00A1608A" w:rsidRPr="00263768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4AF7B319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1B9E9642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2DF72317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60E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14:paraId="7D09FD46" w14:textId="77777777" w:rsidR="00A1608A" w:rsidRPr="009060E9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46510F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lastRenderedPageBreak/>
              <w:t>Септембар</w:t>
            </w:r>
          </w:p>
          <w:p w14:paraId="3BA04BD8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0F8A7B6F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4EAE1343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0725C530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4F0A7FBA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60D2F2BC" w14:textId="77777777" w:rsidR="00A1608A" w:rsidRPr="00212EAC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A1608A" w:rsidRPr="00212EAC" w14:paraId="42FFF41B" w14:textId="77777777" w:rsidTr="00921D5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6B63BB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DDEE13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033361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D70055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348C87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1608A" w:rsidRPr="00212EAC" w14:paraId="6DBA1D1E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447A36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11519F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74F8BC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27771213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апарати, инструменти, глобуси, касете, ЦД, филмови, ТВ емисије, ЦД-РОМ-ови...),</w:t>
            </w:r>
          </w:p>
          <w:p w14:paraId="1DFD2B36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146F74F6" w14:textId="77777777" w:rsidR="00A1608A" w:rsidRPr="00212EAC" w:rsidRDefault="00A1608A" w:rsidP="00A160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E6B9A4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14:paraId="386C8BDD" w14:textId="77777777" w:rsidR="00A1608A" w:rsidRPr="004918A1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373E7B79" w14:textId="77777777" w:rsidR="00A1608A" w:rsidRPr="004918A1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731390CB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14:paraId="50A6B2A8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2620BB10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Социологија са правима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грађана</w:t>
            </w:r>
          </w:p>
          <w:p w14:paraId="50B51B18" w14:textId="77777777" w:rsidR="00A1608A" w:rsidRPr="002F29B4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DD5018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14:paraId="1B568389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6100D7F0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786902BA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F9A9307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18075E52" w14:textId="77777777" w:rsidR="00A1608A" w:rsidRPr="00212EAC" w:rsidRDefault="00A1608A" w:rsidP="00A160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648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Праћење остварености испуњавања </w:t>
            </w:r>
            <w:r w:rsidRPr="00B648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стандарда</w:t>
            </w:r>
          </w:p>
        </w:tc>
      </w:tr>
      <w:tr w:rsidR="00A1608A" w:rsidRPr="00212EAC" w14:paraId="300B1CA2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FC03FC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31863B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F75B4E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7678F4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1608A" w:rsidRPr="00212EAC" w14:paraId="0E817A3A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2D39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AA4A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B6C5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766DE5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62CB3A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1B2C29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7A14A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7633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2654A7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8A676E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AEBBDA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56992AE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E2CFA0C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1608A" w:rsidRPr="00212EAC" w14:paraId="3FFDB62E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3AAAB6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D788AC" w14:textId="77777777" w:rsidR="00A1608A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народ у југословенској држави</w:t>
            </w:r>
          </w:p>
          <w:p w14:paraId="476E33D6" w14:textId="77777777" w:rsidR="00A1608A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29F4AC0" w14:textId="77777777" w:rsidR="00A1608A" w:rsidRPr="00BF14F7" w:rsidRDefault="00A1608A" w:rsidP="00A1608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403809D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4569F135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0C5766EF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101488CA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7ED05611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1DB3BEF8" w14:textId="11D8DBA0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E213" w14:textId="77777777" w:rsidR="00A1608A" w:rsidRDefault="00A1608A" w:rsidP="00A1608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југословенској идеји и носиоцима идеје стварања југословенске државе</w:t>
            </w:r>
          </w:p>
          <w:p w14:paraId="2A3AAC4D" w14:textId="77777777" w:rsidR="00A1608A" w:rsidRDefault="00A1608A" w:rsidP="00A1608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међународног контекста у коме настаје југословенска држава</w:t>
            </w:r>
          </w:p>
          <w:p w14:paraId="27F0BEB2" w14:textId="77777777" w:rsidR="00A1608A" w:rsidRDefault="00A1608A" w:rsidP="00A1608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одликама југословенске државе</w:t>
            </w:r>
          </w:p>
          <w:p w14:paraId="59D07965" w14:textId="77777777" w:rsidR="00A1608A" w:rsidRDefault="00A1608A" w:rsidP="00A1608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положају српског народа у југословенској држави</w:t>
            </w:r>
          </w:p>
          <w:p w14:paraId="2DCE0384" w14:textId="77777777" w:rsidR="00A1608A" w:rsidRDefault="00A1608A" w:rsidP="00A1608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улоге знаменитих личности  у политичком животу југословенске државе</w:t>
            </w:r>
          </w:p>
          <w:p w14:paraId="5369A10A" w14:textId="77777777" w:rsidR="00A1608A" w:rsidRPr="00212EAC" w:rsidRDefault="00A1608A" w:rsidP="00A1608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међународног положаја југословенске државе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DE6B" w14:textId="77777777" w:rsidR="00A1608A" w:rsidRPr="00047B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63EC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1F4A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2976" w14:textId="77777777" w:rsidR="00A1608A" w:rsidRPr="006339E7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4399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131C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B9DA6F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1608A" w:rsidRPr="00212EAC" w14:paraId="058FE1E0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42E519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5B9027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B5F81F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FC807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D9792D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0A774F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A1608A" w:rsidRPr="00212EAC" w14:paraId="0B48F621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D90F7C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340254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3B23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Образложи најважније мотиве и узроке стварања југословенске државе</w:t>
            </w:r>
          </w:p>
          <w:p w14:paraId="61CB99C2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значај настанка југословенске државе за српски народ</w:t>
            </w:r>
          </w:p>
          <w:p w14:paraId="5AD6A4D5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одлике југословенске државе као монархије и као републике</w:t>
            </w:r>
          </w:p>
          <w:p w14:paraId="777E54CB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особености друштвено – политичких система који су постојали у југословенској држави</w:t>
            </w:r>
          </w:p>
          <w:p w14:paraId="4487F2A5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Уочи и разуме међународни положај југословенске државе</w:t>
            </w:r>
          </w:p>
          <w:p w14:paraId="2E748A5F" w14:textId="77777777" w:rsidR="00A1608A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Образложи допринос југословенских антифашистичких покрета победи савезника у Другом светском рату</w:t>
            </w:r>
          </w:p>
          <w:p w14:paraId="47ED1D9A" w14:textId="77777777" w:rsidR="00A1608A" w:rsidRPr="00212EAC" w:rsidRDefault="00A1608A" w:rsidP="00A1608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најважније личности које су утицале на друштвено – политичка збивања у Југославији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489" w14:textId="77777777" w:rsidR="00A1608A" w:rsidRPr="004918A1" w:rsidRDefault="00A1608A" w:rsidP="00A1608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6A49291" w14:textId="77777777" w:rsidR="00A1608A" w:rsidRPr="00212EAC" w:rsidRDefault="00A1608A" w:rsidP="00A1608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8A1">
              <w:rPr>
                <w:rFonts w:ascii="Times New Roman" w:hAnsi="Times New Roman" w:cs="Times New Roman"/>
              </w:rPr>
              <w:t>Диференцирани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lang w:val="sr-Cyrl-CS"/>
              </w:rPr>
              <w:t>г</w:t>
            </w:r>
            <w:r w:rsidRPr="004918A1">
              <w:rPr>
                <w:rFonts w:ascii="Times New Roman" w:hAnsi="Times New Roman" w:cs="Times New Roman"/>
                <w:lang w:val="sr-Cyrl-CS"/>
              </w:rPr>
              <w:t>рупни</w:t>
            </w:r>
            <w:r>
              <w:rPr>
                <w:rFonts w:ascii="Times New Roman" w:hAnsi="Times New Roman" w:cs="Times New Roman"/>
                <w:lang w:val="sr-Cyrl-RS"/>
              </w:rPr>
              <w:t>, и</w:t>
            </w:r>
            <w:r w:rsidRPr="004918A1">
              <w:rPr>
                <w:rFonts w:ascii="Times New Roman" w:hAnsi="Times New Roman" w:cs="Times New Roman"/>
                <w:lang w:val="sr-Cyrl-CS"/>
              </w:rPr>
              <w:t>ндивидуални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р</w:t>
            </w:r>
            <w:r w:rsidRPr="004918A1">
              <w:rPr>
                <w:rFonts w:ascii="Times New Roman" w:hAnsi="Times New Roman" w:cs="Times New Roman"/>
                <w:lang w:val="sr-Cyrl-CS"/>
              </w:rPr>
              <w:t>ад у паровима</w:t>
            </w:r>
            <w:r>
              <w:rPr>
                <w:rFonts w:ascii="Times New Roman" w:hAnsi="Times New Roman" w:cs="Times New Roman"/>
                <w:lang w:val="sr-Cyrl-CS"/>
              </w:rPr>
              <w:t>, партнерски, тимски)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CF9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349F2F85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59EECA98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38DF1BC9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14:paraId="6239BD71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Метода идеалних типова</w:t>
            </w:r>
          </w:p>
          <w:p w14:paraId="5C258692" w14:textId="77777777" w:rsidR="00A1608A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14:paraId="26A865CF" w14:textId="77777777" w:rsidR="00A1608A" w:rsidRPr="009060E9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060E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255676B7" w14:textId="77777777" w:rsidR="00A1608A" w:rsidRPr="00263768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01150D05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1FA137AF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06E1F744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60E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14:paraId="25D79DA5" w14:textId="77777777" w:rsidR="00A1608A" w:rsidRPr="00212EAC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C78C08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1154033C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5F0CDB61" w14:textId="77777777" w:rsidR="00A1608A" w:rsidRPr="00212EAC" w:rsidRDefault="00A1608A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1608A" w:rsidRPr="00212EAC" w14:paraId="3567748A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16F3F5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99B8AC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4E80F1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B56AF4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D4DE7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1608A" w:rsidRPr="00212EAC" w14:paraId="19816BCC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EEAEE5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B85C16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B18A1C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080C5760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филмови, ТВ емисије, ЦД-РОМ-ови...),</w:t>
            </w:r>
          </w:p>
          <w:p w14:paraId="5C80B373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507117BF" w14:textId="77777777" w:rsidR="00A1608A" w:rsidRPr="00212EAC" w:rsidRDefault="00A1608A" w:rsidP="00A160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A8D37B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14:paraId="70C5C808" w14:textId="77777777" w:rsidR="00A1608A" w:rsidRPr="004918A1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6E97DD81" w14:textId="77777777" w:rsidR="00A1608A" w:rsidRPr="004918A1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53198EC8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14:paraId="16875E4F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239B365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 са правима грађана</w:t>
            </w:r>
          </w:p>
          <w:p w14:paraId="5AA41A75" w14:textId="77777777" w:rsidR="00A1608A" w:rsidRPr="00212EAC" w:rsidRDefault="00A1608A" w:rsidP="00A1608A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Верска настава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97E281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14:paraId="31D94D33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78736B4D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7EE857A3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277135C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1D2E6FBD" w14:textId="77777777" w:rsidR="00A1608A" w:rsidRPr="00212EAC" w:rsidRDefault="00A1608A" w:rsidP="00A1608A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648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A1608A" w:rsidRPr="00212EAC" w14:paraId="5BD2421C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112530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CC5F21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6A53C6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1CA426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1608A" w:rsidRPr="00212EAC" w14:paraId="44EC47C0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1333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5C01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8FC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0AD55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A77D17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76B951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B029B9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3D7B1F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A910BB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F39FD0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46CC25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12A29F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7F59F4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1608A" w:rsidRPr="00212EAC" w14:paraId="0A3EDD24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7896C3D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D4FFFD" w14:textId="77777777" w:rsidR="00A1608A" w:rsidRDefault="00A1608A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Достигнућа српске културе</w:t>
            </w:r>
          </w:p>
          <w:p w14:paraId="03929B5C" w14:textId="77777777" w:rsidR="00A1608A" w:rsidRDefault="00A1608A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E75A811" w14:textId="77777777" w:rsidR="00A1608A" w:rsidRPr="00BF14F7" w:rsidRDefault="00A1608A" w:rsidP="00A1608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42BD7848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79BC2F67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43738D09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42F66D9B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02D7BD43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2E0A31AF" w14:textId="78C39E08" w:rsidR="00A1608A" w:rsidRPr="005D44DB" w:rsidRDefault="00A1608A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D207" w14:textId="77777777" w:rsidR="00A1608A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појма српског културног простора</w:t>
            </w:r>
          </w:p>
          <w:p w14:paraId="7E262D02" w14:textId="77777777" w:rsidR="00A1608A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свести о вишевековном континуитету српске културе</w:t>
            </w:r>
          </w:p>
          <w:p w14:paraId="19999719" w14:textId="77777777" w:rsidR="00A1608A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српске културе као дела европског културног наслеђа</w:t>
            </w:r>
          </w:p>
          <w:p w14:paraId="344646D1" w14:textId="77777777" w:rsidR="00A1608A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највишим дометима и предстаницима српске културе</w:t>
            </w:r>
          </w:p>
          <w:p w14:paraId="07178444" w14:textId="77777777" w:rsidR="00A1608A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свести о значају образовања за општи културни напредак</w:t>
            </w:r>
          </w:p>
          <w:p w14:paraId="5CEEB5BE" w14:textId="77777777" w:rsidR="00A1608A" w:rsidRDefault="00A1608A" w:rsidP="00A160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Уочавање промена у свакодневном животу код Срба кроз векове</w:t>
            </w:r>
          </w:p>
          <w:p w14:paraId="261F7A5A" w14:textId="77777777" w:rsidR="00A1608A" w:rsidRDefault="00A1608A" w:rsidP="00A1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6C33C70" w14:textId="77777777" w:rsidR="00A1608A" w:rsidRDefault="00A1608A" w:rsidP="00A1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8AB3558" w14:textId="77777777" w:rsidR="00A1608A" w:rsidRDefault="00A1608A" w:rsidP="00A1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C39CAFE" w14:textId="62141D0C" w:rsidR="00A1608A" w:rsidRPr="00212EAC" w:rsidRDefault="00A1608A" w:rsidP="00A16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4525" w14:textId="77777777" w:rsidR="00A1608A" w:rsidRPr="005D44DB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723D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40CF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3D4F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E022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496C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E4A29B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1608A" w:rsidRPr="00212EAC" w14:paraId="39FD6B2F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B676D6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F9B187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1C7450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A70D0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ABE24B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1530CA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A1608A" w:rsidRPr="00212EAC" w14:paraId="0D5B4F39" w14:textId="77777777" w:rsidTr="00A1608A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05AD96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E12038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E30" w14:textId="77777777" w:rsidR="00A1608A" w:rsidRDefault="00A1608A" w:rsidP="00A160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периоде у којима су настала најзначајнија дела српске културе</w:t>
            </w:r>
          </w:p>
          <w:p w14:paraId="646182BF" w14:textId="77777777" w:rsidR="00A1608A" w:rsidRDefault="00A1608A" w:rsidP="00A160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Упореди одлике српске културе различитих периода</w:t>
            </w:r>
          </w:p>
          <w:p w14:paraId="0BE1B2C8" w14:textId="77777777" w:rsidR="00A1608A" w:rsidRDefault="00A1608A" w:rsidP="00A160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устицаје историјских збивања на културна кретања </w:t>
            </w:r>
          </w:p>
          <w:p w14:paraId="6C944A84" w14:textId="77777777" w:rsidR="00A1608A" w:rsidRDefault="00A1608A" w:rsidP="00A160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одлике свакодневног живота код Срба у различитим епохама и областима</w:t>
            </w:r>
          </w:p>
          <w:p w14:paraId="0FFB9C12" w14:textId="77777777" w:rsidR="00A1608A" w:rsidRPr="00212EAC" w:rsidRDefault="00A1608A" w:rsidP="00A160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Именује најважније личности које су заслужне за развој српске културе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A97" w14:textId="77777777" w:rsidR="00A1608A" w:rsidRPr="004918A1" w:rsidRDefault="00A1608A" w:rsidP="00A1608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F31CAB4" w14:textId="77777777" w:rsidR="00A1608A" w:rsidRPr="00212EAC" w:rsidRDefault="00A1608A" w:rsidP="00A1608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918A1">
              <w:rPr>
                <w:rFonts w:ascii="Times New Roman" w:hAnsi="Times New Roman" w:cs="Times New Roman"/>
              </w:rPr>
              <w:t>Диференцирани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lang w:val="sr-Cyrl-CS"/>
              </w:rPr>
              <w:t>г</w:t>
            </w:r>
            <w:r w:rsidRPr="004918A1">
              <w:rPr>
                <w:rFonts w:ascii="Times New Roman" w:hAnsi="Times New Roman" w:cs="Times New Roman"/>
                <w:lang w:val="sr-Cyrl-CS"/>
              </w:rPr>
              <w:t>рупни</w:t>
            </w:r>
            <w:r>
              <w:rPr>
                <w:rFonts w:ascii="Times New Roman" w:hAnsi="Times New Roman" w:cs="Times New Roman"/>
                <w:lang w:val="sr-Cyrl-RS"/>
              </w:rPr>
              <w:t>, и</w:t>
            </w:r>
            <w:r w:rsidRPr="004918A1">
              <w:rPr>
                <w:rFonts w:ascii="Times New Roman" w:hAnsi="Times New Roman" w:cs="Times New Roman"/>
                <w:lang w:val="sr-Cyrl-CS"/>
              </w:rPr>
              <w:t>ндивидуални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р</w:t>
            </w:r>
            <w:r w:rsidRPr="004918A1">
              <w:rPr>
                <w:rFonts w:ascii="Times New Roman" w:hAnsi="Times New Roman" w:cs="Times New Roman"/>
                <w:lang w:val="sr-Cyrl-CS"/>
              </w:rPr>
              <w:t>ад у паровима</w:t>
            </w:r>
            <w:r>
              <w:rPr>
                <w:rFonts w:ascii="Times New Roman" w:hAnsi="Times New Roman" w:cs="Times New Roman"/>
                <w:lang w:val="sr-Cyrl-CS"/>
              </w:rPr>
              <w:t>, партнерски, тимски)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5226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2C6E7843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250870DE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4FDEB5E9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14:paraId="2DF58D81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Метода идеалних типова</w:t>
            </w:r>
          </w:p>
          <w:p w14:paraId="404249E2" w14:textId="77777777" w:rsidR="00A1608A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14:paraId="4A192989" w14:textId="77777777" w:rsidR="00A1608A" w:rsidRPr="009060E9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060E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425B3CB8" w14:textId="77777777" w:rsidR="00A1608A" w:rsidRPr="00263768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4135316A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30B58FCB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405A21E2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60E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14:paraId="5CD2AB59" w14:textId="77777777" w:rsidR="00A1608A" w:rsidRPr="00212EAC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0463C7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58749917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0C21F25B" w14:textId="77777777" w:rsidR="00A1608A" w:rsidRPr="00212EAC" w:rsidRDefault="00A1608A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1608A" w:rsidRPr="00212EAC" w14:paraId="39F32A5F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FB0019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3F7002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B8EE06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9018F1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19E1AA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1608A" w:rsidRPr="00212EAC" w14:paraId="61037D0D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AD62C4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B2D464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8ADC58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5B33D18B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филмови, ТВ емисије, ЦД-РОМ-ови...),</w:t>
            </w:r>
          </w:p>
          <w:p w14:paraId="6DFA9676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416B2C52" w14:textId="77777777" w:rsidR="00A1608A" w:rsidRPr="00212EAC" w:rsidRDefault="00A1608A" w:rsidP="00A160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901E94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14:paraId="7EF1F6F8" w14:textId="77777777" w:rsidR="00A1608A" w:rsidRPr="004918A1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239C74D1" w14:textId="77777777" w:rsidR="00A1608A" w:rsidRPr="004918A1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443A3EFB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14:paraId="098F00D9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4E203A41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 са правима грађана</w:t>
            </w:r>
          </w:p>
          <w:p w14:paraId="4567BD02" w14:textId="77777777" w:rsidR="00A1608A" w:rsidRPr="00212EAC" w:rsidRDefault="00A1608A" w:rsidP="00A1608A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Верска настава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CAD70F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  <w:p w14:paraId="7BA93269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24FFEFCA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099EE5CA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FE21BD9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105326C8" w14:textId="77777777" w:rsidR="00A1608A" w:rsidRPr="00212EAC" w:rsidRDefault="00A1608A" w:rsidP="00A1608A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648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  <w:tr w:rsidR="00A1608A" w:rsidRPr="00212EAC" w14:paraId="67F52FD5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E156FA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D2AD4F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4F662C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0F81D9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1608A" w:rsidRPr="00212EAC" w14:paraId="4722C258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DB97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0832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45ED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C74DD1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013806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CF03A4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CB6CAB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14978A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6648D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4C1969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77C716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1D46E0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E34B57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A1608A" w:rsidRPr="00212EAC" w14:paraId="64F2E445" w14:textId="77777777" w:rsidTr="00921D51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8674AD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6CE15D" w14:textId="77777777" w:rsidR="00A1608A" w:rsidRDefault="00A1608A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Српски народ и Србија у савременом свету</w:t>
            </w:r>
          </w:p>
          <w:p w14:paraId="67EE80A9" w14:textId="77777777" w:rsidR="00A1608A" w:rsidRDefault="00A1608A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A4D318F" w14:textId="77777777" w:rsidR="00A1608A" w:rsidRPr="00BF14F7" w:rsidRDefault="00A1608A" w:rsidP="00A1608A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2E731AEF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10DD1074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0BCCEC83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4F9A242C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676A89DE" w14:textId="77777777" w:rsidR="00A1608A" w:rsidRPr="00BF14F7" w:rsidRDefault="00A1608A" w:rsidP="00A160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1036C800" w14:textId="1ED83824" w:rsidR="00A1608A" w:rsidRPr="00DA13B8" w:rsidRDefault="00A1608A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4F7D" w14:textId="77777777" w:rsidR="00A1608A" w:rsidRDefault="00A1608A" w:rsidP="00A1608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политичких и економских односа у савременом свету</w:t>
            </w:r>
          </w:p>
          <w:p w14:paraId="342D3DAF" w14:textId="77777777" w:rsidR="00A1608A" w:rsidRDefault="00A1608A" w:rsidP="00A1608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међународног положаја Србије</w:t>
            </w:r>
          </w:p>
          <w:p w14:paraId="46A44328" w14:textId="77777777" w:rsidR="00A1608A" w:rsidRDefault="00A1608A" w:rsidP="00A1608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најзначајнијим међународнним организацијама и чланству Србије у њима</w:t>
            </w:r>
          </w:p>
          <w:p w14:paraId="26B1348B" w14:textId="77777777" w:rsidR="00A1608A" w:rsidRPr="00212EAC" w:rsidRDefault="00A1608A" w:rsidP="00A1608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Проширивање знања о последицама научно – технолошког развоја на живот савременог човека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7842" w14:textId="77777777" w:rsidR="00A1608A" w:rsidRPr="00DA13B8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6BEB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FE9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0088" w14:textId="77777777" w:rsidR="00A1608A" w:rsidRPr="00DA13B8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5026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AD7A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5EFBE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1608A" w:rsidRPr="00212EAC" w14:paraId="2F934B30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2C27F9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064D6E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D543DB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993306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4760CB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593001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A1608A" w:rsidRPr="00212EAC" w14:paraId="2EF2A28C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B84C73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59B3B6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4874" w14:textId="77777777" w:rsidR="00A1608A" w:rsidRDefault="00A1608A" w:rsidP="00A1608A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Идентификује најважније чиниоце у међународним политичким и економским односима</w:t>
            </w:r>
          </w:p>
          <w:p w14:paraId="7FF83D03" w14:textId="77777777" w:rsidR="00A1608A" w:rsidRDefault="00A1608A" w:rsidP="00A1608A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Разуме место и улогу Србије у савременом свету</w:t>
            </w:r>
          </w:p>
          <w:p w14:paraId="7149A91A" w14:textId="77777777" w:rsidR="00A1608A" w:rsidRDefault="00A1608A" w:rsidP="00A1608A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lastRenderedPageBreak/>
              <w:t>Утврди значај чланства Србије у међународним организацијама</w:t>
            </w:r>
          </w:p>
          <w:p w14:paraId="31E95058" w14:textId="77777777" w:rsidR="00A1608A" w:rsidRPr="00212EAC" w:rsidRDefault="00A1608A" w:rsidP="00A1608A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утицај савремених политичких достигнућа на повезивање људи у свету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0A39" w14:textId="77777777" w:rsidR="00A1608A" w:rsidRPr="004918A1" w:rsidRDefault="00A1608A" w:rsidP="00A1608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EE106C5" w14:textId="77777777" w:rsidR="00A1608A" w:rsidRPr="00212EAC" w:rsidRDefault="00A1608A" w:rsidP="00A1608A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918A1">
              <w:rPr>
                <w:rFonts w:ascii="Times New Roman" w:hAnsi="Times New Roman" w:cs="Times New Roman"/>
              </w:rPr>
              <w:t>Диференцирани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lang w:val="sr-Cyrl-CS"/>
              </w:rPr>
              <w:t>г</w:t>
            </w:r>
            <w:r w:rsidRPr="004918A1">
              <w:rPr>
                <w:rFonts w:ascii="Times New Roman" w:hAnsi="Times New Roman" w:cs="Times New Roman"/>
                <w:lang w:val="sr-Cyrl-CS"/>
              </w:rPr>
              <w:t>рупни</w:t>
            </w:r>
            <w:r>
              <w:rPr>
                <w:rFonts w:ascii="Times New Roman" w:hAnsi="Times New Roman" w:cs="Times New Roman"/>
                <w:lang w:val="sr-Cyrl-RS"/>
              </w:rPr>
              <w:t>, и</w:t>
            </w:r>
            <w:r w:rsidRPr="004918A1">
              <w:rPr>
                <w:rFonts w:ascii="Times New Roman" w:hAnsi="Times New Roman" w:cs="Times New Roman"/>
                <w:lang w:val="sr-Cyrl-CS"/>
              </w:rPr>
              <w:t>ндивидуални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р</w:t>
            </w:r>
            <w:r w:rsidRPr="004918A1">
              <w:rPr>
                <w:rFonts w:ascii="Times New Roman" w:hAnsi="Times New Roman" w:cs="Times New Roman"/>
                <w:lang w:val="sr-Cyrl-CS"/>
              </w:rPr>
              <w:t>ад у паровима</w:t>
            </w:r>
            <w:r>
              <w:rPr>
                <w:rFonts w:ascii="Times New Roman" w:hAnsi="Times New Roman" w:cs="Times New Roman"/>
                <w:lang w:val="sr-Cyrl-C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>партнерски, тимски)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9A25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lastRenderedPageBreak/>
              <w:t>Монолошка</w:t>
            </w:r>
          </w:p>
          <w:p w14:paraId="6F9F4A8A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CFB8CD0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6955EAFD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14:paraId="2024ED8A" w14:textId="77777777" w:rsidR="00A1608A" w:rsidRPr="004918A1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 xml:space="preserve">Метода идеалних </w:t>
            </w:r>
            <w:r w:rsidRPr="004918A1">
              <w:rPr>
                <w:rFonts w:ascii="Times New Roman" w:hAnsi="Times New Roman" w:cs="Times New Roman"/>
                <w:lang w:val="sr-Cyrl-CS"/>
              </w:rPr>
              <w:lastRenderedPageBreak/>
              <w:t>типова</w:t>
            </w:r>
          </w:p>
          <w:p w14:paraId="43B983C0" w14:textId="77777777" w:rsidR="00A1608A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918A1"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14:paraId="3F003491" w14:textId="77777777" w:rsidR="00A1608A" w:rsidRPr="009060E9" w:rsidRDefault="00A1608A" w:rsidP="00A1608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060E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05ED7406" w14:textId="77777777" w:rsidR="00A1608A" w:rsidRPr="00263768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376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рада са текстом и другим медијима</w:t>
            </w:r>
          </w:p>
          <w:p w14:paraId="0188B963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3604B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етода цртања односно илустративних радова</w:t>
            </w:r>
          </w:p>
          <w:p w14:paraId="753CCF12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Компаративна метода</w:t>
            </w:r>
          </w:p>
          <w:p w14:paraId="38E0EA04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60E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Дебата</w:t>
            </w:r>
          </w:p>
          <w:p w14:paraId="277E5FDD" w14:textId="77777777" w:rsidR="00A1608A" w:rsidRPr="00212EAC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Колаборација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3074E8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Мај</w:t>
            </w:r>
          </w:p>
          <w:p w14:paraId="7C01B707" w14:textId="77777777" w:rsidR="00A1608A" w:rsidRDefault="00A1608A" w:rsidP="00A160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  <w:p w14:paraId="68D78412" w14:textId="77777777" w:rsidR="00A1608A" w:rsidRPr="00212EAC" w:rsidRDefault="00A1608A" w:rsidP="00921D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1608A" w:rsidRPr="00212EAC" w14:paraId="052E8806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529FF0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CE942D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1761F4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15C527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393838" w14:textId="77777777" w:rsidR="00A1608A" w:rsidRPr="00212EAC" w:rsidRDefault="00A1608A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1608A" w:rsidRPr="00212EAC" w14:paraId="5C75961E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251330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5DFD71" w14:textId="77777777" w:rsidR="00A1608A" w:rsidRPr="00212EAC" w:rsidRDefault="00A1608A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D0AC32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7A6AD353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6F3A1D32" w14:textId="77777777" w:rsidR="00A1608A" w:rsidRPr="005F38D2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Флип чарт, хамер, маркери</w:t>
            </w:r>
          </w:p>
          <w:p w14:paraId="237F05B8" w14:textId="77777777" w:rsidR="00A1608A" w:rsidRPr="00212EAC" w:rsidRDefault="00A1608A" w:rsidP="00A160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текстуална (уџбеници, приручници, чланци, речници, </w:t>
            </w:r>
            <w:r w:rsidRPr="005F3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енциклопедије,...)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0B35BD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Географија</w:t>
            </w:r>
          </w:p>
          <w:p w14:paraId="581981F4" w14:textId="77777777" w:rsidR="00A1608A" w:rsidRPr="004918A1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Филозофија</w:t>
            </w:r>
          </w:p>
          <w:p w14:paraId="659B55DD" w14:textId="77777777" w:rsidR="00A1608A" w:rsidRPr="004918A1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  <w:p w14:paraId="1339F287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918A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14:paraId="3119E675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49AADFEF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 са правима грађана</w:t>
            </w:r>
          </w:p>
          <w:p w14:paraId="3B5DADF7" w14:textId="77777777" w:rsidR="00A1608A" w:rsidRPr="00212EAC" w:rsidRDefault="00A1608A" w:rsidP="00A1608A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Верска настава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E7A3EA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388810EA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56FDB0BB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одговарање</w:t>
            </w:r>
          </w:p>
          <w:p w14:paraId="5D71D9F6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3C39F03" w14:textId="77777777" w:rsidR="00A1608A" w:rsidRDefault="00A1608A" w:rsidP="00A1608A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Предавања и практични радови</w:t>
            </w:r>
          </w:p>
          <w:p w14:paraId="32B81E77" w14:textId="77777777" w:rsidR="00A1608A" w:rsidRPr="00212EAC" w:rsidRDefault="00A1608A" w:rsidP="00A1608A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6480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испуњавања стандарда</w:t>
            </w:r>
          </w:p>
        </w:tc>
      </w:tr>
    </w:tbl>
    <w:p w14:paraId="776DADFE" w14:textId="58654859" w:rsidR="00724593" w:rsidRDefault="0072459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4EE6BF0" w14:textId="3EAE2BE4" w:rsidR="00BA3698" w:rsidRDefault="00BA3698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AD6AA69" w14:textId="3E28B501" w:rsidR="00BA3698" w:rsidRDefault="00BA3698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AB4C8D8" w14:textId="73ED0116" w:rsidR="00BA3698" w:rsidRDefault="00BA3698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84"/>
        <w:gridCol w:w="94"/>
        <w:gridCol w:w="839"/>
        <w:gridCol w:w="195"/>
        <w:gridCol w:w="46"/>
        <w:gridCol w:w="95"/>
        <w:gridCol w:w="879"/>
        <w:gridCol w:w="113"/>
        <w:gridCol w:w="891"/>
        <w:gridCol w:w="182"/>
        <w:gridCol w:w="104"/>
        <w:gridCol w:w="452"/>
        <w:gridCol w:w="951"/>
        <w:gridCol w:w="1120"/>
        <w:gridCol w:w="26"/>
        <w:gridCol w:w="205"/>
        <w:gridCol w:w="719"/>
        <w:gridCol w:w="1169"/>
      </w:tblGrid>
      <w:tr w:rsidR="00921D51" w:rsidRPr="00212EAC" w14:paraId="16904E9C" w14:textId="77777777" w:rsidTr="00921D5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1968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F28A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921D51" w:rsidRPr="00212EAC" w14:paraId="27911DC2" w14:textId="77777777" w:rsidTr="00921D5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246C2C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A1FC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Физика</w:t>
            </w:r>
          </w:p>
        </w:tc>
      </w:tr>
      <w:tr w:rsidR="00921D51" w:rsidRPr="00212EAC" w14:paraId="70A330A8" w14:textId="77777777" w:rsidTr="00921D5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2F73D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F8B0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921D51" w:rsidRPr="00212EAC" w14:paraId="2A83D2DE" w14:textId="77777777" w:rsidTr="00921D5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8E8A21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D97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74</w:t>
            </w:r>
          </w:p>
        </w:tc>
      </w:tr>
      <w:tr w:rsidR="00921D51" w:rsidRPr="00212EAC" w14:paraId="6CC6F068" w14:textId="77777777" w:rsidTr="00921D5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3D4A1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4997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21D51" w:rsidRPr="00BE287B" w14:paraId="64BF2074" w14:textId="77777777" w:rsidTr="00921D51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2701BBB8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8B5817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Физика за први разред, Завод за уџбенике и наставна средства</w:t>
            </w:r>
          </w:p>
        </w:tc>
      </w:tr>
      <w:tr w:rsidR="00921D51" w:rsidRPr="00BE287B" w14:paraId="0774B44A" w14:textId="77777777" w:rsidTr="00921D51">
        <w:trPr>
          <w:gridAfter w:val="2"/>
          <w:wAfter w:w="1888" w:type="dxa"/>
        </w:trPr>
        <w:tc>
          <w:tcPr>
            <w:tcW w:w="12679" w:type="dxa"/>
            <w:gridSpan w:val="2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4CE187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21D51" w:rsidRPr="00212EAC" w14:paraId="6276FF2F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352FDC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79CE82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F424EC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394773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21D51" w:rsidRPr="00212EAC" w14:paraId="56E3AE3A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A4F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251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E16A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D8803E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BC912D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1A7691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435F09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A1A540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4D5EF2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402376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9D2C86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C1F589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DF54EFA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21D51" w:rsidRPr="00212EAC" w14:paraId="162958A0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9FC600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477BF386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93A2987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5815AE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94494F2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712CE7E" w14:textId="77777777" w:rsidR="00921D51" w:rsidRPr="00660214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Увод у физику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FC95" w14:textId="77777777" w:rsidR="00921D51" w:rsidRPr="001A687F" w:rsidRDefault="00921D51" w:rsidP="00921D5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sz w:val="24"/>
                <w:szCs w:val="24"/>
                <w:lang w:val="sr-Cyrl-RS"/>
              </w:rPr>
            </w:pPr>
            <w:r w:rsidRPr="001A687F">
              <w:rPr>
                <w:rStyle w:val="Teloteksta1"/>
                <w:sz w:val="24"/>
                <w:szCs w:val="24"/>
                <w:lang w:val="sr-Cyrl-RS"/>
              </w:rPr>
              <w:t>- Схватањ</w:t>
            </w:r>
            <w:r>
              <w:rPr>
                <w:rStyle w:val="Teloteksta1"/>
                <w:sz w:val="24"/>
                <w:szCs w:val="24"/>
                <w:lang w:val="sr-Cyrl-RS"/>
              </w:rPr>
              <w:t>е значаја физике као науке и њен</w:t>
            </w:r>
            <w:r w:rsidRPr="001A687F">
              <w:rPr>
                <w:rStyle w:val="Teloteksta1"/>
                <w:sz w:val="24"/>
                <w:szCs w:val="24"/>
                <w:lang w:val="sr-Cyrl-RS"/>
              </w:rPr>
              <w:t>е повезаности са другим наукама</w:t>
            </w:r>
          </w:p>
          <w:p w14:paraId="3863C821" w14:textId="77777777" w:rsidR="00921D51" w:rsidRDefault="00921D51" w:rsidP="00921D51">
            <w:pPr>
              <w:pStyle w:val="Teloteksta9"/>
              <w:shd w:val="clear" w:color="auto" w:fill="auto"/>
              <w:tabs>
                <w:tab w:val="left" w:pos="369"/>
              </w:tabs>
              <w:ind w:firstLine="0"/>
              <w:rPr>
                <w:rStyle w:val="Teloteksta1"/>
                <w:sz w:val="24"/>
                <w:szCs w:val="24"/>
                <w:lang w:val="sr-Cyrl-RS"/>
              </w:rPr>
            </w:pPr>
            <w:r>
              <w:rPr>
                <w:rStyle w:val="Teloteksta1"/>
                <w:sz w:val="24"/>
                <w:szCs w:val="24"/>
                <w:lang w:val="sr-Cyrl-RS"/>
              </w:rPr>
              <w:t>- Проширивање знања о физ</w:t>
            </w:r>
            <w:r w:rsidRPr="001A687F">
              <w:rPr>
                <w:rStyle w:val="Teloteksta1"/>
                <w:sz w:val="24"/>
                <w:szCs w:val="24"/>
                <w:lang w:val="sr-Cyrl-RS"/>
              </w:rPr>
              <w:t>ичким величина</w:t>
            </w:r>
          </w:p>
          <w:p w14:paraId="67017852" w14:textId="77777777" w:rsidR="00921D51" w:rsidRPr="005D6E51" w:rsidRDefault="00921D51" w:rsidP="00921D51">
            <w:pPr>
              <w:pStyle w:val="Teloteksta9"/>
              <w:shd w:val="clear" w:color="auto" w:fill="auto"/>
              <w:tabs>
                <w:tab w:val="left" w:pos="369"/>
              </w:tabs>
              <w:ind w:firstLine="0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sr-Cyrl-RS"/>
              </w:rPr>
              <w:t xml:space="preserve"> Мерење физичких величина и представљање резултата са грешком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D5EE" w14:textId="77777777" w:rsidR="00921D51" w:rsidRPr="001A687F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D3C5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/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EAE9" w14:textId="77777777" w:rsidR="00921D51" w:rsidRPr="001A687F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4EB" w14:textId="77777777" w:rsidR="00921D51" w:rsidRPr="001A687F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8EA8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A137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79A12F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921D51" w:rsidRPr="00212EAC" w14:paraId="03F4A924" w14:textId="77777777" w:rsidTr="00921D51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39AFB7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16E528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621C07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A12FB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170A3E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F0A4F2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21D51" w:rsidRPr="001A687F" w14:paraId="596FB7B1" w14:textId="77777777" w:rsidTr="00921D51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0979A8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8D08FB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750E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објасни начај физике као фундаменталне науке и њену везу са природним и техничким наукама;</w:t>
            </w:r>
          </w:p>
          <w:p w14:paraId="04FD54E9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користи научни језик за описивање физичких појава;</w:t>
            </w:r>
          </w:p>
          <w:p w14:paraId="05AF1250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решава квалитативне и квантитативне проблеме;</w:t>
            </w:r>
          </w:p>
          <w:p w14:paraId="285E4C39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закључи да физичке величине могу да се мере и израчунају;</w:t>
            </w:r>
          </w:p>
          <w:p w14:paraId="7FD82025" w14:textId="3BB6E38D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мери физичке величине, записује их одговарајућим ознакама,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одећи рачуна о систему јединица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CC3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фронтални</w:t>
            </w:r>
          </w:p>
          <w:p w14:paraId="056CE40C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рад у пару</w:t>
            </w:r>
          </w:p>
          <w:p w14:paraId="3D756479" w14:textId="77777777" w:rsidR="00921D51" w:rsidRPr="00212EAC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индивидуални</w:t>
            </w:r>
          </w:p>
        </w:tc>
        <w:tc>
          <w:tcPr>
            <w:tcW w:w="2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3FCF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вербалне</w:t>
            </w:r>
          </w:p>
          <w:p w14:paraId="48DB995A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BCAE18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септембар</w:t>
            </w:r>
          </w:p>
        </w:tc>
      </w:tr>
      <w:tr w:rsidR="00921D51" w:rsidRPr="00212EAC" w14:paraId="45594D69" w14:textId="77777777" w:rsidTr="00921D51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E6ED80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32061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1F875B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9864FC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66D07E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21D51" w:rsidRPr="00BE287B" w14:paraId="515588DC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FB949B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80C186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8CE288" w14:textId="77777777" w:rsidR="00921D51" w:rsidRPr="009C5B3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C5B3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уџбеник</w:t>
            </w:r>
          </w:p>
          <w:p w14:paraId="44DB65BB" w14:textId="77777777" w:rsidR="00921D51" w:rsidRPr="009C5B3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C5B3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стручна литература</w:t>
            </w:r>
          </w:p>
          <w:p w14:paraId="2FDA872F" w14:textId="77777777" w:rsidR="00921D51" w:rsidRPr="009C5B3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C5B3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мултимедијалне презентације</w:t>
            </w:r>
          </w:p>
          <w:p w14:paraId="6D80DE27" w14:textId="77777777" w:rsidR="00921D51" w:rsidRPr="009C5B3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C5B3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слике и цртежи</w:t>
            </w:r>
          </w:p>
          <w:p w14:paraId="03D77455" w14:textId="77777777" w:rsidR="00921D51" w:rsidRPr="009C5B3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34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96A596" w14:textId="77777777" w:rsidR="00921D51" w:rsidRPr="009C5B3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C5B3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хемија</w:t>
            </w:r>
          </w:p>
          <w:p w14:paraId="5D5B5AFC" w14:textId="77777777" w:rsidR="00921D51" w:rsidRPr="009C5B3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C5B3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математика</w:t>
            </w:r>
          </w:p>
        </w:tc>
        <w:tc>
          <w:tcPr>
            <w:tcW w:w="474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BE5A2E" w14:textId="77777777" w:rsidR="00921D51" w:rsidRPr="009C5B3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C5B3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праћење остварености исхода</w:t>
            </w:r>
          </w:p>
          <w:p w14:paraId="65964803" w14:textId="77777777" w:rsidR="00921D51" w:rsidRPr="009C5B3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21D51" w:rsidRPr="00212EAC" w14:paraId="0D5D8275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703DBB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FD18A8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A7CA30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044F28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21D51" w:rsidRPr="00212EAC" w14:paraId="1103C59F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7C9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E479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E453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62336C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5B8609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31CBE7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684571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3CE8CC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BD7C4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514535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D8D546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7AC22A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0776FAB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21D51" w:rsidRPr="001A687F" w14:paraId="70C8F920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C117B6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02B78EBE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6EBB888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C132B60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73D6EA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508D56E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EF0B1B4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2DE30F1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Механика</w:t>
            </w:r>
          </w:p>
          <w:p w14:paraId="21084C45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662A7D1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1CCE8F9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D126F73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74A6432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BF2AEB3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824EF62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C003ABA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FD9A6EA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BE56BCC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B6556A4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9B989C6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DE7539C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E7F69FA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91181A6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FA79161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A80E213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D6DB058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412F7B5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6B5CF7E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7E5EE76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AFA0EF7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61CFB5D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0E3EC4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545" w14:textId="0AC74A0D" w:rsidR="00921D51" w:rsidRPr="001A687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A687F">
              <w:rPr>
                <w:rStyle w:val="Teloteksta1"/>
                <w:rFonts w:eastAsiaTheme="minorHAnsi"/>
                <w:sz w:val="24"/>
                <w:szCs w:val="24"/>
                <w:lang w:val="sr-Cyrl-CS"/>
              </w:rPr>
              <w:lastRenderedPageBreak/>
              <w:t>- Разумевање</w:t>
            </w:r>
            <w:r w:rsidRPr="001A687F">
              <w:rPr>
                <w:rStyle w:val="Teloteksta3"/>
                <w:rFonts w:eastAsiaTheme="minorHAnsi"/>
                <w:sz w:val="24"/>
                <w:szCs w:val="24"/>
                <w:lang w:val="sr-Cyrl-CS"/>
              </w:rPr>
              <w:t xml:space="preserve"> </w:t>
            </w:r>
            <w:r w:rsidRPr="001A687F">
              <w:rPr>
                <w:rStyle w:val="Teloteksta1"/>
                <w:rFonts w:eastAsiaTheme="minorHAnsi"/>
                <w:sz w:val="24"/>
                <w:szCs w:val="24"/>
                <w:lang w:val="sr-Cyrl-CS"/>
              </w:rPr>
              <w:t>основних</w:t>
            </w:r>
            <w:r w:rsidRPr="001A687F">
              <w:rPr>
                <w:rStyle w:val="Teloteksta3"/>
                <w:rFonts w:eastAsiaTheme="minorHAnsi"/>
                <w:sz w:val="24"/>
                <w:szCs w:val="24"/>
                <w:lang w:val="sr-Cyrl-CS"/>
              </w:rPr>
              <w:t xml:space="preserve"> </w:t>
            </w:r>
            <w:r w:rsidRPr="001A687F">
              <w:rPr>
                <w:rStyle w:val="Teloteksta1"/>
                <w:rFonts w:eastAsiaTheme="minorHAnsi"/>
                <w:sz w:val="24"/>
                <w:szCs w:val="24"/>
                <w:lang w:val="sr-Cyrl-CS"/>
              </w:rPr>
              <w:t>кинематичких</w:t>
            </w:r>
            <w:r w:rsidRPr="001A687F">
              <w:rPr>
                <w:rStyle w:val="Teloteksta3"/>
                <w:rFonts w:eastAsiaTheme="minorHAnsi"/>
                <w:sz w:val="24"/>
                <w:szCs w:val="24"/>
                <w:lang w:val="sr-Cyrl-CS"/>
              </w:rPr>
              <w:t xml:space="preserve"> </w:t>
            </w:r>
            <w:r>
              <w:rPr>
                <w:rStyle w:val="Teloteksta3"/>
                <w:rFonts w:eastAsiaTheme="minorHAnsi"/>
                <w:sz w:val="24"/>
                <w:szCs w:val="24"/>
                <w:lang w:val="sr-Cyrl-CS"/>
              </w:rPr>
              <w:t xml:space="preserve">и динамичких </w:t>
            </w:r>
            <w:r w:rsidRPr="001A687F">
              <w:rPr>
                <w:rStyle w:val="Teloteksta1"/>
                <w:rFonts w:eastAsiaTheme="minorHAnsi"/>
                <w:sz w:val="24"/>
                <w:szCs w:val="24"/>
                <w:lang w:val="sr-Cyrl-CS"/>
              </w:rPr>
              <w:t>величина и</w:t>
            </w:r>
            <w:r w:rsidRPr="001A687F">
              <w:rPr>
                <w:rStyle w:val="Teloteksta3"/>
                <w:rFonts w:eastAsiaTheme="minorHAnsi"/>
                <w:sz w:val="24"/>
                <w:szCs w:val="24"/>
                <w:lang w:val="sr-Cyrl-CS"/>
              </w:rPr>
              <w:t xml:space="preserve"> </w:t>
            </w:r>
            <w:r w:rsidRPr="001A687F">
              <w:rPr>
                <w:rStyle w:val="Teloteksta1"/>
                <w:rFonts w:eastAsiaTheme="minorHAnsi"/>
                <w:sz w:val="24"/>
                <w:szCs w:val="24"/>
                <w:lang w:val="sr-Cyrl-CS"/>
              </w:rPr>
              <w:t>закона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D971" w14:textId="77777777" w:rsidR="00921D51" w:rsidRPr="001A687F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17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8190" w14:textId="77777777" w:rsidR="00921D51" w:rsidRPr="00313D3A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663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7E38" w14:textId="77777777" w:rsidR="00921D51" w:rsidRPr="001A687F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0468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F05D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0BC673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21D51" w:rsidRPr="00212EAC" w14:paraId="15415C76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0A3F2D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26999B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DFBD9A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9A52B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C255DC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64C0B2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21D51" w:rsidRPr="001A687F" w14:paraId="792C77E0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84CEA5" w14:textId="77777777" w:rsidR="00921D51" w:rsidRPr="00212EAC" w:rsidRDefault="00921D51" w:rsidP="00921D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F85720" w14:textId="77777777" w:rsidR="00921D51" w:rsidRPr="00212EAC" w:rsidRDefault="00921D51" w:rsidP="00921D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2F88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наводи и повеже основне кинематичке и динамичке физичке величине;</w:t>
            </w:r>
          </w:p>
          <w:p w14:paraId="7CB34420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реши једноставније рачунске и експерименталне задатке примењујући основне формуле и законе;</w:t>
            </w:r>
          </w:p>
          <w:p w14:paraId="04498A06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разликује векторске и скаларне величине;</w:t>
            </w:r>
          </w:p>
          <w:p w14:paraId="1440A82D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очита податке са графика и анализира их;</w:t>
            </w:r>
          </w:p>
          <w:p w14:paraId="0F808F55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графички приказује дате или израчунате податке;</w:t>
            </w:r>
          </w:p>
          <w:p w14:paraId="52076035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препозна последице интеракције (убрзање, деформација) на примерима;</w:t>
            </w:r>
          </w:p>
          <w:p w14:paraId="0002B12B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уочи постојање еластичних и пластичних деформација тела;</w:t>
            </w:r>
          </w:p>
          <w:p w14:paraId="02535EEB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наведе примере интераговања тела и особине сила;</w:t>
            </w:r>
          </w:p>
          <w:p w14:paraId="536D1BDD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наведе особине бестежинског стања и повеже их са слободним падом;</w:t>
            </w:r>
          </w:p>
          <w:p w14:paraId="1BD2C155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образложи принцип рада простих машина;</w:t>
            </w:r>
          </w:p>
          <w:p w14:paraId="7F4F954B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наброји врсте енергије и њене трансформације;</w:t>
            </w:r>
          </w:p>
          <w:p w14:paraId="2B1F6006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разликује обновљиве и необновљиве изворе енергије;</w:t>
            </w:r>
          </w:p>
          <w:p w14:paraId="6DB390BB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препозна појаву међумолекулских сила и објасни поделу међумолекулских сила на кохезионе и адхезионе;</w:t>
            </w:r>
          </w:p>
          <w:p w14:paraId="1CC44BE0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интерпретира порекло и вредност aтмосферског притиска;</w:t>
            </w:r>
          </w:p>
          <w:p w14:paraId="319F8041" w14:textId="77777777" w:rsidR="00921D51" w:rsidRPr="00860CBF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упореди вредност статичког потиска у води и ваздуху.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A4A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фронтални</w:t>
            </w:r>
          </w:p>
          <w:p w14:paraId="33AC1520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рад у пару</w:t>
            </w:r>
          </w:p>
          <w:p w14:paraId="6BB347F6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- групни рад</w:t>
            </w:r>
          </w:p>
          <w:p w14:paraId="57DC9251" w14:textId="77777777" w:rsidR="00921D51" w:rsidRPr="001A687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индивидуални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97B8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вербалне</w:t>
            </w:r>
          </w:p>
          <w:p w14:paraId="42885E03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494BB1" w14:textId="77777777" w:rsidR="00921D51" w:rsidRPr="001A687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</w:t>
            </w:r>
            <w:r w:rsidRPr="001A6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ептембар</w:t>
            </w:r>
          </w:p>
          <w:p w14:paraId="3AE9B671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1A687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3308F1AE" w14:textId="77777777" w:rsidR="00921D51" w:rsidRPr="001A687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новембар</w:t>
            </w:r>
          </w:p>
        </w:tc>
      </w:tr>
      <w:tr w:rsidR="00921D51" w:rsidRPr="00212EAC" w14:paraId="7E5D9667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FFBA25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94FB54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7A8FD8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ED3281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B73AF5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21D51" w:rsidRPr="00BE287B" w14:paraId="2D5A6786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5FDF9B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12369E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FF81CA" w14:textId="77777777" w:rsidR="00921D51" w:rsidRPr="00B41A3D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Pr="00B41A3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3222F481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41A3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стручна литература</w:t>
            </w:r>
          </w:p>
          <w:p w14:paraId="020AD5B4" w14:textId="77777777" w:rsidR="00921D51" w:rsidRPr="00B41A3D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Атвудова машина</w:t>
            </w:r>
          </w:p>
          <w:p w14:paraId="74B50FE3" w14:textId="77777777" w:rsidR="00921D51" w:rsidRPr="00B41A3D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41A3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мултимедијалне презентације</w:t>
            </w:r>
          </w:p>
          <w:p w14:paraId="612F6BD4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41A3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слике и цртежи</w:t>
            </w:r>
          </w:p>
          <w:p w14:paraId="7348983A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колица</w:t>
            </w:r>
          </w:p>
          <w:p w14:paraId="4304DEB5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тегови различитих маса</w:t>
            </w:r>
          </w:p>
          <w:p w14:paraId="415FCFFE" w14:textId="06687AFD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хронометар</w:t>
            </w:r>
          </w:p>
        </w:tc>
        <w:tc>
          <w:tcPr>
            <w:tcW w:w="315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F3EC3A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математика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93601D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41A3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кроз активности ученика на часу</w:t>
            </w:r>
          </w:p>
          <w:p w14:paraId="54DB2C4C" w14:textId="77777777" w:rsidR="00921D51" w:rsidRPr="00B41A3D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практичан рад </w:t>
            </w:r>
          </w:p>
          <w:p w14:paraId="773F51DF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41A3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провера знања</w:t>
            </w:r>
          </w:p>
          <w:p w14:paraId="5334D84A" w14:textId="77777777" w:rsidR="00921D51" w:rsidRPr="00B41A3D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домаћи задаци</w:t>
            </w:r>
          </w:p>
        </w:tc>
      </w:tr>
      <w:tr w:rsidR="00921D51" w:rsidRPr="00212EAC" w14:paraId="617820F7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254F4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C1BCE1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77CBF9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D8D534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21D51" w:rsidRPr="00212EAC" w14:paraId="7C9E579E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89A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E6E3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86E8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87303F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52C30A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154E2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F264DA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13D7B0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464244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B6927E9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2CDD33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2ED946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05233E9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21D51" w:rsidRPr="0092169F" w14:paraId="1EB42849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19450C4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11EB5F86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BC55E0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D371CB7" w14:textId="77777777" w:rsidR="00921D51" w:rsidRPr="00660214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Топлотне појаве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3DA6" w14:textId="77777777" w:rsidR="00921D51" w:rsidRPr="00921D51" w:rsidRDefault="00921D51" w:rsidP="00921D51">
            <w:pPr>
              <w:pStyle w:val="BodyText11"/>
              <w:shd w:val="clear" w:color="auto" w:fill="auto"/>
              <w:spacing w:after="0" w:line="216" w:lineRule="exact"/>
              <w:ind w:right="100"/>
              <w:rPr>
                <w:rStyle w:val="Teloteksta4"/>
                <w:rFonts w:eastAsiaTheme="minorHAnsi"/>
                <w:sz w:val="24"/>
                <w:szCs w:val="24"/>
                <w:lang w:val="sr-Cyrl-RS"/>
              </w:rPr>
            </w:pPr>
            <w:r w:rsidRPr="00921D51">
              <w:rPr>
                <w:sz w:val="24"/>
                <w:szCs w:val="24"/>
                <w:lang w:val="sr-Cyrl-CS"/>
              </w:rPr>
              <w:t xml:space="preserve">- </w:t>
            </w:r>
            <w:r w:rsidRPr="00921D51">
              <w:rPr>
                <w:rStyle w:val="Teloteksta4"/>
                <w:rFonts w:eastAsiaTheme="minorHAnsi"/>
                <w:sz w:val="24"/>
                <w:szCs w:val="24"/>
                <w:lang w:val="sr-Cyrl-RS"/>
              </w:rPr>
              <w:t>Проширивање знања о топлотним појавама</w:t>
            </w:r>
          </w:p>
          <w:p w14:paraId="5F2AC060" w14:textId="77777777" w:rsidR="00921D51" w:rsidRPr="00921D51" w:rsidRDefault="00921D51" w:rsidP="00921D51">
            <w:pPr>
              <w:pStyle w:val="BodyText11"/>
              <w:shd w:val="clear" w:color="auto" w:fill="auto"/>
              <w:spacing w:after="0" w:line="216" w:lineRule="exact"/>
              <w:ind w:right="100"/>
              <w:rPr>
                <w:sz w:val="24"/>
                <w:szCs w:val="24"/>
                <w:lang w:val="sr-Cyrl-RS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1020" w14:textId="77777777" w:rsidR="00921D51" w:rsidRPr="0092169F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48A9" w14:textId="77777777" w:rsidR="00921D51" w:rsidRPr="00533CD5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lang w:val="sr-Cyrl-CS"/>
              </w:rPr>
              <w:t>1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53E" w14:textId="77777777" w:rsidR="00921D51" w:rsidRPr="0092169F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7B0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25AD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FF57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A98DDC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21D51" w:rsidRPr="00212EAC" w14:paraId="0C8F9F56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7A3990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FEEFE6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46394D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110FD2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98C4C1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C0F54F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21D51" w:rsidRPr="0092169F" w14:paraId="1EFCBA66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E04C3A" w14:textId="77777777" w:rsidR="00921D51" w:rsidRPr="00212EAC" w:rsidRDefault="00921D51" w:rsidP="00921D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D950CB" w14:textId="77777777" w:rsidR="00921D51" w:rsidRPr="00212EAC" w:rsidRDefault="00921D51" w:rsidP="00921D5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622D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упореди промену запремине тела у сва три агрегатна стања с променом температуре;</w:t>
            </w:r>
          </w:p>
          <w:p w14:paraId="4DAC1770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преведе температуру из Целзијусове у Келвинову скалу;</w:t>
            </w:r>
          </w:p>
          <w:p w14:paraId="5E0BFB48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опише појам топлотне равнотеже;</w:t>
            </w:r>
          </w:p>
          <w:p w14:paraId="0CB3D09A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повеже размењену количину топлоте са масом тела, температурском разликом и супстанцијом од које је тело изграђено;</w:t>
            </w:r>
          </w:p>
          <w:p w14:paraId="69565672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препозна процесе преласка између агрегатних стања при порасту и смањењу температуре;</w:t>
            </w:r>
          </w:p>
          <w:p w14:paraId="303F3D97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примерима објасни различите начине преношења топлоте;</w:t>
            </w:r>
          </w:p>
          <w:p w14:paraId="052A8C19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наведе примере спонтаног преноса топлоте;</w:t>
            </w:r>
          </w:p>
          <w:p w14:paraId="4C4D3E13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објасни да стаклена башта/стакленик/пластеник спречава губитак топлоте струјањем;</w:t>
            </w:r>
          </w:p>
          <w:p w14:paraId="4A533213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препозна да ефекат стаклене баште спречава губитак топлоте Земље зрачењем;</w:t>
            </w:r>
          </w:p>
          <w:p w14:paraId="74B4CE34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повеже промену унутрашње енергије и 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промену температуре тела;</w:t>
            </w:r>
          </w:p>
          <w:p w14:paraId="57578FC9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наведе молекуле који чине атмосферу и њихов утицај на разне појаве;</w:t>
            </w:r>
          </w:p>
          <w:p w14:paraId="42EF33F9" w14:textId="597EB608" w:rsidR="00921D51" w:rsidRPr="00533CD5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  <w:lang w:val="sr-Cyrl-RS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објасни узрок вертикалног кретања загрејаног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ваздуха</w:t>
            </w:r>
          </w:p>
        </w:tc>
        <w:tc>
          <w:tcPr>
            <w:tcW w:w="22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50E" w14:textId="77777777" w:rsidR="00921D51" w:rsidRP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фронтални</w:t>
            </w:r>
          </w:p>
          <w:p w14:paraId="55D358D6" w14:textId="77777777" w:rsidR="00921D51" w:rsidRP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рад у пару</w:t>
            </w:r>
          </w:p>
          <w:p w14:paraId="2803DFE9" w14:textId="77777777" w:rsidR="00921D51" w:rsidRP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индивидуални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F938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вербалне</w:t>
            </w:r>
          </w:p>
          <w:p w14:paraId="1640BB94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CA4387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- новембар</w:t>
            </w:r>
          </w:p>
          <w:p w14:paraId="268D8A3B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децембар</w:t>
            </w:r>
          </w:p>
        </w:tc>
      </w:tr>
      <w:tr w:rsidR="00921D51" w:rsidRPr="00212EAC" w14:paraId="0AA156CE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87A109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39C92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608A7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E6A657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882FDF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21D51" w:rsidRPr="001A687F" w14:paraId="7C2C3DCB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8BD9AD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2AAE9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77E006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уџбеник</w:t>
            </w:r>
          </w:p>
          <w:p w14:paraId="33D9F682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стручна литература</w:t>
            </w:r>
          </w:p>
          <w:p w14:paraId="4BD2B922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уређај за демонстрацију механизама преноса топлоте</w:t>
            </w:r>
          </w:p>
          <w:p w14:paraId="6E153A5F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мултимедијалне презентације</w:t>
            </w:r>
          </w:p>
          <w:p w14:paraId="3F6D335E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слике и цртежи</w:t>
            </w:r>
          </w:p>
          <w:p w14:paraId="50E2C1D2" w14:textId="1813848F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аналогни и дигитални термометри</w:t>
            </w:r>
          </w:p>
        </w:tc>
        <w:tc>
          <w:tcPr>
            <w:tcW w:w="315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BDF58D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математика</w:t>
            </w:r>
          </w:p>
          <w:p w14:paraId="64820ECB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хемија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C7E633A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кроз активности ученика на часу</w:t>
            </w:r>
          </w:p>
          <w:p w14:paraId="47B18DF9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домаћи задаци</w:t>
            </w:r>
          </w:p>
          <w:p w14:paraId="01A06480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практичан рад </w:t>
            </w:r>
          </w:p>
          <w:p w14:paraId="013C2A37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провера знања</w:t>
            </w:r>
          </w:p>
        </w:tc>
      </w:tr>
      <w:tr w:rsidR="00921D51" w:rsidRPr="00212EAC" w14:paraId="4797029B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4B9AD4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7F8EE9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9A3699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2D36AB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21D51" w:rsidRPr="00212EAC" w14:paraId="1376922B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CEE7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1830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999D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031460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31666A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32CB8B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B787EF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E6C000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60BA96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7E2C643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DCD3E8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BA1D69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2070C7A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21D51" w:rsidRPr="00E62D40" w14:paraId="29136F49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6D23A30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0A0F109E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7EFD3451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CD0D19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F7C53B9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FA4994D" w14:textId="77777777" w:rsidR="00921D51" w:rsidRPr="00660214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Електричне и магнетне појаве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088B" w14:textId="77777777" w:rsidR="00921D51" w:rsidRDefault="00921D51" w:rsidP="00921D51">
            <w:pPr>
              <w:pStyle w:val="Teloteksta9"/>
              <w:shd w:val="clear" w:color="auto" w:fill="auto"/>
              <w:ind w:hanging="260"/>
              <w:jc w:val="both"/>
              <w:rPr>
                <w:sz w:val="22"/>
                <w:szCs w:val="22"/>
                <w:lang w:val="sr-Cyrl-RS"/>
              </w:rPr>
            </w:pPr>
          </w:p>
          <w:p w14:paraId="7846BA26" w14:textId="77777777" w:rsidR="00921D51" w:rsidRDefault="00921D51" w:rsidP="00921D51">
            <w:pPr>
              <w:pStyle w:val="ListParagraph"/>
              <w:numPr>
                <w:ilvl w:val="0"/>
                <w:numId w:val="147"/>
              </w:numPr>
              <w:spacing w:after="160"/>
              <w:ind w:left="0" w:hanging="720"/>
              <w:rPr>
                <w:lang w:val="sr-Cyrl-RS"/>
              </w:rPr>
            </w:pPr>
            <w:r>
              <w:rPr>
                <w:lang w:val="sr-Cyrl-RS"/>
              </w:rPr>
              <w:t>- п</w:t>
            </w:r>
            <w:r w:rsidRPr="001A61EB">
              <w:rPr>
                <w:lang w:val="sr-Cyrl-RS"/>
              </w:rPr>
              <w:t>овезивање основних појмова из електростатике са магнетним пољем  и својствима наелектрисања у кретању</w:t>
            </w:r>
          </w:p>
          <w:p w14:paraId="5A3DD528" w14:textId="77777777" w:rsidR="00921D51" w:rsidRDefault="00921D51" w:rsidP="00921D51">
            <w:pPr>
              <w:pStyle w:val="ListParagraph"/>
              <w:numPr>
                <w:ilvl w:val="0"/>
                <w:numId w:val="147"/>
              </w:numPr>
              <w:spacing w:after="160"/>
              <w:ind w:left="0" w:hanging="720"/>
              <w:rPr>
                <w:lang w:val="sr-Cyrl-RS"/>
              </w:rPr>
            </w:pPr>
            <w:r>
              <w:rPr>
                <w:lang w:val="sr-Cyrl-RS"/>
              </w:rPr>
              <w:t>- познавање електричних својстава материјала ради бољег разумевања њиховог значаја за развој нових технологија</w:t>
            </w:r>
          </w:p>
          <w:p w14:paraId="4C603519" w14:textId="25C38E7B" w:rsidR="00921D51" w:rsidRPr="00921D51" w:rsidRDefault="00921D51" w:rsidP="00921D51">
            <w:pPr>
              <w:rPr>
                <w:lang w:val="sr-Cyrl-R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CC23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17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1C33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1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C74B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37FA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4059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5799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EF4413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921D51" w:rsidRPr="00212EAC" w14:paraId="6F373E4C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A109F3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07A596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68646D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Исходи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E189E1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Облик рада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73663C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260269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Време реализације</w:t>
            </w:r>
          </w:p>
        </w:tc>
      </w:tr>
      <w:tr w:rsidR="00921D51" w:rsidRPr="00CC537D" w14:paraId="3338836B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5DE6BE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69C7AF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7B68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 одговарајуће појмове, величине и законе за тумачење деловања електричног поља;</w:t>
            </w:r>
          </w:p>
          <w:p w14:paraId="0B714849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образложи електичне појаве;</w:t>
            </w:r>
          </w:p>
          <w:p w14:paraId="13EEC39B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наведе поступке за наелектрисавање тела;</w:t>
            </w:r>
          </w:p>
          <w:p w14:paraId="49D2D5CB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објасни примере електричних појава у природи;</w:t>
            </w:r>
          </w:p>
          <w:p w14:paraId="3860A756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дефинише Кулонов закон, јачину електричног поља и електрични напон;</w:t>
            </w:r>
          </w:p>
          <w:p w14:paraId="6F0058DE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употреби одговарајуће појмове, величине и законе за објашњење основних карактеристика проводника и изолатора;</w:t>
            </w:r>
          </w:p>
          <w:p w14:paraId="7B5E398D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именује појаве које прате проток струје и познаје њихову примену (топлотно, механичко, хемијско и магнетно деловање);</w:t>
            </w:r>
          </w:p>
          <w:p w14:paraId="68D2CEA1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процени и примењује активности зa рационално коришћење електричне енергије;</w:t>
            </w:r>
          </w:p>
          <w:p w14:paraId="7A4DF2CB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протумачи основне карактеристике магнетног поља сталних магнета и струје применом одговарајућих појмова, величина и закона;</w:t>
            </w:r>
          </w:p>
          <w:p w14:paraId="1B683CB3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опише деловање магнетног поља на струјни проводник;</w:t>
            </w:r>
          </w:p>
          <w:p w14:paraId="08ED68AF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представи кретање наелектрисаних честица у електричном и магнетном пољу;</w:t>
            </w:r>
          </w:p>
          <w:p w14:paraId="16D5CA42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препозна појаву електромагнетне индукције и повеже је са Фарадејевим законом,</w:t>
            </w:r>
          </w:p>
          <w:p w14:paraId="22BD00CC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уочава допринос Николе Тесле широкој 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примени наизменичне струје;</w:t>
            </w:r>
          </w:p>
          <w:p w14:paraId="47D45C23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разликује једносмерну од наизменичне струје;</w:t>
            </w:r>
          </w:p>
          <w:p w14:paraId="38DF963D" w14:textId="41BD7241" w:rsidR="00921D51" w:rsidRPr="00CC537D" w:rsidRDefault="00921D51" w:rsidP="00921D51">
            <w:pPr>
              <w:pStyle w:val="BodyText3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245672">
              <w:rPr>
                <w:rFonts w:ascii="Times New Roman" w:hAnsi="Times New Roman"/>
                <w:b/>
                <w:color w:val="000000"/>
                <w:sz w:val="24"/>
              </w:rPr>
              <w:t>–</w:t>
            </w:r>
            <w:r w:rsidRPr="00245672">
              <w:rPr>
                <w:rFonts w:ascii="Times New Roman" w:hAnsi="Times New Roman"/>
                <w:color w:val="000000"/>
                <w:sz w:val="24"/>
              </w:rPr>
              <w:t xml:space="preserve"> препознаје основне принцип</w:t>
            </w:r>
            <w:r>
              <w:rPr>
                <w:rFonts w:ascii="Times New Roman" w:hAnsi="Times New Roman"/>
                <w:color w:val="000000"/>
                <w:sz w:val="24"/>
              </w:rPr>
              <w:t>е преношења електричне енергије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B24E" w14:textId="77777777" w:rsidR="00921D51" w:rsidRP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фронтални</w:t>
            </w:r>
          </w:p>
          <w:p w14:paraId="422E1395" w14:textId="77777777" w:rsidR="00921D51" w:rsidRP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рад у пару</w:t>
            </w:r>
          </w:p>
          <w:p w14:paraId="7CB20C46" w14:textId="77777777" w:rsidR="00921D51" w:rsidRP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индивидуални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CCAA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вербалне</w:t>
            </w:r>
          </w:p>
          <w:p w14:paraId="4AD27225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B6987B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децембар</w:t>
            </w:r>
          </w:p>
          <w:p w14:paraId="5A049427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јануар</w:t>
            </w:r>
          </w:p>
          <w:p w14:paraId="7CB48477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фебруар </w:t>
            </w:r>
          </w:p>
          <w:p w14:paraId="344AC371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март</w:t>
            </w:r>
          </w:p>
        </w:tc>
      </w:tr>
      <w:tr w:rsidR="00921D51" w:rsidRPr="00212EAC" w14:paraId="3CEAAAD1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1670A5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EC3C6F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D76E01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Наставна средства</w:t>
            </w:r>
          </w:p>
        </w:tc>
        <w:tc>
          <w:tcPr>
            <w:tcW w:w="34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A3E39F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Корелација са другим предметом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601AA2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Праћење и оцењивање</w:t>
            </w:r>
          </w:p>
        </w:tc>
      </w:tr>
      <w:tr w:rsidR="00921D51" w:rsidRPr="00212EAC" w14:paraId="6FCA0BC4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F868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778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AC3E" w14:textId="7F24A153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5D167D4B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стручна литература</w:t>
            </w:r>
          </w:p>
          <w:p w14:paraId="42D19DFB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уређај за демонстрацију механизама преноса топлоте</w:t>
            </w:r>
          </w:p>
          <w:p w14:paraId="7EA68A0F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мултимедијалне презентације</w:t>
            </w:r>
          </w:p>
          <w:p w14:paraId="560B6685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електрофор</w:t>
            </w:r>
          </w:p>
          <w:p w14:paraId="0E68ECF0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-демонстрација електричног кола са сијалицом</w:t>
            </w:r>
          </w:p>
          <w:p w14:paraId="6A5666E3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-модел електромотора</w:t>
            </w:r>
          </w:p>
          <w:p w14:paraId="0FB5F90C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-слике и цртежи</w:t>
            </w:r>
          </w:p>
          <w:p w14:paraId="531FE806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B98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математика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3D6F51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кроз активности ученика на часу</w:t>
            </w:r>
          </w:p>
          <w:p w14:paraId="2CE4161F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домаћи задаци</w:t>
            </w:r>
          </w:p>
          <w:p w14:paraId="453176BC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практичан рад </w:t>
            </w:r>
          </w:p>
          <w:p w14:paraId="15A4D69D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провера знања</w:t>
            </w:r>
          </w:p>
        </w:tc>
      </w:tr>
      <w:tr w:rsidR="00921D51" w:rsidRPr="00212EAC" w14:paraId="0BD6B572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324A07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4EB0B4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DDD225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Циљеви</w:t>
            </w:r>
          </w:p>
        </w:tc>
        <w:tc>
          <w:tcPr>
            <w:tcW w:w="8164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D3865E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Фонд/тип часа</w:t>
            </w:r>
          </w:p>
        </w:tc>
      </w:tr>
      <w:tr w:rsidR="00921D51" w:rsidRPr="00212EAC" w14:paraId="22E25100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7C1A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94C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0902" w14:textId="77777777" w:rsidR="00921D51" w:rsidRPr="00CC537D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E367BF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0FD1F2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F5F64C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F6A317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DB8F42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13B203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практ.</w:t>
            </w:r>
          </w:p>
          <w:p w14:paraId="06A11188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2A4C38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практ.</w:t>
            </w:r>
          </w:p>
          <w:p w14:paraId="2DBAFAEE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наст.</w:t>
            </w:r>
          </w:p>
          <w:p w14:paraId="7939363A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eastAsia="Times New Roman" w:hAnsi="Times New Roman" w:cs="Times New Roman"/>
                <w:b/>
                <w:lang w:val="sr-Cyrl-CS"/>
              </w:rPr>
              <w:t>у блоку</w:t>
            </w:r>
          </w:p>
        </w:tc>
      </w:tr>
      <w:tr w:rsidR="00921D51" w:rsidRPr="00CC537D" w14:paraId="1DBBAFC6" w14:textId="77777777" w:rsidTr="00921D51">
        <w:trPr>
          <w:trHeight w:val="580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F4A1F46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399EBC10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19A1806A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C82ABD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11C7266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B5D6F73" w14:textId="77777777" w:rsidR="00921D51" w:rsidRPr="00060C16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Осцилације и таласи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51B1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- упознавање са основним појмовима и величинама којима се описује хармонијско осциловање</w:t>
            </w:r>
          </w:p>
          <w:p w14:paraId="71ABC462" w14:textId="3EDD84F0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- разумевање и анализа појава повезаних са механичким и електромагнетним таласима</w:t>
            </w:r>
          </w:p>
          <w:p w14:paraId="6599D8A3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A18DAED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6939DA7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C431" w14:textId="77777777" w:rsidR="00921D51" w:rsidRPr="00921D51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724D" w14:textId="77777777" w:rsidR="00921D51" w:rsidRPr="00921D51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E064" w14:textId="77777777" w:rsidR="00921D51" w:rsidRPr="00921D51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562A" w14:textId="77777777" w:rsidR="00921D51" w:rsidRPr="00921D51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4A38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32B1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377CCD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921D51" w:rsidRPr="00212EAC" w14:paraId="79733D33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52F69A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CB4A36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EAD268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Исходи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96C2FC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Облик рада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C32A44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39620D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Време реализације</w:t>
            </w:r>
          </w:p>
        </w:tc>
      </w:tr>
      <w:tr w:rsidR="00921D51" w:rsidRPr="00CC537D" w14:paraId="4CB9598E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FFBB5F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C41070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8C3B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повеже појам осцилација и њихов настанак и наводи различите врсте осцилација;</w:t>
            </w:r>
          </w:p>
          <w:p w14:paraId="618B6A81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процени појмове и величине којима се описује осцилаторно кретање;</w:t>
            </w:r>
          </w:p>
          <w:p w14:paraId="3C81C41C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објасни шта су таласи, њихов настанак, карактеристике и врсте таласа;</w:t>
            </w:r>
          </w:p>
          <w:p w14:paraId="594D3991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уочи шта су извори звука, каква је разлика између тона и шума;</w:t>
            </w:r>
          </w:p>
          <w:p w14:paraId="02A64FE3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протумачи основне карактеристике звука;</w:t>
            </w:r>
          </w:p>
          <w:p w14:paraId="415373A2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основу фреквенције разликује звук, ултразвук и инфразвук и дефинише њихову примену у свакодневном животу;</w:t>
            </w:r>
          </w:p>
          <w:p w14:paraId="3987E239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објасни појам резонанције;</w:t>
            </w:r>
          </w:p>
          <w:p w14:paraId="2CFE836B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опише спектар електромагнетних таласа и навeде примере примене електромагнетног зрачења (пренос сигнала на даљину: мобилна телефонија, интернет, GPS; форензика...);</w:t>
            </w:r>
          </w:p>
          <w:p w14:paraId="3B046A20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објасни изворе светлости и илуструје основне особине простирања светлости;</w:t>
            </w:r>
          </w:p>
          <w:p w14:paraId="336827B1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разликује преламање од одбијања светлости;</w:t>
            </w:r>
          </w:p>
          <w:p w14:paraId="3DC77184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протумачи тоталну рефлексију и њене примере;</w:t>
            </w:r>
          </w:p>
          <w:p w14:paraId="275AA1FB" w14:textId="77777777" w:rsidR="00921D51" w:rsidRPr="00245672" w:rsidRDefault="00921D51" w:rsidP="0092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6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456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наведе врсте огледала и сочива;</w:t>
            </w:r>
          </w:p>
          <w:p w14:paraId="443DE7A1" w14:textId="77777777" w:rsidR="00921D51" w:rsidRDefault="00921D51" w:rsidP="00921D51">
            <w:pPr>
              <w:pStyle w:val="BodyText30"/>
              <w:rPr>
                <w:rFonts w:ascii="Times New Roman" w:hAnsi="Times New Roman"/>
                <w:color w:val="000000"/>
                <w:sz w:val="24"/>
              </w:rPr>
            </w:pPr>
            <w:r w:rsidRPr="00245672">
              <w:rPr>
                <w:rFonts w:ascii="Times New Roman" w:hAnsi="Times New Roman"/>
                <w:b/>
                <w:color w:val="000000"/>
                <w:sz w:val="24"/>
              </w:rPr>
              <w:t>–</w:t>
            </w:r>
            <w:r w:rsidRPr="00245672">
              <w:rPr>
                <w:rFonts w:ascii="Times New Roman" w:hAnsi="Times New Roman"/>
                <w:color w:val="000000"/>
                <w:sz w:val="24"/>
              </w:rPr>
              <w:t xml:space="preserve"> описује примену р</w:t>
            </w:r>
            <w:r w:rsidR="002F51AF">
              <w:rPr>
                <w:rFonts w:ascii="Times New Roman" w:hAnsi="Times New Roman"/>
                <w:color w:val="000000"/>
                <w:sz w:val="24"/>
              </w:rPr>
              <w:t>азличитих оптичких инструмената</w:t>
            </w:r>
          </w:p>
          <w:p w14:paraId="5B04E988" w14:textId="07723A94" w:rsidR="002F51AF" w:rsidRPr="001B71AB" w:rsidRDefault="002F51AF" w:rsidP="00921D51">
            <w:pPr>
              <w:pStyle w:val="BodyText30"/>
              <w:rPr>
                <w:rFonts w:ascii="Times New Roman" w:hAnsi="Times New Roman"/>
                <w:szCs w:val="20"/>
                <w:lang w:val="sr-Cyrl-CS"/>
              </w:rPr>
            </w:pP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77777777" w:rsidR="00921D51" w:rsidRP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фронтални</w:t>
            </w:r>
          </w:p>
          <w:p w14:paraId="615829EF" w14:textId="77777777" w:rsidR="00921D51" w:rsidRP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рад у пару</w:t>
            </w:r>
          </w:p>
          <w:p w14:paraId="0E4DAFA9" w14:textId="77777777" w:rsidR="00921D51" w:rsidRP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индивидуални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A081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вербалне</w:t>
            </w:r>
          </w:p>
          <w:p w14:paraId="4AFB390C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C7DA84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март</w:t>
            </w:r>
          </w:p>
          <w:p w14:paraId="0916DA17" w14:textId="77777777" w:rsidR="00921D51" w:rsidRP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1D5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април</w:t>
            </w:r>
          </w:p>
        </w:tc>
      </w:tr>
      <w:tr w:rsidR="00921D51" w:rsidRPr="00212EAC" w14:paraId="314267E6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AD7513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71479A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D48F6C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Наставна средства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8F1015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Корелација са другим предметом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68CB0C" w14:textId="77777777" w:rsidR="00921D51" w:rsidRPr="00CC537D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C537D">
              <w:rPr>
                <w:rFonts w:ascii="Times New Roman" w:hAnsi="Times New Roman" w:cs="Times New Roman"/>
                <w:b/>
              </w:rPr>
              <w:t>Праћење и оцењивање</w:t>
            </w:r>
          </w:p>
        </w:tc>
      </w:tr>
      <w:tr w:rsidR="00921D51" w:rsidRPr="00212EAC" w14:paraId="3ADFB781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28B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8CFC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088B8B9E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4BEBB9F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стручна литература</w:t>
            </w:r>
          </w:p>
          <w:p w14:paraId="243081EE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тег на опрузи</w:t>
            </w:r>
          </w:p>
          <w:p w14:paraId="73F53FA8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математикчко клатно</w:t>
            </w:r>
          </w:p>
          <w:p w14:paraId="2297F2B7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-призма</w:t>
            </w:r>
          </w:p>
          <w:p w14:paraId="3A471280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лупа</w:t>
            </w:r>
          </w:p>
          <w:p w14:paraId="539D7EEF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C81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математика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7FE428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кроз активности ученика на часу</w:t>
            </w:r>
          </w:p>
          <w:p w14:paraId="4C60A2C7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домаћи задаци</w:t>
            </w:r>
          </w:p>
          <w:p w14:paraId="32519ABD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практичан рад </w:t>
            </w:r>
          </w:p>
          <w:p w14:paraId="7FAA1475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провера знања</w:t>
            </w:r>
          </w:p>
        </w:tc>
      </w:tr>
      <w:tr w:rsidR="00921D51" w:rsidRPr="00212EAC" w14:paraId="47DB6E0C" w14:textId="77777777" w:rsidTr="00921D5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8F9207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E1D8EE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4BF9C0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B92C0A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21D51" w:rsidRPr="00212EAC" w14:paraId="148B01A5" w14:textId="77777777" w:rsidTr="00921D5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A36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AA05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3178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7CB683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72AB6A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26C398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2A8001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7D5B7D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2B9BEF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09EB47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93D943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D02AA58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A4DC4FC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21D51" w:rsidRPr="00EF75D3" w14:paraId="78332A73" w14:textId="77777777" w:rsidTr="00921D5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CAC16D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046B4C11" w14:textId="77777777" w:rsidR="00921D51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2351D702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B22F5C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FCFA8C5" w14:textId="77777777" w:rsidR="00921D51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C8A914B" w14:textId="77777777" w:rsidR="00921D51" w:rsidRPr="00660214" w:rsidRDefault="00921D51" w:rsidP="00921D5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Савремена физика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7E27" w14:textId="77777777" w:rsidR="00921D51" w:rsidRPr="009C44D1" w:rsidRDefault="00921D51" w:rsidP="00921D5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rStyle w:val="Teloteksta4"/>
                <w:sz w:val="24"/>
                <w:szCs w:val="24"/>
                <w:lang w:val="sr-Cyrl-RS"/>
              </w:rPr>
            </w:pPr>
            <w:r>
              <w:rPr>
                <w:rStyle w:val="Teloteksta4"/>
                <w:sz w:val="24"/>
                <w:szCs w:val="24"/>
                <w:lang w:val="sr-Cyrl-RS"/>
              </w:rPr>
              <w:t xml:space="preserve">- упознавање ученика са честичном природом светлости и упоређивање са </w:t>
            </w:r>
            <w:r w:rsidRPr="009C44D1">
              <w:rPr>
                <w:rStyle w:val="Teloteksta4"/>
                <w:sz w:val="24"/>
                <w:szCs w:val="24"/>
                <w:lang w:val="sr-Cyrl-RS"/>
              </w:rPr>
              <w:t>таласном природом</w:t>
            </w:r>
          </w:p>
          <w:p w14:paraId="609275C2" w14:textId="77777777" w:rsidR="00921D51" w:rsidRPr="009C44D1" w:rsidRDefault="00921D51" w:rsidP="00921D5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rStyle w:val="Teloteksta4"/>
                <w:sz w:val="24"/>
                <w:szCs w:val="24"/>
                <w:lang w:val="sr-Cyrl-RS"/>
              </w:rPr>
            </w:pPr>
            <w:r w:rsidRPr="009C44D1">
              <w:rPr>
                <w:rStyle w:val="Teloteksta4"/>
                <w:sz w:val="24"/>
                <w:szCs w:val="24"/>
                <w:lang w:val="sr-Cyrl-RS"/>
              </w:rPr>
              <w:t>- проширивање знања о структури атомског језгра</w:t>
            </w:r>
          </w:p>
          <w:p w14:paraId="6DBC7A47" w14:textId="77777777" w:rsidR="00921D51" w:rsidRPr="00EF75D3" w:rsidRDefault="00921D51" w:rsidP="00921D51">
            <w:pPr>
              <w:pStyle w:val="Teloteksta9"/>
              <w:shd w:val="clear" w:color="auto" w:fill="auto"/>
              <w:tabs>
                <w:tab w:val="left" w:pos="350"/>
              </w:tabs>
              <w:ind w:firstLine="0"/>
              <w:rPr>
                <w:sz w:val="24"/>
                <w:szCs w:val="24"/>
                <w:lang w:val="sr-Cyrl-CS"/>
              </w:rPr>
            </w:pPr>
            <w:r w:rsidRPr="009C44D1">
              <w:rPr>
                <w:rStyle w:val="Teloteksta4"/>
                <w:sz w:val="24"/>
                <w:szCs w:val="24"/>
                <w:lang w:val="sr-Cyrl-RS"/>
              </w:rPr>
              <w:t>- упознавање са проесима интеракције радиоактивног зрачења са супстанцом и начином заштите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D7B9" w14:textId="77777777" w:rsidR="00921D51" w:rsidRPr="00EF75D3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BDA2" w14:textId="77777777" w:rsidR="00921D51" w:rsidRPr="00912367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B935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F96C" w14:textId="77777777" w:rsidR="00921D51" w:rsidRPr="00EF75D3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95E7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8774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401A06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21D51" w:rsidRPr="00212EAC" w14:paraId="7D49DC8F" w14:textId="77777777" w:rsidTr="00921D5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F0688C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E7BCEA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475917" w14:textId="77777777" w:rsidR="00921D51" w:rsidRPr="00EF75D3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75D3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319966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D6DA48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1810280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21D51" w:rsidRPr="00EF75D3" w14:paraId="5A6A726A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9F6817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6903DD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F008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препознаје фотон као честицу светлости и описује појаву фотоефекта;</w:t>
            </w:r>
          </w:p>
          <w:p w14:paraId="369625F8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наведе примене фотоефекта;</w:t>
            </w:r>
          </w:p>
          <w:p w14:paraId="393B6460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објасни израз за енергију фотона;</w:t>
            </w:r>
          </w:p>
          <w:p w14:paraId="36868314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разликује таласну и честичну природу светлости;</w:t>
            </w:r>
          </w:p>
          <w:p w14:paraId="615F65B0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илуструје основне елементе структуре атома и описује њихове особине;</w:t>
            </w:r>
          </w:p>
          <w:p w14:paraId="23CCFF75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скицира постојање енергијских нивоа код атома и објашњава основе механизма 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емисије и апсорпције зрачења;</w:t>
            </w:r>
          </w:p>
          <w:p w14:paraId="0A710246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описује стварање рендгенског зрачења у рендгенској цеви;</w:t>
            </w:r>
          </w:p>
          <w:p w14:paraId="2C70F7F2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именује примене рендгенског зрачења и препознаје опасности и начине заштите од рендгенског зрачења;</w:t>
            </w:r>
          </w:p>
          <w:p w14:paraId="04E4C174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наведе основне особине ласерске светлости;</w:t>
            </w:r>
          </w:p>
          <w:p w14:paraId="56DE3E01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објасни разлике ласерске светлост у односу на белу светлост и на основу тога наводи његову примену;</w:t>
            </w:r>
          </w:p>
          <w:p w14:paraId="26FD956A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разликује врсте радиоактивних распада и продорност алфа, бета и гама зрачења;</w:t>
            </w:r>
          </w:p>
          <w:p w14:paraId="6959D04F" w14:textId="77777777" w:rsidR="00921D51" w:rsidRPr="002F51AF" w:rsidRDefault="00921D51" w:rsidP="002F5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опише особине алфа, бета и гама зрачења;</w:t>
            </w:r>
          </w:p>
          <w:p w14:paraId="7858930E" w14:textId="5017DDB3" w:rsidR="00921D51" w:rsidRPr="002F51AF" w:rsidRDefault="00921D51" w:rsidP="002F51AF">
            <w:pPr>
              <w:spacing w:after="0" w:line="240" w:lineRule="auto"/>
              <w:rPr>
                <w:sz w:val="24"/>
                <w:szCs w:val="24"/>
                <w:lang w:val="sr-Cyrl-CS"/>
              </w:rPr>
            </w:pPr>
            <w:r w:rsidRPr="002F51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разликује појмове фисија и фузија језгра и набраја примене фисије и фуз</w:t>
            </w:r>
            <w:r w:rsidR="002F5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ије у мирнодопске и ратне сврхе</w:t>
            </w:r>
          </w:p>
        </w:tc>
        <w:tc>
          <w:tcPr>
            <w:tcW w:w="2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C2C1" w14:textId="77777777" w:rsidR="00921D51" w:rsidRPr="002F51AF" w:rsidRDefault="00921D51" w:rsidP="002F51A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- фронтални</w:t>
            </w:r>
          </w:p>
          <w:p w14:paraId="3C973B02" w14:textId="77777777" w:rsidR="00921D51" w:rsidRPr="002F51AF" w:rsidRDefault="00921D51" w:rsidP="002F51A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рад у пару</w:t>
            </w:r>
          </w:p>
          <w:p w14:paraId="10BF8DDA" w14:textId="77777777" w:rsidR="00921D51" w:rsidRPr="002F51AF" w:rsidRDefault="00921D51" w:rsidP="002F51A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индивидуални</w:t>
            </w:r>
          </w:p>
          <w:p w14:paraId="1FB19AAC" w14:textId="77777777" w:rsidR="00921D51" w:rsidRPr="002F51AF" w:rsidRDefault="00921D51" w:rsidP="002F51A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групни рад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2A8D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вербалне</w:t>
            </w:r>
          </w:p>
          <w:p w14:paraId="49D41A25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решавање проблема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508D64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- април</w:t>
            </w:r>
          </w:p>
          <w:p w14:paraId="2A4CEE6D" w14:textId="77777777" w:rsidR="00921D51" w:rsidRPr="002F51AF" w:rsidRDefault="00921D51" w:rsidP="002F5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- мај</w:t>
            </w:r>
          </w:p>
          <w:p w14:paraId="64638ECE" w14:textId="77777777" w:rsidR="00921D51" w:rsidRPr="002F51AF" w:rsidRDefault="00921D51" w:rsidP="002F51A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јун</w:t>
            </w:r>
          </w:p>
        </w:tc>
      </w:tr>
      <w:tr w:rsidR="00921D51" w:rsidRPr="00212EAC" w14:paraId="71AC50E3" w14:textId="77777777" w:rsidTr="00921D5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B436D5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A8598D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805DB3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976FF2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AE8189" w14:textId="77777777" w:rsidR="00921D51" w:rsidRPr="00212EAC" w:rsidRDefault="00921D51" w:rsidP="0092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21D51" w:rsidRPr="001A687F" w14:paraId="4A68183E" w14:textId="77777777" w:rsidTr="00921D5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8DC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AEA1" w14:textId="77777777" w:rsidR="00921D51" w:rsidRPr="00212EAC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FF6" w14:textId="77777777" w:rsidR="00921D51" w:rsidRPr="002F51A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уџбеник</w:t>
            </w:r>
          </w:p>
          <w:p w14:paraId="3F87100E" w14:textId="77777777" w:rsidR="00921D51" w:rsidRPr="002F51A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стручна литература</w:t>
            </w:r>
          </w:p>
          <w:p w14:paraId="3B7FD210" w14:textId="77777777" w:rsidR="00921D51" w:rsidRPr="002F51A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фотоћелија</w:t>
            </w:r>
          </w:p>
          <w:p w14:paraId="31AA75A6" w14:textId="77777777" w:rsidR="00921D51" w:rsidRPr="002F51A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школски ласер</w:t>
            </w:r>
          </w:p>
        </w:tc>
        <w:tc>
          <w:tcPr>
            <w:tcW w:w="3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B30" w14:textId="77777777" w:rsidR="00921D51" w:rsidRPr="002F51A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математика</w:t>
            </w:r>
          </w:p>
          <w:p w14:paraId="6219BDDF" w14:textId="77777777" w:rsidR="00921D51" w:rsidRPr="002F51A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хемија</w:t>
            </w:r>
          </w:p>
        </w:tc>
        <w:tc>
          <w:tcPr>
            <w:tcW w:w="4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BB145F" w14:textId="77777777" w:rsidR="00921D51" w:rsidRPr="002F51A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кроз активности ученика на часу</w:t>
            </w:r>
          </w:p>
          <w:p w14:paraId="550960B8" w14:textId="77777777" w:rsidR="00921D51" w:rsidRPr="002F51A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практичан рад </w:t>
            </w:r>
          </w:p>
          <w:p w14:paraId="63D0555F" w14:textId="77777777" w:rsidR="00921D51" w:rsidRPr="002F51AF" w:rsidRDefault="00921D51" w:rsidP="0092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F51A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провера знања</w:t>
            </w:r>
          </w:p>
        </w:tc>
      </w:tr>
    </w:tbl>
    <w:p w14:paraId="664F99D5" w14:textId="77777777" w:rsidR="00BA3698" w:rsidRDefault="00BA3698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266AFE9" w14:textId="730015FD" w:rsidR="00724593" w:rsidRDefault="0072459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5587E5F" w14:textId="17CAFA32" w:rsidR="00724593" w:rsidRDefault="0072459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82EE362" w14:textId="77777777" w:rsidR="00742E52" w:rsidRDefault="00742E52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742E52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2352"/>
        <w:gridCol w:w="1533"/>
        <w:gridCol w:w="1529"/>
        <w:gridCol w:w="66"/>
        <w:gridCol w:w="295"/>
        <w:gridCol w:w="64"/>
        <w:gridCol w:w="703"/>
        <w:gridCol w:w="67"/>
        <w:gridCol w:w="246"/>
        <w:gridCol w:w="74"/>
        <w:gridCol w:w="740"/>
        <w:gridCol w:w="267"/>
        <w:gridCol w:w="725"/>
        <w:gridCol w:w="245"/>
        <w:gridCol w:w="545"/>
        <w:gridCol w:w="186"/>
        <w:gridCol w:w="809"/>
        <w:gridCol w:w="142"/>
        <w:gridCol w:w="1037"/>
        <w:gridCol w:w="21"/>
        <w:gridCol w:w="68"/>
        <w:gridCol w:w="20"/>
        <w:gridCol w:w="880"/>
        <w:gridCol w:w="44"/>
        <w:gridCol w:w="924"/>
      </w:tblGrid>
      <w:tr w:rsidR="001A4937" w:rsidRPr="000F2606" w14:paraId="5B86A7EC" w14:textId="77777777" w:rsidTr="00E62549">
        <w:tc>
          <w:tcPr>
            <w:tcW w:w="452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9E3CA15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9697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CC87E8" w14:textId="7ACFA890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1A4937" w:rsidRPr="000F2606" w14:paraId="77B6BDF5" w14:textId="77777777" w:rsidTr="00E62549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7E4DE00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259AF8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</w:t>
            </w: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еографија</w:t>
            </w:r>
          </w:p>
        </w:tc>
      </w:tr>
      <w:tr w:rsidR="001A4937" w:rsidRPr="000F2606" w14:paraId="68A43219" w14:textId="77777777" w:rsidTr="00E62549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8A2641B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E73334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1A4937" w:rsidRPr="000F2606" w14:paraId="0B03CFA4" w14:textId="77777777" w:rsidTr="00E62549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E22CB9C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EA1A68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74</w:t>
            </w:r>
          </w:p>
        </w:tc>
      </w:tr>
      <w:tr w:rsidR="001A4937" w:rsidRPr="000F2606" w14:paraId="6806AB0A" w14:textId="77777777" w:rsidTr="00E62549">
        <w:tc>
          <w:tcPr>
            <w:tcW w:w="452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C418179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6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10CFF4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</w:tr>
      <w:tr w:rsidR="001A4937" w:rsidRPr="000F2606" w14:paraId="7C0961F0" w14:textId="77777777" w:rsidTr="00E62549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2DC91F2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2D7DFA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87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EAC1BB3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3" w:type="dxa"/>
            <w:gridSpan w:val="19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BAFA2E7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A4937" w:rsidRPr="000F2606" w14:paraId="7AC9F18A" w14:textId="77777777" w:rsidTr="00E62549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FF3538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A950B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8ACFE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157A7B7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A4937" w:rsidRPr="000F2606" w14:paraId="1BCAB6F5" w14:textId="77777777" w:rsidTr="00E62549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4813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CE01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D2AE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B340A5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C3AED8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175115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8E90C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562A8B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AAEC10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E2F0C4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DF72AA1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2B41B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C852AD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A4937" w:rsidRPr="000F2606" w14:paraId="185CDCD8" w14:textId="77777777" w:rsidTr="00E62549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AD997EA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A5CDB8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1D3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Географски положај, територија и границе Србије.</w:t>
            </w:r>
          </w:p>
          <w:p w14:paraId="2BD1B9ED" w14:textId="77777777" w:rsidR="001A4937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27D687C6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Основни ниво:</w:t>
            </w:r>
          </w:p>
          <w:p w14:paraId="6C238620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</w:t>
            </w:r>
          </w:p>
          <w:p w14:paraId="29DD799B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2.Г.Е.1.2.2.</w:t>
            </w:r>
          </w:p>
          <w:p w14:paraId="308EEC14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2.Г.Е.1.1.3. 2.Г.Е.1.4.1.</w:t>
            </w:r>
          </w:p>
          <w:p w14:paraId="76037AA7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Средњи ниво:</w:t>
            </w:r>
          </w:p>
          <w:p w14:paraId="7E854C21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2.Г.Е.2.4.1.</w:t>
            </w:r>
          </w:p>
          <w:p w14:paraId="5AC68ABE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2.Г.Е.2.4.3.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8580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18E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географским положајем Србије.</w:t>
            </w:r>
          </w:p>
          <w:p w14:paraId="6D9F373F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18E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територији Републике Србије, административној подели као и границама према суседним државама</w:t>
            </w:r>
          </w:p>
          <w:p w14:paraId="10174B20" w14:textId="77777777" w:rsidR="001A4937" w:rsidRPr="000F2606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18E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Усвајање знања о друштвено политичком уређењу Републике Србије и административној подели.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B901" w14:textId="77777777" w:rsidR="001A4937" w:rsidRPr="00421D3A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45E9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E0B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F453" w14:textId="77777777" w:rsidR="001A4937" w:rsidRPr="00421D3A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C2D5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456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DAAE4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A4937" w:rsidRPr="000F2606" w14:paraId="3A187ED7" w14:textId="77777777" w:rsidTr="00E6254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D911865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61B0F0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CD9D48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17D8E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E90F87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C058051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A4937" w:rsidRPr="000F2606" w14:paraId="6B4153E0" w14:textId="77777777" w:rsidTr="00E6254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8C6C8A8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0CCAF8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6230" w14:textId="77777777" w:rsidR="001A4937" w:rsidRDefault="001A4937" w:rsidP="00E625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 да:</w:t>
            </w:r>
          </w:p>
          <w:p w14:paraId="1E6A99F7" w14:textId="77777777" w:rsidR="001A4937" w:rsidRDefault="001A4937" w:rsidP="001A493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4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опише географски положај Србије и доведе га у везу са историјско-географским развојем територије;</w:t>
            </w:r>
          </w:p>
          <w:p w14:paraId="7AA159FD" w14:textId="77777777" w:rsidR="001A4937" w:rsidRPr="00164422" w:rsidRDefault="001A4937" w:rsidP="001A493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4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анализира територијалну организацију Србије;</w:t>
            </w:r>
          </w:p>
          <w:p w14:paraId="1B064722" w14:textId="77777777" w:rsidR="001A4937" w:rsidRPr="000F2606" w:rsidRDefault="001A4937" w:rsidP="001A493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4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наводи карактеристике граница и пограничних општина Србије;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9F85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696B85AF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5CF478A4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2543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0B335495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4B40986B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82414DF" w14:textId="77777777" w:rsidR="001A4937" w:rsidRPr="000F2606" w:rsidRDefault="001A4937" w:rsidP="001A493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1A4937" w:rsidRPr="000F2606" w14:paraId="51FEAFB4" w14:textId="77777777" w:rsidTr="00E6254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3BA04D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81816A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4E9860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385EB0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895482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A4937" w:rsidRPr="000F2606" w14:paraId="09C479F4" w14:textId="77777777" w:rsidTr="00E6254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A75F90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A09E29D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8478FEE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14:paraId="7C6970B4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14:paraId="7415A206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F5AB19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B1E613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ED45AD0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3ACDDC4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A4937" w:rsidRPr="000F2606" w14:paraId="2D1A0AD4" w14:textId="77777777" w:rsidTr="00E62549">
        <w:tc>
          <w:tcPr>
            <w:tcW w:w="298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873FA2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2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A11A52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02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B7B87E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A4937" w:rsidRPr="000F2606" w14:paraId="6E51D1EF" w14:textId="77777777" w:rsidTr="00E62549"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334B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9AA4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913499C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FBE32E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4718B5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8B85A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9471A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D9D14B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A3EDCC0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8A7758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55D78C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73B0594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A4937" w:rsidRPr="000F2606" w14:paraId="736E8B63" w14:textId="77777777" w:rsidTr="00E62549">
        <w:trPr>
          <w:trHeight w:val="784"/>
        </w:trPr>
        <w:tc>
          <w:tcPr>
            <w:tcW w:w="2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EFAF7D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2.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Физичко-географске карактеристике Србије.</w:t>
            </w:r>
          </w:p>
          <w:p w14:paraId="2D2C3D61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14:paraId="153B8C74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28880C4B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Основни ниво: </w:t>
            </w:r>
          </w:p>
          <w:p w14:paraId="064C5E09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 2.Г.Е.1.1.3. 2.Г.Е.1.2.3. 2.Г.Е.1.2.4. 2.Г.Е.1.2.5.</w:t>
            </w:r>
          </w:p>
          <w:p w14:paraId="3AC02901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2.Г.Е.1.4.2.</w:t>
            </w:r>
          </w:p>
          <w:p w14:paraId="78F1EBDE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2.Г.Е.1.4.4.</w:t>
            </w:r>
          </w:p>
          <w:p w14:paraId="73F2A20D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Средњи ниво:</w:t>
            </w:r>
          </w:p>
          <w:p w14:paraId="3E3FB70C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2.Г.Е.2.1.1. 2.Г.Е.2.2.2. 2.Г.Е.2.2.3.</w:t>
            </w:r>
          </w:p>
          <w:p w14:paraId="2D5E179C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2.Г.Е.2.2.4.</w:t>
            </w:r>
          </w:p>
          <w:p w14:paraId="0DBC83C2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2.Г.Е.2.4.4.</w:t>
            </w:r>
          </w:p>
          <w:p w14:paraId="141752EA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Напредни ниво:</w:t>
            </w: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ab/>
            </w:r>
          </w:p>
          <w:p w14:paraId="5DD49FA4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*2.Г.Е.3.1.1.</w:t>
            </w:r>
          </w:p>
          <w:p w14:paraId="40FD3F1A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*2.Г.Е.3.1.4.</w:t>
            </w:r>
          </w:p>
          <w:p w14:paraId="4E6AB132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*2.Г.Е.3.2.3.</w:t>
            </w:r>
          </w:p>
          <w:p w14:paraId="6E1CA274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*2.Г.Е.3.2.4</w:t>
            </w:r>
          </w:p>
          <w:p w14:paraId="5B912D6E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*2.Г.Е.3.4.1.</w:t>
            </w:r>
          </w:p>
          <w:p w14:paraId="6B88C760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*2.Г.Е.3.4.4.</w:t>
            </w:r>
          </w:p>
          <w:p w14:paraId="795595B9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35DD11E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12C4FEE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23BF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механизм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настанка и обликовања рељефа на простору Србије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значајн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морфоструктурн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обли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цима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рељефа у Србији</w:t>
            </w:r>
          </w:p>
          <w:p w14:paraId="5F7F1866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процес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настанка земљотреса и  најугрожениј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ама земљотреса и вулкана у Србији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29D7DBDF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климатск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елемент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просторн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временск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ом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дистрибуциј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температуре ваздуха и падавина на територији Србије, </w:t>
            </w:r>
          </w:p>
          <w:p w14:paraId="591AB32E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значај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климатских фактора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климатск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 територији Србије.</w:t>
            </w:r>
          </w:p>
          <w:p w14:paraId="7058DC40" w14:textId="77777777" w:rsidR="001A4937" w:rsidRPr="0066016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највећ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Црноморског, Јадранског и Егејског слива,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појавом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минималних и максималних водостаја на рекама, </w:t>
            </w:r>
          </w:p>
          <w:p w14:paraId="1C067CB6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језер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 начину постанка,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еволуциј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ом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језерских басена, 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кацијом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термоминералн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их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извор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 и значај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подземних вода за водоснабдевање, </w:t>
            </w:r>
          </w:p>
          <w:p w14:paraId="3FEB1687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основним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типов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има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земљишта, вертикалн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хоризонталн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распоред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вегетације, класифик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ацијом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фаун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 односу на тип средине (фауна копнених вода,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фауну копна; шумска и нешумска подручја),</w:t>
            </w:r>
          </w:p>
          <w:p w14:paraId="38CC0CAA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како људске активности утичу на фрагментацију и смањење ареала биљних и животињских врста и појаву ендемских врста.</w:t>
            </w:r>
          </w:p>
          <w:p w14:paraId="070EA483" w14:textId="77777777" w:rsidR="001A4937" w:rsidRPr="0066016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 о заштићеним подручјима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 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њихов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значај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</w:t>
            </w:r>
          </w:p>
          <w:p w14:paraId="57C9E565" w14:textId="77777777" w:rsidR="001A4937" w:rsidRPr="00796CB4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6016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концепт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одрживог развоја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последиц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ама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загађења животне средине у Србији,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292E" w14:textId="77777777" w:rsidR="001A4937" w:rsidRPr="00421D3A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D394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B700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3393" w14:textId="77777777" w:rsidR="001A4937" w:rsidRPr="00421D3A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4733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3D3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38C1C5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A4937" w:rsidRPr="000F2606" w14:paraId="717DCC3B" w14:textId="77777777" w:rsidTr="00E6254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E65996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07BCD1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E35200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CCDAD0E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974D0DE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A4937" w:rsidRPr="000F2606" w14:paraId="4CE96C9F" w14:textId="77777777" w:rsidTr="00E6254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10EFBE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0CAF" w14:textId="77777777" w:rsidR="001A4937" w:rsidRDefault="001A4937" w:rsidP="00E625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 да:</w:t>
            </w:r>
          </w:p>
          <w:p w14:paraId="08558C6B" w14:textId="77777777" w:rsidR="001A4937" w:rsidRPr="00164422" w:rsidRDefault="001A4937" w:rsidP="001A4937">
            <w:pPr>
              <w:pStyle w:val="ListParagraph"/>
              <w:numPr>
                <w:ilvl w:val="0"/>
                <w:numId w:val="149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објашњава физичко-географске елементе простора Србије у смислу генезе, типологије и њихових општих карактеристика;</w:t>
            </w:r>
          </w:p>
          <w:p w14:paraId="54F88C22" w14:textId="77777777" w:rsidR="001A4937" w:rsidRPr="00164422" w:rsidRDefault="001A4937" w:rsidP="001A4937">
            <w:pPr>
              <w:pStyle w:val="ListParagraph"/>
              <w:numPr>
                <w:ilvl w:val="0"/>
                <w:numId w:val="149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процењује утицај човека на животну средину и предвиди ефекте заштите природних добара на животне и привредне активности људи;</w:t>
            </w:r>
          </w:p>
          <w:p w14:paraId="5E24D515" w14:textId="77777777" w:rsidR="001A4937" w:rsidRPr="00164422" w:rsidRDefault="001A4937" w:rsidP="001A4937">
            <w:pPr>
              <w:pStyle w:val="ListParagraph"/>
              <w:numPr>
                <w:ilvl w:val="0"/>
                <w:numId w:val="149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lastRenderedPageBreak/>
              <w:t>анализира успешне примере одрживог развоја у различитим областима и предлаже решења за њихово преношење у своју локалну средину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393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9D1AC49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BCB5D36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23C3C1A7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7E8DFC3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093E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59B85B5A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10955EA5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a</w:t>
            </w:r>
          </w:p>
          <w:p w14:paraId="4D5C9657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израда карата графички рад</w:t>
            </w:r>
          </w:p>
        </w:tc>
        <w:tc>
          <w:tcPr>
            <w:tcW w:w="1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4005C7F" w14:textId="77777777" w:rsidR="001A4937" w:rsidRPr="000F2606" w:rsidRDefault="001A4937" w:rsidP="001A493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октобар-децембар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1A4937" w:rsidRPr="000F2606" w14:paraId="0BE9A230" w14:textId="77777777" w:rsidTr="00E62549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F8EC99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5998572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A1346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C64A3B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A4937" w:rsidRPr="000F2606" w14:paraId="3BBCD0A2" w14:textId="77777777" w:rsidTr="00E62549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CFFC4D6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B2EFE77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14:paraId="74E4E1F6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14:paraId="0BBD8631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0D1C7F7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921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AF1111F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D2A8331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2F7C53B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36564319" w14:textId="77777777" w:rsidR="001A4937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2658E7AE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пројектни задатак</w:t>
            </w:r>
          </w:p>
        </w:tc>
      </w:tr>
      <w:tr w:rsidR="001A4937" w:rsidRPr="000F2606" w14:paraId="00268541" w14:textId="77777777" w:rsidTr="00E62549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9CA932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13D4E7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DB97C7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05AA2DC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A4937" w:rsidRPr="000F2606" w14:paraId="24985AA4" w14:textId="77777777" w:rsidTr="00E62549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ABFC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C42F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F493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197968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05341A2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0995D5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C5C5C7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412A61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03BB68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395B66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D7430FE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D88716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673D3FE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A4937" w:rsidRPr="000F2606" w14:paraId="19486253" w14:textId="77777777" w:rsidTr="00E62549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3DA153B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3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6D2F21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Друштвено-географске карактеристике Србије.</w:t>
            </w:r>
          </w:p>
          <w:p w14:paraId="57B5F5C1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7AA1D51C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Основни ниво:</w:t>
            </w:r>
          </w:p>
          <w:p w14:paraId="2D7997DF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</w:t>
            </w:r>
          </w:p>
          <w:p w14:paraId="2CC413DD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2.Г.Е.1.1.3. </w:t>
            </w:r>
          </w:p>
          <w:p w14:paraId="793AD48E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2.Г.Е.1.2.4.</w:t>
            </w:r>
          </w:p>
          <w:p w14:paraId="60F95288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2.Г.Е.1.3.2.</w:t>
            </w:r>
          </w:p>
          <w:p w14:paraId="57E00A7D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2.Г.Е.1.3.3.</w:t>
            </w:r>
          </w:p>
          <w:p w14:paraId="48FF4A81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2.Г.Е.1.4.2.</w:t>
            </w:r>
          </w:p>
          <w:p w14:paraId="04DA22B0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2.Г.Е.1.4.4.</w:t>
            </w:r>
          </w:p>
          <w:p w14:paraId="3F717C06" w14:textId="77777777" w:rsidR="001A4937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2.Г.Е.1.2.3.</w:t>
            </w:r>
          </w:p>
          <w:p w14:paraId="7FAFD3F5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Средњи ниво: </w:t>
            </w:r>
          </w:p>
          <w:p w14:paraId="17635FC8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2.Г.Е.2.3.1.</w:t>
            </w:r>
          </w:p>
          <w:p w14:paraId="5A5E4635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lastRenderedPageBreak/>
              <w:t>2.Г.Е.2.3.2.</w:t>
            </w:r>
          </w:p>
          <w:p w14:paraId="6DB85530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2.Г.Е.2.4.1.</w:t>
            </w:r>
          </w:p>
          <w:p w14:paraId="53A90EE4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2.Г.Е.2.2.2.</w:t>
            </w:r>
          </w:p>
          <w:p w14:paraId="17AD35CB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2.Г.Е.2.2.3.</w:t>
            </w:r>
          </w:p>
          <w:p w14:paraId="6AF574FA" w14:textId="77777777" w:rsidR="001A4937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2.Г.Е.2.3.3.</w:t>
            </w:r>
          </w:p>
          <w:p w14:paraId="6595788E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Напредни ниво:</w:t>
            </w:r>
          </w:p>
          <w:p w14:paraId="323EC26B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*2.Г.Е.3.1.1.</w:t>
            </w:r>
          </w:p>
          <w:p w14:paraId="2CB54CC0" w14:textId="77777777" w:rsidR="001A4937" w:rsidRPr="00B615E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*2.Г.Е.3.3.2.</w:t>
            </w:r>
          </w:p>
          <w:p w14:paraId="424E3F56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*2.Г.Е.3.4.1.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9B0F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фактор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који утичу на размештај и кретање становништва;</w:t>
            </w:r>
          </w:p>
          <w:p w14:paraId="19A97FF8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начинима </w:t>
            </w: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пронала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жења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анализи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зе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ака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демографске и економске статистике;</w:t>
            </w:r>
          </w:p>
          <w:p w14:paraId="169F07B1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географск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фактор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који детерминишу развој и размештај насеља; </w:t>
            </w:r>
          </w:p>
          <w:p w14:paraId="6DF6C66C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утицај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демографских процеса на ниво економске развијености Србије; </w:t>
            </w:r>
          </w:p>
          <w:p w14:paraId="2F27151F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географск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фактор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развоја и размештаја појединих привредних делатности и значајних привредних објеката у нашој земљи; </w:t>
            </w:r>
          </w:p>
          <w:p w14:paraId="096211B8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појединачн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им,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антагонистичк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синергетс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утицаје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природних и друштвених географских фактора на развој и размештај становништва, привреде и насеља у Србији; </w:t>
            </w:r>
          </w:p>
          <w:p w14:paraId="124E6FF3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ама</w:t>
            </w:r>
            <w:r w:rsidRPr="00283C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 дејству географских фактора на развој и размештај становништва, привреде и насеља у Србији.</w:t>
            </w:r>
          </w:p>
          <w:p w14:paraId="66298847" w14:textId="77777777" w:rsidR="001A4937" w:rsidRPr="00424E93" w:rsidRDefault="001A4937" w:rsidP="00E6254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052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23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7314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970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2D20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244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8B98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DC1617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A4937" w:rsidRPr="000F2606" w14:paraId="2EC19CA4" w14:textId="77777777" w:rsidTr="00E6254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F0C832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83CE8EE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C09FD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C1E456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61853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44178B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A4937" w:rsidRPr="000F2606" w14:paraId="66067848" w14:textId="77777777" w:rsidTr="00E6254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A2F8F9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B36478B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63B" w14:textId="77777777" w:rsidR="001A4937" w:rsidRDefault="001A4937" w:rsidP="00E625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 да:</w:t>
            </w:r>
          </w:p>
          <w:p w14:paraId="4C55AAE4" w14:textId="77777777" w:rsidR="001A4937" w:rsidRPr="00164422" w:rsidRDefault="001A4937" w:rsidP="001A4937">
            <w:pPr>
              <w:pStyle w:val="ListParagraph"/>
              <w:numPr>
                <w:ilvl w:val="0"/>
                <w:numId w:val="150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 xml:space="preserve">описује утицај географских </w:t>
            </w:r>
            <w:r w:rsidRPr="00164422">
              <w:rPr>
                <w:lang w:val="ru-RU"/>
              </w:rPr>
              <w:lastRenderedPageBreak/>
              <w:t>фактора на демографски развој, размештај становништва, насеља и привреде у Србији;</w:t>
            </w:r>
          </w:p>
          <w:p w14:paraId="0D89D548" w14:textId="77777777" w:rsidR="001A4937" w:rsidRPr="00164422" w:rsidRDefault="001A4937" w:rsidP="001A4937">
            <w:pPr>
              <w:pStyle w:val="ListParagraph"/>
              <w:numPr>
                <w:ilvl w:val="0"/>
                <w:numId w:val="150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 xml:space="preserve"> анализира узроке и последице актуелног стања развоја привреде у Србији и њеним географским регијама;</w:t>
            </w:r>
          </w:p>
          <w:p w14:paraId="7BC7E692" w14:textId="77777777" w:rsidR="001A4937" w:rsidRPr="00164422" w:rsidRDefault="001A4937" w:rsidP="001A4937">
            <w:pPr>
              <w:pStyle w:val="ListParagraph"/>
              <w:numPr>
                <w:ilvl w:val="0"/>
                <w:numId w:val="150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помоћу општих и тематских географских карата демонстрира специфичности развоја становништва, привреде и насеља Србије;</w:t>
            </w:r>
          </w:p>
          <w:p w14:paraId="3EE570D1" w14:textId="00F851C6" w:rsidR="001A4937" w:rsidRPr="00164422" w:rsidRDefault="001A4937" w:rsidP="001A4937">
            <w:pPr>
              <w:pStyle w:val="ListParagraph"/>
              <w:numPr>
                <w:ilvl w:val="0"/>
                <w:numId w:val="150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наводи особине најважнијих културни</w:t>
            </w:r>
            <w:r>
              <w:rPr>
                <w:lang w:val="ru-RU"/>
              </w:rPr>
              <w:t>х добара у Србији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C7C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C225A42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CED6C13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B57D412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6EBC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14:paraId="44F804FA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79E3CD1F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метода демонстрације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3412A74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јануар-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1A4937" w:rsidRPr="000F2606" w14:paraId="560F3A04" w14:textId="77777777" w:rsidTr="00E6254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4161B0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4D5641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F2FA1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713592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3210D7C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A4937" w:rsidRPr="000F2606" w14:paraId="48E62118" w14:textId="77777777" w:rsidTr="00E6254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31A1EB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1D6E85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2595FE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14:paraId="78F81B85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14:paraId="6144AD08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14:paraId="22AF0584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филм</w:t>
            </w:r>
          </w:p>
          <w:p w14:paraId="2F736B3A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79E5547A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DE6C64D" w14:textId="77777777" w:rsidR="001A4937" w:rsidRPr="000F2606" w:rsidRDefault="001A4937" w:rsidP="001A493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49526D16" w14:textId="77777777" w:rsidR="001A4937" w:rsidRPr="000F2606" w:rsidRDefault="001A4937" w:rsidP="001A493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A2FBB3B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42EC943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1EBC882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2D7813C5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729B3FA9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семинарски радови и презентације</w:t>
            </w:r>
          </w:p>
        </w:tc>
      </w:tr>
      <w:tr w:rsidR="001A4937" w:rsidRPr="000F2606" w14:paraId="34EDDA80" w14:textId="77777777" w:rsidTr="00E62549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90625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11AA962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E0EA66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D8CFDB5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A4937" w:rsidRPr="000F2606" w14:paraId="6CBF4674" w14:textId="77777777" w:rsidTr="00E62549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40DC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0208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92AC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DA98F1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2A21D4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60986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C3B82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7D93D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9DF58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E1F685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FBB0D0E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F0A987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CA478E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A4937" w:rsidRPr="000F2606" w14:paraId="0E8A0C3C" w14:textId="77777777" w:rsidTr="00E62549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0FEB8BF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021A61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Географске регије Србије</w:t>
            </w:r>
          </w:p>
          <w:p w14:paraId="36BACE69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14:paraId="378D68EA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46FE9985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 xml:space="preserve">Основни ниво: </w:t>
            </w:r>
          </w:p>
          <w:p w14:paraId="30546C38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2.Г.Е.1.1.1. </w:t>
            </w:r>
          </w:p>
          <w:p w14:paraId="31C85F36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2.Г.Е.1.1.3.</w:t>
            </w:r>
          </w:p>
          <w:p w14:paraId="6EF95D4D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2.Г.Е.1.2.3.</w:t>
            </w:r>
          </w:p>
          <w:p w14:paraId="6F7D4623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2.Г.Е.1.3.1.</w:t>
            </w:r>
          </w:p>
          <w:p w14:paraId="33F88D99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2.Г.Е.1.4.2.</w:t>
            </w:r>
          </w:p>
          <w:p w14:paraId="615CFB2D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2.Г.Е.1.4.3.</w:t>
            </w:r>
          </w:p>
          <w:p w14:paraId="471CC9F5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2.Г.Е.1.4.4.</w:t>
            </w:r>
          </w:p>
          <w:p w14:paraId="367CA953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Средњи ниво:</w:t>
            </w:r>
          </w:p>
          <w:p w14:paraId="6778AF84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2.Г.Е.2.1.1.</w:t>
            </w:r>
          </w:p>
          <w:p w14:paraId="1BF2370B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2.Г.Е.2.2.2.</w:t>
            </w:r>
          </w:p>
          <w:p w14:paraId="36365D8A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2.Г.Е.2.2.3.</w:t>
            </w:r>
          </w:p>
          <w:p w14:paraId="5EAF47FB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2.Г.Е.2.2.4.</w:t>
            </w:r>
          </w:p>
          <w:p w14:paraId="056941A7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2.Г.Е.2.4.2.</w:t>
            </w:r>
          </w:p>
          <w:p w14:paraId="32085280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2.Г.Е.2.4.3.</w:t>
            </w:r>
          </w:p>
          <w:p w14:paraId="0451C023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2.Г.Е.2.4.4.</w:t>
            </w:r>
          </w:p>
          <w:p w14:paraId="4F44A4B4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Напрдни ниво:</w:t>
            </w:r>
          </w:p>
          <w:p w14:paraId="176F6AC1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*2.Г.Е.3.1.4.</w:t>
            </w:r>
          </w:p>
          <w:p w14:paraId="285F2E07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*2.Г.Е.3.3.1.</w:t>
            </w:r>
          </w:p>
          <w:p w14:paraId="66759A0F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*2.Г.Е.3.3.2.</w:t>
            </w:r>
          </w:p>
          <w:p w14:paraId="48A41148" w14:textId="77777777" w:rsidR="001A4937" w:rsidRPr="00CA3FD4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*2.Г.Е.3.4.1.</w:t>
            </w:r>
          </w:p>
          <w:p w14:paraId="5937DD35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*2.Г.Е.3.4.4.</w:t>
            </w: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233A" w14:textId="77777777" w:rsid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24E9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•</w:t>
            </w: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Упознавање ученика са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критеријума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основу којих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су издвојене дате просторне целине,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географски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границ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ама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величин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регије, најважниј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физичко-географск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друштвено-географск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одлик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ама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регије, историјски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развој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ем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географске регије, утицај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различитих географских фактора на развој географске регије</w:t>
            </w:r>
          </w:p>
          <w:p w14:paraId="7F4F99A1" w14:textId="750AC462" w:rsidR="001A4937" w:rsidRPr="001A4937" w:rsidRDefault="001A4937" w:rsidP="001A493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0E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Упознавање ученика са 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географски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размештај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насеља, саобраћајница, привредних објеката; тематск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ама</w:t>
            </w:r>
            <w:r w:rsidRPr="00BC74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(историјске, економске, административне, итд.) на којима су приказане специфичности становништва, привреде и насеља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A907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17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4EFA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BA10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F192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4E3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A96B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D0423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A4937" w:rsidRPr="000F2606" w14:paraId="4FF046CA" w14:textId="77777777" w:rsidTr="00E6254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0406C1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83F35A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1BAA5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62EC7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16DD7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53BBDE2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A4937" w:rsidRPr="000F2606" w14:paraId="4E3C02F1" w14:textId="77777777" w:rsidTr="00E6254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D89C5B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F33B41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118A" w14:textId="77777777" w:rsidR="001A4937" w:rsidRDefault="001A4937" w:rsidP="00E625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 да:</w:t>
            </w:r>
          </w:p>
          <w:p w14:paraId="3FEECEAC" w14:textId="77777777" w:rsidR="001A4937" w:rsidRPr="00164422" w:rsidRDefault="001A4937" w:rsidP="001A4937">
            <w:pPr>
              <w:pStyle w:val="ListParagraph"/>
              <w:numPr>
                <w:ilvl w:val="0"/>
                <w:numId w:val="151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изводи закључке о узајамном односу физичко-географских и друштвено-географских одлика на развој географских регија у Србији;</w:t>
            </w:r>
          </w:p>
          <w:p w14:paraId="477B79C5" w14:textId="77777777" w:rsidR="001A4937" w:rsidRPr="00164422" w:rsidRDefault="001A4937" w:rsidP="001A4937">
            <w:pPr>
              <w:pStyle w:val="ListParagraph"/>
              <w:numPr>
                <w:ilvl w:val="0"/>
                <w:numId w:val="151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 xml:space="preserve">помоћу општих и тематских </w:t>
            </w:r>
            <w:r w:rsidRPr="00164422">
              <w:rPr>
                <w:lang w:val="ru-RU"/>
              </w:rPr>
              <w:lastRenderedPageBreak/>
              <w:t>географских карата демонстрира регионалне специфичности развоја становништва, привреде и насеља географских регија Србије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59E0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3B3C203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226CC8D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5820070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798B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31DE8D75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41E591AD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1F128153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графички рад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израда карата</w:t>
            </w:r>
          </w:p>
          <w:p w14:paraId="23F82113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1199A2B" w14:textId="77777777" w:rsidR="001A4937" w:rsidRPr="000F2606" w:rsidRDefault="001A4937" w:rsidP="001A493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април-мај</w:t>
            </w:r>
          </w:p>
        </w:tc>
      </w:tr>
      <w:tr w:rsidR="001A4937" w:rsidRPr="000F2606" w14:paraId="215821B1" w14:textId="77777777" w:rsidTr="00E6254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49AE8B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B9EB60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87BCD6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641410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B629E1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A4937" w:rsidRPr="000F2606" w14:paraId="1DA39A7B" w14:textId="77777777" w:rsidTr="00E6254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D113966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D3DD71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E2F44B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14:paraId="37C2BC96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неме и тематске карте</w:t>
            </w:r>
          </w:p>
          <w:p w14:paraId="44C98A14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14:paraId="02C2F4F7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0C3C5717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1E5B90C" w14:textId="77777777" w:rsidR="001A4937" w:rsidRPr="000F2606" w:rsidRDefault="001A4937" w:rsidP="001A493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64F8A17E" w14:textId="77777777" w:rsidR="001A4937" w:rsidRPr="000F2606" w:rsidRDefault="001A4937" w:rsidP="001A493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1584CCD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38718E2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0D269BA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32EACF4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4393F179" w14:textId="46272EA2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A493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пројектни задаци</w:t>
            </w:r>
          </w:p>
        </w:tc>
      </w:tr>
      <w:tr w:rsidR="001A4937" w:rsidRPr="000F2606" w14:paraId="6B2517C8" w14:textId="77777777" w:rsidTr="00E62549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6A2D43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572F3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BC3771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AA79C54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A4937" w:rsidRPr="000F2606" w14:paraId="5AFE7E14" w14:textId="77777777" w:rsidTr="00E62549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489F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C412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A4E1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DC2A60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526828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72CB14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E5A48B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E64004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3292EC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03B4DC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E240124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64CBC35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8DD4073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A4937" w:rsidRPr="000F2606" w14:paraId="1E6759E8" w14:textId="77777777" w:rsidTr="00E62549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379A4E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27A8C2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C81EF39" w14:textId="77777777" w:rsidR="001A4937" w:rsidRPr="00421D3A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21D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Примена дигиталних алата у анализи географских садржаја о Србији</w:t>
            </w:r>
          </w:p>
          <w:p w14:paraId="0FC321E5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4BF80CE8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ГЕ.1.1.1.</w:t>
            </w:r>
          </w:p>
          <w:p w14:paraId="0613FB66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ГЕ.1.1.2.</w:t>
            </w:r>
          </w:p>
          <w:p w14:paraId="47A026BC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ГЕ.1.1.3.</w:t>
            </w:r>
          </w:p>
          <w:p w14:paraId="65FADA5A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ГЕ.1.2.1</w:t>
            </w:r>
          </w:p>
          <w:p w14:paraId="6397A9A7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ГЕ.1.2.2</w:t>
            </w:r>
          </w:p>
          <w:p w14:paraId="4C544847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ГЕ.2.2.1</w:t>
            </w:r>
          </w:p>
          <w:p w14:paraId="5865B91D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ГЕ.2.2.2</w:t>
            </w:r>
          </w:p>
          <w:p w14:paraId="517B67E6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ГЕ.3.2.1</w:t>
            </w:r>
          </w:p>
          <w:p w14:paraId="064DBEA5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ГЕ.3.2.2</w:t>
            </w:r>
          </w:p>
          <w:p w14:paraId="6F977C7B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ГЕ.1.3.1.</w:t>
            </w:r>
          </w:p>
          <w:p w14:paraId="218F71E6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ГЕ.1.3.2</w:t>
            </w:r>
          </w:p>
          <w:p w14:paraId="171137BC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ГЕ.2.3.1</w:t>
            </w:r>
          </w:p>
          <w:p w14:paraId="0A93DD19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ГЕ.2.3.2</w:t>
            </w:r>
          </w:p>
          <w:p w14:paraId="6595CB97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ГЕ.3.3.1</w:t>
            </w:r>
          </w:p>
          <w:p w14:paraId="3EB052F2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ГЕ.3.3.2</w:t>
            </w:r>
          </w:p>
          <w:p w14:paraId="0D6AE7C2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ГЕ.1.4.1.</w:t>
            </w:r>
          </w:p>
          <w:p w14:paraId="5949A8C9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ГЕ.1.4.2.</w:t>
            </w:r>
          </w:p>
          <w:p w14:paraId="79DD0068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ГЕ.1.4.3.</w:t>
            </w:r>
          </w:p>
          <w:p w14:paraId="2E658A5F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ГЕ.2.4.1.</w:t>
            </w:r>
          </w:p>
          <w:p w14:paraId="087A2A45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ГЕ.2.4.2.</w:t>
            </w:r>
          </w:p>
          <w:p w14:paraId="51B43EAE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ГЕ.2.4.3.</w:t>
            </w:r>
          </w:p>
          <w:p w14:paraId="0AD57A19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ГЕ.3.4.1.</w:t>
            </w:r>
          </w:p>
          <w:p w14:paraId="3AB9BF3D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ГЕ.3.4.2.</w:t>
            </w:r>
          </w:p>
          <w:p w14:paraId="02EA5CCF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ГЕ.3.4.3.</w:t>
            </w:r>
          </w:p>
          <w:p w14:paraId="73F715E9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8FF8" w14:textId="77777777" w:rsidR="001A4937" w:rsidRDefault="001A4937" w:rsidP="001A4937">
            <w:pPr>
              <w:pStyle w:val="ListParagraph"/>
              <w:numPr>
                <w:ilvl w:val="0"/>
                <w:numId w:val="152"/>
              </w:numPr>
              <w:rPr>
                <w:lang w:val="sr-Cyrl-CS"/>
              </w:rPr>
            </w:pPr>
            <w:r w:rsidRPr="008F0E6F">
              <w:rPr>
                <w:lang w:val="sr-Cyrl-CS"/>
              </w:rPr>
              <w:lastRenderedPageBreak/>
              <w:t>Упознавање ученика са инсталацијом и подешавањем одређеног програма,  демонстрира</w:t>
            </w:r>
            <w:r>
              <w:rPr>
                <w:lang w:val="sr-Cyrl-CS"/>
              </w:rPr>
              <w:t xml:space="preserve">цијом и </w:t>
            </w:r>
            <w:r w:rsidRPr="008F0E6F">
              <w:rPr>
                <w:lang w:val="sr-Cyrl-CS"/>
              </w:rPr>
              <w:t>употреб</w:t>
            </w:r>
            <w:r>
              <w:rPr>
                <w:lang w:val="sr-Cyrl-CS"/>
              </w:rPr>
              <w:t>ом</w:t>
            </w:r>
            <w:r w:rsidRPr="008F0E6F">
              <w:rPr>
                <w:lang w:val="sr-Cyrl-CS"/>
              </w:rPr>
              <w:t xml:space="preserve"> алата овог програма са његовим основним и сложеним функцијама, </w:t>
            </w:r>
            <w:r>
              <w:rPr>
                <w:lang w:val="sr-Cyrl-CS"/>
              </w:rPr>
              <w:t xml:space="preserve">као и </w:t>
            </w:r>
            <w:r w:rsidRPr="008F0E6F">
              <w:rPr>
                <w:lang w:val="sr-Cyrl-CS"/>
              </w:rPr>
              <w:t xml:space="preserve"> креира</w:t>
            </w:r>
            <w:r>
              <w:rPr>
                <w:lang w:val="sr-Cyrl-CS"/>
              </w:rPr>
              <w:t xml:space="preserve">њем, </w:t>
            </w:r>
            <w:r w:rsidRPr="008F0E6F">
              <w:rPr>
                <w:lang w:val="sr-Cyrl-CS"/>
              </w:rPr>
              <w:t xml:space="preserve"> увоз</w:t>
            </w:r>
            <w:r>
              <w:rPr>
                <w:lang w:val="sr-Cyrl-CS"/>
              </w:rPr>
              <w:t>ом</w:t>
            </w:r>
            <w:r w:rsidRPr="008F0E6F">
              <w:rPr>
                <w:lang w:val="sr-Cyrl-CS"/>
              </w:rPr>
              <w:t xml:space="preserve"> и извоз</w:t>
            </w:r>
            <w:r>
              <w:rPr>
                <w:lang w:val="sr-Cyrl-CS"/>
              </w:rPr>
              <w:t>ом</w:t>
            </w:r>
            <w:r w:rsidRPr="008F0E6F">
              <w:rPr>
                <w:lang w:val="sr-Cyrl-CS"/>
              </w:rPr>
              <w:t xml:space="preserve"> подат</w:t>
            </w:r>
            <w:r>
              <w:rPr>
                <w:lang w:val="sr-Cyrl-CS"/>
              </w:rPr>
              <w:t>ака</w:t>
            </w:r>
            <w:r w:rsidRPr="008F0E6F">
              <w:rPr>
                <w:lang w:val="sr-Cyrl-CS"/>
              </w:rPr>
              <w:t xml:space="preserve"> у наведеном програму.</w:t>
            </w:r>
          </w:p>
          <w:p w14:paraId="2AB3F838" w14:textId="77777777" w:rsidR="001A4937" w:rsidRDefault="001A4937" w:rsidP="001A4937">
            <w:pPr>
              <w:rPr>
                <w:lang w:val="sr-Cyrl-CS"/>
              </w:rPr>
            </w:pPr>
          </w:p>
          <w:p w14:paraId="3AD7AC40" w14:textId="3555769B" w:rsidR="001A4937" w:rsidRPr="001A4937" w:rsidRDefault="001A4937" w:rsidP="001A4937">
            <w:pPr>
              <w:rPr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DB54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1BAE" w14:textId="77777777" w:rsidR="001A4937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</w:t>
            </w:r>
          </w:p>
          <w:p w14:paraId="5080A6EB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74DD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26E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B6B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B221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1A4F77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A4937" w:rsidRPr="000F2606" w14:paraId="118EFA0C" w14:textId="77777777" w:rsidTr="00E6254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F0CC4E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DAC0ED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280FD9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F4EA2C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C87B04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7242AEA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A4937" w:rsidRPr="000F2606" w14:paraId="2582592D" w14:textId="77777777" w:rsidTr="00E62549">
        <w:trPr>
          <w:trHeight w:val="676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1B6A30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C58661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3A5C" w14:textId="77777777" w:rsidR="001A4937" w:rsidRDefault="001A4937" w:rsidP="00E625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 ће бити у стању:</w:t>
            </w:r>
          </w:p>
          <w:p w14:paraId="62E8D6D4" w14:textId="77777777" w:rsidR="001A4937" w:rsidRPr="00164422" w:rsidRDefault="001A4937" w:rsidP="001A4937">
            <w:pPr>
              <w:pStyle w:val="ListParagraph"/>
              <w:numPr>
                <w:ilvl w:val="0"/>
                <w:numId w:val="148"/>
              </w:numPr>
              <w:spacing w:before="100" w:beforeAutospacing="1" w:after="100" w:afterAutospacing="1"/>
              <w:rPr>
                <w:lang w:val="ru-RU"/>
              </w:rPr>
            </w:pPr>
            <w:r w:rsidRPr="00164422">
              <w:rPr>
                <w:lang w:val="ru-RU"/>
              </w:rPr>
              <w:t>користи дигиталне алате за приказ и анализу географских садржаја о Србији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6327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396845E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060E2A3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FE374E9" w14:textId="77777777" w:rsidR="001A4937" w:rsidRPr="000F2606" w:rsidRDefault="001A4937" w:rsidP="001A493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E57D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2458B3E5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79FA169A" w14:textId="77777777" w:rsidR="001A4937" w:rsidRPr="000F2606" w:rsidRDefault="001A4937" w:rsidP="001A4937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A421DEA" w14:textId="77777777" w:rsidR="001A4937" w:rsidRPr="000F2606" w:rsidRDefault="001A4937" w:rsidP="001A493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1A4937" w:rsidRPr="000F2606" w14:paraId="46927173" w14:textId="77777777" w:rsidTr="00E62549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A3CB8C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C4762D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F67EA8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65B27F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C7D8636" w14:textId="77777777" w:rsidR="001A4937" w:rsidRPr="000F2606" w:rsidRDefault="001A4937" w:rsidP="00E6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A4937" w:rsidRPr="000F2606" w14:paraId="2E350C9A" w14:textId="77777777" w:rsidTr="00E62549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172C94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1627DF" w14:textId="77777777" w:rsidR="001A4937" w:rsidRPr="000F2606" w:rsidRDefault="001A4937" w:rsidP="00E6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046476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географске карте</w:t>
            </w:r>
          </w:p>
          <w:p w14:paraId="778EE386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тематске и неме карте</w:t>
            </w:r>
          </w:p>
          <w:p w14:paraId="3FBB71A8" w14:textId="77777777" w:rsidR="001A4937" w:rsidRPr="000F2606" w:rsidRDefault="001A4937" w:rsidP="001A4937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фотографије</w:t>
            </w:r>
          </w:p>
          <w:p w14:paraId="695649EF" w14:textId="25C2548B" w:rsidR="001A4937" w:rsidRPr="001A4937" w:rsidRDefault="001A4937" w:rsidP="00E62549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5F4D43" w14:textId="77777777" w:rsidR="001A4937" w:rsidRPr="000F2606" w:rsidRDefault="001A4937" w:rsidP="001A493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</w:tc>
        <w:tc>
          <w:tcPr>
            <w:tcW w:w="46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923CB59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D3CDE2A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323BA03" w14:textId="77777777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77D12994" w14:textId="3BD7F6C2" w:rsidR="001A4937" w:rsidRPr="000F2606" w:rsidRDefault="001A4937" w:rsidP="001A493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</w:tc>
      </w:tr>
    </w:tbl>
    <w:p w14:paraId="5D4D30B6" w14:textId="77777777" w:rsidR="00A97372" w:rsidRDefault="00A97372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A97372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9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594"/>
      </w:tblGrid>
      <w:tr w:rsidR="007522D3" w:rsidRPr="007522D3" w14:paraId="1053A741" w14:textId="77777777" w:rsidTr="00A97372">
        <w:trPr>
          <w:gridAfter w:val="3"/>
          <w:wAfter w:w="2313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A4D64F8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64D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Комерцијалиста</w:t>
            </w:r>
          </w:p>
        </w:tc>
      </w:tr>
      <w:tr w:rsidR="007522D3" w:rsidRPr="007522D3" w14:paraId="2C44F54A" w14:textId="77777777" w:rsidTr="00A97372">
        <w:trPr>
          <w:gridAfter w:val="3"/>
          <w:wAfter w:w="2313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4442FB8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78E2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Немачки језик</w:t>
            </w:r>
          </w:p>
        </w:tc>
      </w:tr>
      <w:tr w:rsidR="007522D3" w:rsidRPr="007522D3" w14:paraId="7A9BBDD3" w14:textId="77777777" w:rsidTr="00A97372">
        <w:trPr>
          <w:gridAfter w:val="3"/>
          <w:wAfter w:w="2313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C82D53F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BC905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Први</w:t>
            </w:r>
          </w:p>
        </w:tc>
      </w:tr>
      <w:tr w:rsidR="007522D3" w:rsidRPr="007522D3" w14:paraId="3DEE32FE" w14:textId="77777777" w:rsidTr="00A97372">
        <w:trPr>
          <w:gridAfter w:val="3"/>
          <w:wAfter w:w="2313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3CE2EFB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193E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74</w:t>
            </w:r>
          </w:p>
        </w:tc>
      </w:tr>
      <w:tr w:rsidR="007522D3" w:rsidRPr="007522D3" w14:paraId="33F5612F" w14:textId="77777777" w:rsidTr="00A97372">
        <w:trPr>
          <w:gridAfter w:val="3"/>
          <w:wAfter w:w="2313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627217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B1730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</w:tr>
      <w:tr w:rsidR="007522D3" w:rsidRPr="007522D3" w14:paraId="197A2A93" w14:textId="77777777" w:rsidTr="00A97372">
        <w:trPr>
          <w:gridAfter w:val="3"/>
          <w:wAfter w:w="2313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79E0C4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F6533" w14:textId="39B34AB3" w:rsidR="007522D3" w:rsidRPr="007522D3" w:rsidRDefault="007522D3" w:rsidP="0000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shd w:val="clear" w:color="auto" w:fill="F8F9FA"/>
                <w:lang w:eastAsia="en-GB"/>
              </w:rPr>
              <w:t xml:space="preserve">Ideen A1, Kursbuch, Hueber Verlag, 2012, </w:t>
            </w: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7522D3"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shd w:val="clear" w:color="auto" w:fill="F8F9FA"/>
                <w:lang w:eastAsia="en-GB"/>
              </w:rPr>
              <w:t>Ideen A1, Arbeitsbuch,  Hueber Verlag, 2012</w:t>
            </w:r>
            <w:r w:rsidR="00003144"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shd w:val="clear" w:color="auto" w:fill="F8F9FA"/>
                <w:lang w:val="sr-Cyrl-RS" w:eastAsia="en-GB"/>
              </w:rPr>
              <w:t>,</w:t>
            </w: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речници,</w:t>
            </w:r>
            <w:r w:rsidR="0000314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</w:t>
            </w: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енциклопедије,</w:t>
            </w:r>
            <w:r w:rsidR="0000314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</w:t>
            </w: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интернет</w:t>
            </w:r>
          </w:p>
        </w:tc>
      </w:tr>
      <w:tr w:rsidR="007522D3" w:rsidRPr="007522D3" w14:paraId="2743AAAE" w14:textId="77777777" w:rsidTr="00A97372">
        <w:trPr>
          <w:gridAfter w:val="3"/>
          <w:wAfter w:w="2313" w:type="dxa"/>
        </w:trPr>
        <w:tc>
          <w:tcPr>
            <w:tcW w:w="12678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C00318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522D3" w:rsidRPr="007522D3" w14:paraId="2549AE69" w14:textId="77777777" w:rsidTr="00A97372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F78B8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B0D4B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DC86E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Циљеви</w:t>
            </w:r>
          </w:p>
        </w:tc>
        <w:tc>
          <w:tcPr>
            <w:tcW w:w="841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304EB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Фонд/тип часа</w:t>
            </w:r>
          </w:p>
        </w:tc>
      </w:tr>
      <w:tr w:rsidR="007522D3" w:rsidRPr="007522D3" w14:paraId="48E7B2A0" w14:textId="77777777" w:rsidTr="00A97372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B4AE64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92E74E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C05EED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06576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54ECA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08A14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1F36D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87DC7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211BC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26330EF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D0D3C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59590A7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  <w:p w14:paraId="47F2CE7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 блоку</w:t>
            </w:r>
          </w:p>
        </w:tc>
      </w:tr>
      <w:tr w:rsidR="007522D3" w:rsidRPr="007522D3" w14:paraId="3924AB7D" w14:textId="77777777" w:rsidTr="00A9737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869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CF89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7DBD604E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Свакодневни живот</w:t>
            </w:r>
          </w:p>
          <w:p w14:paraId="6524909C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46CCAFAD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Стандарди:</w:t>
            </w:r>
          </w:p>
          <w:p w14:paraId="357C551E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1.1.2</w:t>
            </w:r>
          </w:p>
          <w:p w14:paraId="7DDA2E7F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2.2.1</w:t>
            </w:r>
          </w:p>
          <w:p w14:paraId="3636ACBB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D5FAB" w14:textId="77777777" w:rsidR="007522D3" w:rsidRPr="007522D3" w:rsidRDefault="007522D3" w:rsidP="004879D0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провера нивоа знања</w:t>
            </w:r>
          </w:p>
          <w:p w14:paraId="4C9C05E0" w14:textId="77777777" w:rsidR="007522D3" w:rsidRPr="007522D3" w:rsidRDefault="007522D3" w:rsidP="004879D0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понављање правила читања и писања</w:t>
            </w:r>
          </w:p>
          <w:p w14:paraId="189A4BA7" w14:textId="77777777" w:rsidR="007522D3" w:rsidRPr="007522D3" w:rsidRDefault="007522D3" w:rsidP="004879D0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проширивање вокабулара везаног за школу</w:t>
            </w:r>
          </w:p>
          <w:p w14:paraId="72550102" w14:textId="77777777" w:rsidR="007522D3" w:rsidRPr="007522D3" w:rsidRDefault="007522D3" w:rsidP="004879D0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грађења и употребе презента</w:t>
            </w:r>
          </w:p>
          <w:p w14:paraId="4214A489" w14:textId="77777777" w:rsidR="007522D3" w:rsidRPr="007522D3" w:rsidRDefault="007522D3" w:rsidP="004879D0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и увежбавање бројева</w:t>
            </w:r>
          </w:p>
          <w:p w14:paraId="6449C67B" w14:textId="4B677212" w:rsidR="007522D3" w:rsidRPr="007522D3" w:rsidRDefault="007522D3" w:rsidP="004879D0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и увежбавање постављања питања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588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189A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A147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384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EAD9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77E9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0017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522D3" w:rsidRPr="007522D3" w14:paraId="67EF874F" w14:textId="77777777" w:rsidTr="00A97372"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A710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E3AF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77865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6A9D2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1C260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Методе рада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EAD4B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Време реализације</w:t>
            </w:r>
          </w:p>
        </w:tc>
      </w:tr>
      <w:tr w:rsidR="007522D3" w:rsidRPr="007522D3" w14:paraId="29DCD46C" w14:textId="77777777" w:rsidTr="00A97372"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6D430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2442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6C45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Ученик ће бити у стању да:</w:t>
            </w:r>
          </w:p>
          <w:p w14:paraId="44628225" w14:textId="422391C0" w:rsid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</w:t>
            </w: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представи себе и друге</w:t>
            </w:r>
          </w:p>
          <w:p w14:paraId="1538D83B" w14:textId="5C18C540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</w:t>
            </w: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правилно прочита и преведе познат текст</w:t>
            </w:r>
          </w:p>
          <w:p w14:paraId="19B97B94" w14:textId="5E184403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</w:t>
            </w: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говори о својој школи и разреду</w:t>
            </w:r>
          </w:p>
          <w:p w14:paraId="35FC22C7" w14:textId="374322DC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</w:t>
            </w: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поставља питања</w:t>
            </w:r>
          </w:p>
          <w:p w14:paraId="24CF0E3A" w14:textId="61CC8914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 xml:space="preserve"> </w:t>
            </w: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правилно користи презент</w:t>
            </w:r>
          </w:p>
          <w:p w14:paraId="36618A0F" w14:textId="77777777" w:rsidR="007522D3" w:rsidRPr="007522D3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56FA23C2" w14:textId="77777777" w:rsidR="007522D3" w:rsidRPr="007522D3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553AC029" w14:textId="77777777" w:rsidR="007522D3" w:rsidRPr="007522D3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DA4F" w14:textId="77777777" w:rsidR="007522D3" w:rsidRPr="007522D3" w:rsidRDefault="007522D3" w:rsidP="004879D0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Фронтални</w:t>
            </w:r>
          </w:p>
          <w:p w14:paraId="51C5D460" w14:textId="77777777" w:rsidR="007522D3" w:rsidRPr="007522D3" w:rsidRDefault="007522D3" w:rsidP="004879D0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Индивидуални</w:t>
            </w:r>
          </w:p>
          <w:p w14:paraId="2D715240" w14:textId="77777777" w:rsidR="007522D3" w:rsidRPr="007522D3" w:rsidRDefault="007522D3" w:rsidP="004879D0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Раду пару</w:t>
            </w:r>
          </w:p>
          <w:p w14:paraId="6F6D1FE3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Пленум</w:t>
            </w:r>
          </w:p>
        </w:tc>
        <w:tc>
          <w:tcPr>
            <w:tcW w:w="26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41F9" w14:textId="77777777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вербално-текстуална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C6B3" w14:textId="77777777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Септембар</w:t>
            </w:r>
          </w:p>
          <w:p w14:paraId="743B8150" w14:textId="77777777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Октобар</w:t>
            </w:r>
          </w:p>
        </w:tc>
      </w:tr>
      <w:tr w:rsidR="007522D3" w:rsidRPr="007522D3" w14:paraId="11234FD3" w14:textId="77777777" w:rsidTr="00A97372"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FE8A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ABCAA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14990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3E8DA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Корелација са другим предметом</w:t>
            </w:r>
          </w:p>
        </w:tc>
        <w:tc>
          <w:tcPr>
            <w:tcW w:w="51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CC6A9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Праћење и оцењивање</w:t>
            </w:r>
          </w:p>
        </w:tc>
      </w:tr>
      <w:tr w:rsidR="007522D3" w:rsidRPr="007522D3" w14:paraId="25C4BBD2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0103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7BC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30CD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Уџбеник</w:t>
            </w:r>
          </w:p>
          <w:p w14:paraId="189EE218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Аудио-визуелна средства</w:t>
            </w:r>
          </w:p>
          <w:p w14:paraId="22548059" w14:textId="77777777" w:rsidR="007522D3" w:rsidRPr="007522D3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90B4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Српски језик и књижевност</w:t>
            </w:r>
          </w:p>
          <w:p w14:paraId="28D80FFA" w14:textId="77777777" w:rsidR="007522D3" w:rsidRPr="007522D3" w:rsidRDefault="007522D3" w:rsidP="004879D0">
            <w:pPr>
              <w:numPr>
                <w:ilvl w:val="0"/>
                <w:numId w:val="55"/>
              </w:numPr>
              <w:spacing w:after="0" w:line="240" w:lineRule="auto"/>
              <w:ind w:left="182" w:hanging="182"/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  <w:t>Енглески језик</w:t>
            </w:r>
          </w:p>
        </w:tc>
        <w:tc>
          <w:tcPr>
            <w:tcW w:w="51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A159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Активност на часу (задаци отвореног и затвореног типа)</w:t>
            </w:r>
          </w:p>
          <w:p w14:paraId="34DF774C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Домаћи задаци</w:t>
            </w:r>
          </w:p>
          <w:p w14:paraId="545D9908" w14:textId="1695BE9B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Тест</w:t>
            </w:r>
          </w:p>
        </w:tc>
      </w:tr>
      <w:tr w:rsidR="007522D3" w:rsidRPr="007522D3" w14:paraId="1502EA59" w14:textId="77777777" w:rsidTr="00A97372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66410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DA80C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8BA2E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Циљеви</w:t>
            </w:r>
          </w:p>
        </w:tc>
        <w:tc>
          <w:tcPr>
            <w:tcW w:w="858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F4F90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Фонд/тип часа</w:t>
            </w:r>
          </w:p>
        </w:tc>
      </w:tr>
      <w:tr w:rsidR="007522D3" w:rsidRPr="007522D3" w14:paraId="01578B99" w14:textId="77777777" w:rsidTr="00A97372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E51985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10DE35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295765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0A83B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6D303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DFBBA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2F7B7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A0771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05BF0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3F7DDA7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33C5A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0F3356A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  <w:p w14:paraId="3F8F8E6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 блоку</w:t>
            </w:r>
          </w:p>
        </w:tc>
      </w:tr>
      <w:tr w:rsidR="007522D3" w:rsidRPr="007522D3" w14:paraId="2C7D0427" w14:textId="77777777" w:rsidTr="00A9737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0F3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EE39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7851C5C0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Познати градови и њихове знаменитости</w:t>
            </w:r>
          </w:p>
          <w:p w14:paraId="741C526B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7D92B83F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Стандарди:</w:t>
            </w:r>
          </w:p>
          <w:p w14:paraId="00B33FF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1.1.2</w:t>
            </w:r>
          </w:p>
          <w:p w14:paraId="77A918E0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2.2.1</w:t>
            </w:r>
          </w:p>
          <w:p w14:paraId="2D2C5425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4DDBF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проширивање вокабулара на дату тему</w:t>
            </w:r>
          </w:p>
          <w:p w14:paraId="07DB94BF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коришћење и разумевање властитих именица (људи и земаља)</w:t>
            </w:r>
          </w:p>
          <w:p w14:paraId="0DE62B3F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усвајање чланова у номинативу</w:t>
            </w:r>
          </w:p>
          <w:p w14:paraId="29112BA8" w14:textId="28A47526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негације са nicht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48D1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4B87E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822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BFDD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5FB9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2C66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F7E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522D3" w:rsidRPr="007522D3" w14:paraId="2AA81973" w14:textId="77777777" w:rsidTr="00A97372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1E9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5933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C1EB4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6B85B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F59A9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Методе рада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3970C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Време реализације</w:t>
            </w:r>
          </w:p>
        </w:tc>
      </w:tr>
      <w:tr w:rsidR="007522D3" w:rsidRPr="007522D3" w14:paraId="04455339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0920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DAE1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8C3CD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Ученик ће бити у стању да:</w:t>
            </w:r>
          </w:p>
          <w:p w14:paraId="6AEC760C" w14:textId="77777777" w:rsidR="007522D3" w:rsidRPr="007522D3" w:rsidRDefault="007522D3" w:rsidP="004879D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препознаје називе градова, земаља и језика и користи их успешно</w:t>
            </w:r>
          </w:p>
          <w:p w14:paraId="0C799DC1" w14:textId="77777777" w:rsidR="007522D3" w:rsidRPr="007522D3" w:rsidRDefault="007522D3" w:rsidP="004879D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препознаје и користи чланове у номинативу </w:t>
            </w:r>
          </w:p>
          <w:p w14:paraId="5CAF0CA2" w14:textId="6D8B018E" w:rsidR="007522D3" w:rsidRPr="007522D3" w:rsidRDefault="007522D3" w:rsidP="004879D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13D4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препознаје и користи негације са nicht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7DBD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Фронтални</w:t>
            </w:r>
          </w:p>
          <w:p w14:paraId="6FD8A229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Индивидуални</w:t>
            </w:r>
          </w:p>
          <w:p w14:paraId="64D1EB50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Рад у пару</w:t>
            </w:r>
          </w:p>
          <w:p w14:paraId="643D55F8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Пленум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7F93E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вербално-текстуална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7373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Октобар</w:t>
            </w:r>
          </w:p>
          <w:p w14:paraId="6276D7E5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Новембар</w:t>
            </w:r>
          </w:p>
        </w:tc>
      </w:tr>
      <w:tr w:rsidR="007522D3" w:rsidRPr="007522D3" w14:paraId="4335CA6A" w14:textId="77777777" w:rsidTr="00A97372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5BD0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3DEA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4CFD8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A6A40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Корелација са другим предметом</w:t>
            </w:r>
          </w:p>
        </w:tc>
        <w:tc>
          <w:tcPr>
            <w:tcW w:w="53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F013D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Праћење и оцењивање</w:t>
            </w:r>
          </w:p>
        </w:tc>
      </w:tr>
      <w:tr w:rsidR="007522D3" w:rsidRPr="007522D3" w14:paraId="73613B47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1DE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CEC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9A69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Уџбеник</w:t>
            </w:r>
          </w:p>
          <w:p w14:paraId="69A38595" w14:textId="77777777" w:rsidR="007522D3" w:rsidRPr="007522D3" w:rsidRDefault="007522D3" w:rsidP="004879D0">
            <w:pPr>
              <w:numPr>
                <w:ilvl w:val="0"/>
                <w:numId w:val="55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Аудио-визуелна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8A45B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Српски језик и књижевност</w:t>
            </w:r>
          </w:p>
          <w:p w14:paraId="1AD6213C" w14:textId="77777777" w:rsidR="007522D3" w:rsidRPr="007522D3" w:rsidRDefault="007522D3" w:rsidP="004879D0">
            <w:pPr>
              <w:numPr>
                <w:ilvl w:val="0"/>
                <w:numId w:val="59"/>
              </w:numPr>
              <w:spacing w:after="0" w:line="240" w:lineRule="auto"/>
              <w:ind w:left="182" w:hanging="182"/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  <w:t>Географија</w:t>
            </w:r>
          </w:p>
        </w:tc>
        <w:tc>
          <w:tcPr>
            <w:tcW w:w="53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BD09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Активност на часу (задаци отвореног и затвореног типа)</w:t>
            </w:r>
          </w:p>
          <w:p w14:paraId="73F1CB9F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Домаћи задаци </w:t>
            </w:r>
          </w:p>
          <w:p w14:paraId="6E9C0B0F" w14:textId="72C3A295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Писмени задатак</w:t>
            </w:r>
          </w:p>
        </w:tc>
      </w:tr>
      <w:tr w:rsidR="007522D3" w:rsidRPr="007522D3" w14:paraId="59C23FA7" w14:textId="77777777" w:rsidTr="00A97372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2C044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AE2BB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D0877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Циљеви</w:t>
            </w:r>
          </w:p>
        </w:tc>
        <w:tc>
          <w:tcPr>
            <w:tcW w:w="841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E9B49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Фонд/тип часа</w:t>
            </w:r>
          </w:p>
        </w:tc>
      </w:tr>
      <w:tr w:rsidR="007522D3" w:rsidRPr="007522D3" w14:paraId="11333356" w14:textId="77777777" w:rsidTr="00A97372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10BCFE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2F0F26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650B75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755BA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49C87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9C834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6512E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933F8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F7D69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46EFFE1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F3FB7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4E03042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  <w:p w14:paraId="64C2689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 блоку</w:t>
            </w:r>
          </w:p>
        </w:tc>
      </w:tr>
      <w:tr w:rsidR="007522D3" w:rsidRPr="007522D3" w14:paraId="045D312F" w14:textId="77777777" w:rsidTr="00A9737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32D8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3.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890C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64E25F8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Спортови и позната спортска такмичења</w:t>
            </w:r>
          </w:p>
          <w:p w14:paraId="5B76E95F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7BE3D7F8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Стандарди:</w:t>
            </w:r>
          </w:p>
          <w:p w14:paraId="6EE14BF6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1.1.2</w:t>
            </w:r>
          </w:p>
          <w:p w14:paraId="542C1AC5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2.2.1</w:t>
            </w:r>
          </w:p>
          <w:p w14:paraId="3B0BE1E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5B800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вокабулара на дату тему</w:t>
            </w:r>
          </w:p>
          <w:p w14:paraId="74D0BF79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увежбавање разумевања слушањем</w:t>
            </w:r>
          </w:p>
          <w:p w14:paraId="074E7F3E" w14:textId="588BF5E7" w:rsidR="00423A22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коришћење присвојних заменица и присвојног генитива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431C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6B1B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1D6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00E0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6B25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50D0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63D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522D3" w:rsidRPr="007522D3" w14:paraId="1A3652F7" w14:textId="77777777" w:rsidTr="00A97372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9824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5C2B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85B53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85BF6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0D4DC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Методе рада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6E9AD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Време реализације</w:t>
            </w:r>
          </w:p>
        </w:tc>
      </w:tr>
      <w:tr w:rsidR="007522D3" w:rsidRPr="007522D3" w14:paraId="79CCD5CF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9E0E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4E23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F606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Ученик ће бити у стању да:</w:t>
            </w:r>
          </w:p>
          <w:p w14:paraId="2911C7B4" w14:textId="77777777" w:rsidR="007522D3" w:rsidRPr="007522D3" w:rsidRDefault="007522D3" w:rsidP="004879D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препознаје називе спортова и игара</w:t>
            </w:r>
          </w:p>
          <w:p w14:paraId="2A27031B" w14:textId="77777777" w:rsidR="007522D3" w:rsidRPr="007522D3" w:rsidRDefault="007522D3" w:rsidP="004879D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изражава допадања и недопадања</w:t>
            </w:r>
          </w:p>
          <w:p w14:paraId="15501BC8" w14:textId="32BC620E" w:rsidR="007522D3" w:rsidRPr="007522D3" w:rsidRDefault="007522D3" w:rsidP="004879D0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користи правилно присвојне заменице и присвојни генитив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815A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Фронтални</w:t>
            </w:r>
          </w:p>
          <w:p w14:paraId="54DD2E4A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Индивидуални</w:t>
            </w:r>
          </w:p>
          <w:p w14:paraId="4445A97F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Рад у пару</w:t>
            </w:r>
          </w:p>
          <w:p w14:paraId="3F843418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Пленум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5715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вербално-текстуална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9CB8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Новембар</w:t>
            </w:r>
          </w:p>
          <w:p w14:paraId="6424FB62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Децембар</w:t>
            </w:r>
          </w:p>
        </w:tc>
      </w:tr>
      <w:tr w:rsidR="007522D3" w:rsidRPr="007522D3" w14:paraId="4A69C691" w14:textId="77777777" w:rsidTr="00A97372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660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EFE3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48AD0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22F66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Корелација са другим предметом</w:t>
            </w:r>
          </w:p>
        </w:tc>
        <w:tc>
          <w:tcPr>
            <w:tcW w:w="53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52C55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Праћење и оцењивање</w:t>
            </w:r>
          </w:p>
        </w:tc>
      </w:tr>
      <w:tr w:rsidR="007522D3" w:rsidRPr="007522D3" w14:paraId="74F0218D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7D58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7C8C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F010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Уџбеник</w:t>
            </w:r>
          </w:p>
          <w:p w14:paraId="26204A30" w14:textId="77777777" w:rsidR="007522D3" w:rsidRPr="007522D3" w:rsidRDefault="007522D3" w:rsidP="004879D0">
            <w:pPr>
              <w:numPr>
                <w:ilvl w:val="0"/>
                <w:numId w:val="55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Аудио-визуелна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EC01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Српски језик и књижевност</w:t>
            </w:r>
          </w:p>
          <w:p w14:paraId="66CCB0A9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Физичко васпитање</w:t>
            </w:r>
          </w:p>
          <w:p w14:paraId="4BF7028A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</w:pPr>
          </w:p>
        </w:tc>
        <w:tc>
          <w:tcPr>
            <w:tcW w:w="53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4963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Активност на часу (задаци отвореног и затвореног типа)</w:t>
            </w:r>
          </w:p>
          <w:p w14:paraId="70F15253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Домаћи задаци </w:t>
            </w:r>
          </w:p>
        </w:tc>
      </w:tr>
      <w:tr w:rsidR="007522D3" w:rsidRPr="007522D3" w14:paraId="368A9D6C" w14:textId="77777777" w:rsidTr="00A97372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44118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61A39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CDA42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Циљеви</w:t>
            </w:r>
          </w:p>
        </w:tc>
        <w:tc>
          <w:tcPr>
            <w:tcW w:w="894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1E82B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Фонд/тип часа</w:t>
            </w:r>
          </w:p>
        </w:tc>
      </w:tr>
      <w:tr w:rsidR="007522D3" w:rsidRPr="007522D3" w14:paraId="5ADCCF25" w14:textId="77777777" w:rsidTr="00A97372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C60F5F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48B93C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F6E0E0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1DE66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1D3FD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279C1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9CB91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745AF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D208B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5BA48E9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FE654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047F763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  <w:p w14:paraId="28E7ACC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 блоку</w:t>
            </w:r>
          </w:p>
        </w:tc>
      </w:tr>
      <w:tr w:rsidR="007522D3" w:rsidRPr="007522D3" w14:paraId="70F074D2" w14:textId="77777777" w:rsidTr="00A97372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B1C1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4.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27DB" w14:textId="77777777" w:rsidR="007522D3" w:rsidRPr="007522D3" w:rsidRDefault="007522D3" w:rsidP="007522D3">
            <w:pPr>
              <w:spacing w:after="0" w:line="240" w:lineRule="auto"/>
              <w:ind w:left="-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7F50E83A" w14:textId="77777777" w:rsidR="007522D3" w:rsidRPr="007522D3" w:rsidRDefault="007522D3" w:rsidP="007522D3">
            <w:pPr>
              <w:spacing w:after="0" w:line="240" w:lineRule="auto"/>
              <w:ind w:left="-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Живот и дела славних људи у ХХ веку</w:t>
            </w:r>
          </w:p>
          <w:p w14:paraId="5DE9FA05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742982E1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Стандарди:</w:t>
            </w:r>
          </w:p>
          <w:p w14:paraId="778EF59C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1.1.2</w:t>
            </w:r>
          </w:p>
          <w:p w14:paraId="427155E3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2.2.1</w:t>
            </w:r>
          </w:p>
        </w:tc>
        <w:tc>
          <w:tcPr>
            <w:tcW w:w="3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B4D1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усвајање вокабулара на дату тему</w:t>
            </w:r>
          </w:p>
          <w:p w14:paraId="303D771D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деклинације именица</w:t>
            </w:r>
          </w:p>
          <w:p w14:paraId="410F6E6C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провера разумевања </w:t>
            </w: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читањем</w:t>
            </w:r>
          </w:p>
          <w:p w14:paraId="080C0BBD" w14:textId="77777777" w:rsidR="007522D3" w:rsidRPr="007522D3" w:rsidRDefault="007522D3" w:rsidP="004879D0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провера усвојености градива</w:t>
            </w:r>
          </w:p>
          <w:p w14:paraId="7D39C14F" w14:textId="78D5DEF2" w:rsidR="007522D3" w:rsidRPr="007522D3" w:rsidRDefault="007522D3" w:rsidP="004879D0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уочавање и усвајање множине именица</w:t>
            </w: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A013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11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E5FA6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818A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6A51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6F2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DC29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E683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522D3" w:rsidRPr="007522D3" w14:paraId="5B204754" w14:textId="77777777" w:rsidTr="00A97372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85A3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A70A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2A08E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A4000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A0CC6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Методе рада</w:t>
            </w:r>
          </w:p>
        </w:tc>
        <w:tc>
          <w:tcPr>
            <w:tcW w:w="29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CF55E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Време реализације</w:t>
            </w:r>
          </w:p>
        </w:tc>
      </w:tr>
      <w:tr w:rsidR="007522D3" w:rsidRPr="007522D3" w14:paraId="455D73EB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4061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7B12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0CFF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Ученик ће бити у стању да:</w:t>
            </w:r>
          </w:p>
          <w:p w14:paraId="3B588855" w14:textId="77777777" w:rsidR="007522D3" w:rsidRPr="007522D3" w:rsidRDefault="007522D3" w:rsidP="004879D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препознаје и користи вокабулар везан за тему</w:t>
            </w:r>
          </w:p>
          <w:p w14:paraId="4E72EDEF" w14:textId="6CE4BB77" w:rsidR="00423A22" w:rsidRPr="007522D3" w:rsidRDefault="007522D3" w:rsidP="004879D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разуме и користи множине именица на -en, e, -,-er,-s,( са прегласом и без)</w:t>
            </w:r>
          </w:p>
        </w:tc>
        <w:tc>
          <w:tcPr>
            <w:tcW w:w="21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C77C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Фронтални</w:t>
            </w:r>
          </w:p>
          <w:p w14:paraId="79D7BBD5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Индивидуални</w:t>
            </w:r>
          </w:p>
          <w:p w14:paraId="644DC7C6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Рад у пару</w:t>
            </w:r>
          </w:p>
          <w:p w14:paraId="16F5D844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Пленум</w:t>
            </w:r>
          </w:p>
        </w:tc>
        <w:tc>
          <w:tcPr>
            <w:tcW w:w="28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5A4E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вербално-текстуална</w:t>
            </w:r>
          </w:p>
        </w:tc>
        <w:tc>
          <w:tcPr>
            <w:tcW w:w="29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3459F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Децембар</w:t>
            </w:r>
          </w:p>
          <w:p w14:paraId="6C428BCC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Јануар</w:t>
            </w:r>
          </w:p>
          <w:p w14:paraId="4FFA034D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Фебруар</w:t>
            </w:r>
          </w:p>
        </w:tc>
      </w:tr>
      <w:tr w:rsidR="007522D3" w:rsidRPr="007522D3" w14:paraId="38580F5A" w14:textId="77777777" w:rsidTr="00A97372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DB22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77C3E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F64F0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41DC9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Корелација са другим предметом</w:t>
            </w:r>
          </w:p>
        </w:tc>
        <w:tc>
          <w:tcPr>
            <w:tcW w:w="57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B75C2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Праћење и оцењивање</w:t>
            </w:r>
          </w:p>
        </w:tc>
      </w:tr>
      <w:tr w:rsidR="007522D3" w:rsidRPr="007522D3" w14:paraId="22196071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C3D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E845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7EC0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Уџбеник</w:t>
            </w:r>
          </w:p>
          <w:p w14:paraId="037C63DF" w14:textId="77777777" w:rsidR="007522D3" w:rsidRPr="007522D3" w:rsidRDefault="007522D3" w:rsidP="004879D0">
            <w:pPr>
              <w:numPr>
                <w:ilvl w:val="0"/>
                <w:numId w:val="55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Аудио-визуелна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0680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Српски језик и књижевност</w:t>
            </w:r>
          </w:p>
          <w:p w14:paraId="3FD647F3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Историја</w:t>
            </w:r>
          </w:p>
        </w:tc>
        <w:tc>
          <w:tcPr>
            <w:tcW w:w="57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FAE3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Активност на часу (задаци отвореног и затвореног типа)</w:t>
            </w:r>
          </w:p>
          <w:p w14:paraId="13AFA67E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Домаћи задаци </w:t>
            </w:r>
          </w:p>
          <w:p w14:paraId="5492E2F3" w14:textId="77EE52E1" w:rsidR="00423A22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13D4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Контролни задатак</w:t>
            </w:r>
          </w:p>
        </w:tc>
      </w:tr>
      <w:tr w:rsidR="007522D3" w:rsidRPr="007522D3" w14:paraId="6ABF18BF" w14:textId="77777777" w:rsidTr="00A97372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95929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246B0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2B387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Циљеви</w:t>
            </w:r>
          </w:p>
        </w:tc>
        <w:tc>
          <w:tcPr>
            <w:tcW w:w="858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224BB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Фонд/тип часа</w:t>
            </w:r>
          </w:p>
        </w:tc>
      </w:tr>
      <w:tr w:rsidR="007522D3" w:rsidRPr="007522D3" w14:paraId="75C8BE82" w14:textId="77777777" w:rsidTr="00A97372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2547DB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4268AF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B6F065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311F0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80C65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46775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5CF5D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4FD32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656DA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542C15E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520DC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78E7354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  <w:p w14:paraId="58F2CDA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 блоку</w:t>
            </w:r>
          </w:p>
        </w:tc>
      </w:tr>
      <w:tr w:rsidR="007522D3" w:rsidRPr="007522D3" w14:paraId="223C6AA8" w14:textId="77777777" w:rsidTr="00A9737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739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5.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62B5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65069C35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Храна и здравље</w:t>
            </w:r>
          </w:p>
          <w:p w14:paraId="49A39105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22FF38A5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Стандарди:</w:t>
            </w:r>
          </w:p>
          <w:p w14:paraId="342CE4E3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1.1.2</w:t>
            </w:r>
          </w:p>
          <w:p w14:paraId="3955B53A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2.2.1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646F7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проширивање вокабулара везаног за храну</w:t>
            </w:r>
          </w:p>
          <w:p w14:paraId="79AD43D9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правила грађења и увежбавање употребе јаких глагола</w:t>
            </w:r>
          </w:p>
          <w:p w14:paraId="5FC08FD2" w14:textId="77777777" w:rsid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23A2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номинатива и акузатива</w:t>
            </w:r>
          </w:p>
          <w:p w14:paraId="20D7EC12" w14:textId="77777777" w:rsidR="00813D44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774A2BA2" w14:textId="77777777" w:rsidR="00813D44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673E606F" w14:textId="062FEAAA" w:rsidR="00813D44" w:rsidRPr="007522D3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681C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D8803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790F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11E3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0C65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712A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3C9A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522D3" w:rsidRPr="007522D3" w14:paraId="22470B91" w14:textId="77777777" w:rsidTr="00A97372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781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C1A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84FF7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49098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FFCB7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Методе рада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2DC0B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Време реализације</w:t>
            </w:r>
          </w:p>
        </w:tc>
      </w:tr>
      <w:tr w:rsidR="007522D3" w:rsidRPr="007522D3" w14:paraId="2C4621AD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8069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019B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596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Ученик ће бити у стању да:</w:t>
            </w:r>
          </w:p>
          <w:p w14:paraId="2316597A" w14:textId="77777777" w:rsidR="007522D3" w:rsidRPr="007522D3" w:rsidRDefault="007522D3" w:rsidP="004879D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разговара о храни и прехрамбеним навикама</w:t>
            </w:r>
          </w:p>
          <w:p w14:paraId="2B735272" w14:textId="77777777" w:rsidR="007522D3" w:rsidRPr="007522D3" w:rsidRDefault="007522D3" w:rsidP="004879D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користи правилно јаке глаголе</w:t>
            </w:r>
          </w:p>
          <w:p w14:paraId="3740140C" w14:textId="04E954C1" w:rsidR="007522D3" w:rsidRPr="007522D3" w:rsidRDefault="007522D3" w:rsidP="004879D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23A2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користи правилно номинатив и акузатив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F25E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Фронтални</w:t>
            </w:r>
          </w:p>
          <w:p w14:paraId="3957CA1A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Индивидуални</w:t>
            </w:r>
          </w:p>
          <w:p w14:paraId="77F12BFF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Рад у пару</w:t>
            </w:r>
          </w:p>
          <w:p w14:paraId="7A31CCB2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Пленум</w:t>
            </w:r>
          </w:p>
          <w:p w14:paraId="6386BAA1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42B296F8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71D2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вербално-текстуална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7B4E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Фебруар</w:t>
            </w:r>
          </w:p>
          <w:p w14:paraId="0EDC1609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Март</w:t>
            </w:r>
          </w:p>
        </w:tc>
      </w:tr>
      <w:tr w:rsidR="007522D3" w:rsidRPr="007522D3" w14:paraId="4F6DF429" w14:textId="77777777" w:rsidTr="00A97372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AB7D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9261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95876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775C8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Корелација са другим предметом</w:t>
            </w:r>
          </w:p>
        </w:tc>
        <w:tc>
          <w:tcPr>
            <w:tcW w:w="50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26253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Праћење и оцењивање</w:t>
            </w:r>
          </w:p>
        </w:tc>
      </w:tr>
      <w:tr w:rsidR="007522D3" w:rsidRPr="007522D3" w14:paraId="6996F2C8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B28B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5CAE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656A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Уџбеник</w:t>
            </w:r>
          </w:p>
          <w:p w14:paraId="4759640E" w14:textId="77777777" w:rsidR="007522D3" w:rsidRPr="007522D3" w:rsidRDefault="007522D3" w:rsidP="004879D0">
            <w:pPr>
              <w:numPr>
                <w:ilvl w:val="0"/>
                <w:numId w:val="55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Аудио-визуелна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510A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Српски језик и књижевност</w:t>
            </w:r>
          </w:p>
          <w:p w14:paraId="4911D24F" w14:textId="77777777" w:rsidR="007522D3" w:rsidRPr="007522D3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</w:pPr>
          </w:p>
        </w:tc>
        <w:tc>
          <w:tcPr>
            <w:tcW w:w="50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0D32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Активност на часу (задаци отвореног и затвореног типа)</w:t>
            </w:r>
          </w:p>
          <w:p w14:paraId="716923FF" w14:textId="47614A9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Домаћи задаци </w:t>
            </w:r>
          </w:p>
        </w:tc>
      </w:tr>
      <w:tr w:rsidR="007522D3" w:rsidRPr="007522D3" w14:paraId="64E0203D" w14:textId="77777777" w:rsidTr="00A97372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ECDA5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80325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17F01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Циљеви</w:t>
            </w:r>
          </w:p>
        </w:tc>
        <w:tc>
          <w:tcPr>
            <w:tcW w:w="841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61D2C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Фонд/тип часа</w:t>
            </w:r>
          </w:p>
        </w:tc>
      </w:tr>
      <w:tr w:rsidR="007522D3" w:rsidRPr="007522D3" w14:paraId="34103D8A" w14:textId="77777777" w:rsidTr="00A97372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41BF59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565E1F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65AC3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8CBBD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0EABF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E8683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F3E4D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A00A6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BB6DF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1C76ECE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6A648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219E90D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  <w:p w14:paraId="5B284C9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 блоку</w:t>
            </w:r>
          </w:p>
        </w:tc>
      </w:tr>
      <w:tr w:rsidR="007522D3" w:rsidRPr="007522D3" w14:paraId="2EB40E37" w14:textId="77777777" w:rsidTr="00A9737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9F70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706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62EE8AF6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Интересантне животне приче и догађаји</w:t>
            </w:r>
          </w:p>
          <w:p w14:paraId="7455E903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1ED91CA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Стандарди:</w:t>
            </w:r>
          </w:p>
          <w:p w14:paraId="0A2C7F7F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1.1.2</w:t>
            </w:r>
          </w:p>
          <w:p w14:paraId="6823DC4A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2.2.1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E2B7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проширивање вокабулара везаног за тему</w:t>
            </w:r>
          </w:p>
          <w:p w14:paraId="62F46C88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уочавање разлике између датива и акузатива</w:t>
            </w:r>
          </w:p>
          <w:p w14:paraId="20D42370" w14:textId="7CEBD953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правила и увежбавање употребе предлога који иду са дативом и са акузативом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03E4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110CA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F2A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3696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07C9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8D90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B3E5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522D3" w:rsidRPr="007522D3" w14:paraId="27681751" w14:textId="77777777" w:rsidTr="00A97372"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0FB3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16F4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8A48B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143F3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C902F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Методе рада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8347D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Време реализације</w:t>
            </w:r>
          </w:p>
        </w:tc>
      </w:tr>
      <w:tr w:rsidR="007522D3" w:rsidRPr="007522D3" w14:paraId="630A6E11" w14:textId="77777777" w:rsidTr="00A97372"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3CD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E9B6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AA48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Ученик ће бити у стању да:</w:t>
            </w:r>
          </w:p>
          <w:p w14:paraId="08B46AB8" w14:textId="77777777" w:rsidR="007522D3" w:rsidRPr="007522D3" w:rsidRDefault="007522D3" w:rsidP="004879D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изражава емоције</w:t>
            </w:r>
          </w:p>
          <w:p w14:paraId="0C6ED12A" w14:textId="77777777" w:rsidR="007522D3" w:rsidRPr="007522D3" w:rsidRDefault="007522D3" w:rsidP="004879D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даје предлог и договора сусрет</w:t>
            </w:r>
          </w:p>
          <w:p w14:paraId="125AF434" w14:textId="6123C9BB" w:rsidR="007522D3" w:rsidRDefault="007522D3" w:rsidP="004879D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препознаје и употребљава  предлоге који иду са дативом и са акузативом</w:t>
            </w:r>
          </w:p>
          <w:p w14:paraId="34FEFDF3" w14:textId="77777777" w:rsidR="00813D44" w:rsidRPr="007522D3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13E677E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CA7C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Фронтални</w:t>
            </w:r>
          </w:p>
          <w:p w14:paraId="73119F0E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Индивидуални</w:t>
            </w:r>
          </w:p>
          <w:p w14:paraId="060FDC24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Рад у пару</w:t>
            </w:r>
          </w:p>
          <w:p w14:paraId="297D14E4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Пленум</w:t>
            </w:r>
          </w:p>
        </w:tc>
        <w:tc>
          <w:tcPr>
            <w:tcW w:w="26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3111" w14:textId="77777777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вербално-текстуална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2288" w14:textId="77777777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Март</w:t>
            </w:r>
          </w:p>
          <w:p w14:paraId="09338E95" w14:textId="77777777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Април</w:t>
            </w:r>
          </w:p>
          <w:p w14:paraId="19F18F12" w14:textId="77777777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Мај</w:t>
            </w:r>
          </w:p>
        </w:tc>
      </w:tr>
      <w:tr w:rsidR="007522D3" w:rsidRPr="007522D3" w14:paraId="4903E51D" w14:textId="77777777" w:rsidTr="00A97372"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7BC9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A04A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FC21A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A3FDA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Корелација са другим предметом</w:t>
            </w:r>
          </w:p>
        </w:tc>
        <w:tc>
          <w:tcPr>
            <w:tcW w:w="51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46BE6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Праћење и оцењивање</w:t>
            </w:r>
          </w:p>
        </w:tc>
      </w:tr>
      <w:tr w:rsidR="007522D3" w:rsidRPr="007522D3" w14:paraId="700CC277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65FF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C706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ED6D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Уџбеник</w:t>
            </w:r>
          </w:p>
          <w:p w14:paraId="12BE2393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Аудио-визуелна средства</w:t>
            </w:r>
          </w:p>
          <w:p w14:paraId="236781FD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9A9B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Српски језик и књижевност</w:t>
            </w:r>
          </w:p>
          <w:p w14:paraId="7A220206" w14:textId="77777777" w:rsidR="007522D3" w:rsidRPr="007522D3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</w:pPr>
          </w:p>
        </w:tc>
        <w:tc>
          <w:tcPr>
            <w:tcW w:w="517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9898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Активност на часу (задаци отвореног и затвореног типа)</w:t>
            </w:r>
          </w:p>
          <w:p w14:paraId="7C4EAECB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Домаћи задаци</w:t>
            </w:r>
          </w:p>
          <w:p w14:paraId="7194AF0F" w14:textId="3AE71600" w:rsidR="00423A22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Писмени задатак</w:t>
            </w:r>
          </w:p>
        </w:tc>
      </w:tr>
      <w:tr w:rsidR="007522D3" w:rsidRPr="007522D3" w14:paraId="0C145165" w14:textId="77777777" w:rsidTr="00A97372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8D3E5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9DC48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8A6ED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Циљеви</w:t>
            </w:r>
          </w:p>
        </w:tc>
        <w:tc>
          <w:tcPr>
            <w:tcW w:w="858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CA7C6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Фонд/тип часа</w:t>
            </w:r>
          </w:p>
        </w:tc>
      </w:tr>
      <w:tr w:rsidR="007522D3" w:rsidRPr="007522D3" w14:paraId="717295D5" w14:textId="77777777" w:rsidTr="00A97372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834379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C019C8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A9B033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D97B3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5A0E1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DC031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6E742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6BA37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6AB9C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5B663EA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7E059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09AAA21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  <w:p w14:paraId="721A2E6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 блоку</w:t>
            </w:r>
          </w:p>
        </w:tc>
      </w:tr>
      <w:tr w:rsidR="007522D3" w:rsidRPr="007522D3" w14:paraId="537CCBE1" w14:textId="77777777" w:rsidTr="00A9737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EE9C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7.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B59A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3FD3DA78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Свет компјутера</w:t>
            </w:r>
          </w:p>
          <w:p w14:paraId="3D70FB7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326B13B0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Стандарди:</w:t>
            </w:r>
          </w:p>
          <w:p w14:paraId="50DF2785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1.1.2</w:t>
            </w:r>
          </w:p>
          <w:p w14:paraId="1BFBF85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2.2.1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26E48" w14:textId="4479A725" w:rsidR="00423A22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вокабулара везаног за стручне теме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D89B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9D95F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F6D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799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E11C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E136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A60B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522D3" w:rsidRPr="007522D3" w14:paraId="436100AF" w14:textId="77777777" w:rsidTr="00A97372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658E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EB3B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56E69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D9E70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8006A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Методе рада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8B0C3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Време реализације</w:t>
            </w:r>
          </w:p>
        </w:tc>
      </w:tr>
      <w:tr w:rsidR="007522D3" w:rsidRPr="007522D3" w14:paraId="63E24AE2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1DE6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0913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4F5F1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Ученик ће бити у стању да:</w:t>
            </w:r>
          </w:p>
          <w:p w14:paraId="346C08CD" w14:textId="77777777" w:rsidR="007522D3" w:rsidRPr="007522D3" w:rsidRDefault="007522D3" w:rsidP="004879D0">
            <w:pPr>
              <w:numPr>
                <w:ilvl w:val="0"/>
                <w:numId w:val="5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препозна и користи терминологију у вези компјутера на циљном језику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69D4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Фронтални</w:t>
            </w:r>
          </w:p>
          <w:p w14:paraId="51DABD2F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Индивидуални</w:t>
            </w:r>
          </w:p>
          <w:p w14:paraId="4F98A5BD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Рад у пару</w:t>
            </w:r>
          </w:p>
          <w:p w14:paraId="2E1B328E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Пленум</w:t>
            </w:r>
          </w:p>
          <w:p w14:paraId="646F44D4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71A7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вербално-текстуална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D814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Мај</w:t>
            </w:r>
          </w:p>
        </w:tc>
      </w:tr>
      <w:tr w:rsidR="007522D3" w:rsidRPr="007522D3" w14:paraId="14B83779" w14:textId="77777777" w:rsidTr="00A97372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B536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D526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78E87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7A4ED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Корелација са другим предметом</w:t>
            </w:r>
          </w:p>
        </w:tc>
        <w:tc>
          <w:tcPr>
            <w:tcW w:w="53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30018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Праћење и оцењивање</w:t>
            </w:r>
          </w:p>
        </w:tc>
      </w:tr>
      <w:tr w:rsidR="007522D3" w:rsidRPr="007522D3" w14:paraId="3D55E0EF" w14:textId="77777777" w:rsidTr="00A97372">
        <w:trPr>
          <w:trHeight w:val="1261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C7BD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92FF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2BDB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Уџбеник</w:t>
            </w:r>
          </w:p>
          <w:p w14:paraId="7CFA6DFC" w14:textId="77777777" w:rsidR="007522D3" w:rsidRPr="007522D3" w:rsidRDefault="007522D3" w:rsidP="004879D0">
            <w:pPr>
              <w:numPr>
                <w:ilvl w:val="0"/>
                <w:numId w:val="55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Аудио-визуелна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5F73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Српски језик и књижевност</w:t>
            </w:r>
          </w:p>
          <w:p w14:paraId="5C0C7ED7" w14:textId="77777777" w:rsidR="007522D3" w:rsidRPr="007522D3" w:rsidRDefault="007522D3" w:rsidP="004879D0">
            <w:pPr>
              <w:numPr>
                <w:ilvl w:val="0"/>
                <w:numId w:val="59"/>
              </w:numPr>
              <w:spacing w:after="0" w:line="240" w:lineRule="auto"/>
              <w:ind w:left="182" w:hanging="182"/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  <w:t>Рачунарство и информатика</w:t>
            </w:r>
          </w:p>
        </w:tc>
        <w:tc>
          <w:tcPr>
            <w:tcW w:w="53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E38E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Активност на часу (задаци отвореног и затвореног типа)</w:t>
            </w:r>
          </w:p>
          <w:p w14:paraId="2DA8BC8B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Домаћи задаци </w:t>
            </w:r>
          </w:p>
        </w:tc>
      </w:tr>
      <w:tr w:rsidR="007522D3" w:rsidRPr="007522D3" w14:paraId="66D54556" w14:textId="77777777" w:rsidTr="00A97372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A312C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135F7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421A8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Циљеви</w:t>
            </w:r>
          </w:p>
        </w:tc>
        <w:tc>
          <w:tcPr>
            <w:tcW w:w="841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0116D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Фонд/тип часа</w:t>
            </w:r>
          </w:p>
        </w:tc>
      </w:tr>
      <w:tr w:rsidR="007522D3" w:rsidRPr="007522D3" w14:paraId="50DD8528" w14:textId="77777777" w:rsidTr="00A97372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D1E649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7C438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37770C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DEDB8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97BD0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3B953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D8AA3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05BE4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62085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22E66A7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900D6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3D6034D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  <w:p w14:paraId="2ED8DE8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 блоку</w:t>
            </w:r>
          </w:p>
        </w:tc>
      </w:tr>
      <w:tr w:rsidR="007522D3" w:rsidRPr="007522D3" w14:paraId="0B3C8228" w14:textId="77777777" w:rsidTr="00A9737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3E80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8.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C8EB8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080BD0A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Медији</w:t>
            </w:r>
          </w:p>
          <w:p w14:paraId="484F9BA3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31128C50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Стандарди:</w:t>
            </w:r>
          </w:p>
          <w:p w14:paraId="2F9DB99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1.1.2</w:t>
            </w:r>
          </w:p>
          <w:p w14:paraId="50E4EE1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2.2.1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FBA17" w14:textId="58A7D494" w:rsidR="00423A22" w:rsidRPr="00813D44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813D4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проширивање вокабулара на дату тему</w:t>
            </w:r>
          </w:p>
          <w:p w14:paraId="798E5F83" w14:textId="77777777" w:rsidR="00423A22" w:rsidRPr="00423A22" w:rsidRDefault="00423A22" w:rsidP="0042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142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2E34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E5B6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5687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91B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6EB1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530C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522D3" w:rsidRPr="007522D3" w14:paraId="19CFBD17" w14:textId="77777777" w:rsidTr="00A97372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FFCA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B842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C7879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A91D2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D0E3B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Методе рада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BDEA3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Време реализације</w:t>
            </w:r>
          </w:p>
        </w:tc>
      </w:tr>
      <w:tr w:rsidR="007522D3" w:rsidRPr="007522D3" w14:paraId="76BB1182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E529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2C82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7687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Ученик ће бити у стању да:</w:t>
            </w:r>
          </w:p>
          <w:p w14:paraId="44150A42" w14:textId="77777777" w:rsidR="007522D3" w:rsidRPr="007522D3" w:rsidRDefault="007522D3" w:rsidP="004879D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опише особу из текста</w:t>
            </w:r>
          </w:p>
          <w:p w14:paraId="7637716C" w14:textId="5B0C4223" w:rsidR="00423A22" w:rsidRPr="00423A22" w:rsidRDefault="007522D3" w:rsidP="004879D0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813D4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каже своје мишљење о некоме, свет медија</w:t>
            </w:r>
          </w:p>
        </w:tc>
        <w:tc>
          <w:tcPr>
            <w:tcW w:w="2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2835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Фронтални</w:t>
            </w:r>
          </w:p>
          <w:p w14:paraId="559E495A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Индивидуални</w:t>
            </w:r>
          </w:p>
          <w:p w14:paraId="3470E234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Рад у пару</w:t>
            </w:r>
          </w:p>
          <w:p w14:paraId="69A2BCEE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Пленум</w:t>
            </w:r>
          </w:p>
        </w:tc>
        <w:tc>
          <w:tcPr>
            <w:tcW w:w="28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E0B6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вербално-текстуална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6F53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Мај</w:t>
            </w:r>
          </w:p>
          <w:p w14:paraId="34568863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Јун</w:t>
            </w:r>
          </w:p>
        </w:tc>
      </w:tr>
      <w:tr w:rsidR="007522D3" w:rsidRPr="007522D3" w14:paraId="5FFDA665" w14:textId="77777777" w:rsidTr="00A97372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9660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94F3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33115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2CD42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Корелација са другим предметом</w:t>
            </w:r>
          </w:p>
        </w:tc>
        <w:tc>
          <w:tcPr>
            <w:tcW w:w="53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D2BF3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Праћење и оцењивање</w:t>
            </w:r>
          </w:p>
        </w:tc>
      </w:tr>
      <w:tr w:rsidR="007522D3" w:rsidRPr="007522D3" w14:paraId="1AD3FFB6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6A9A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5DBB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82DD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Уџбеник</w:t>
            </w:r>
          </w:p>
          <w:p w14:paraId="601F0DD8" w14:textId="476309E4" w:rsidR="00423A22" w:rsidRPr="00813D44" w:rsidRDefault="007522D3" w:rsidP="004879D0">
            <w:pPr>
              <w:numPr>
                <w:ilvl w:val="0"/>
                <w:numId w:val="55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813D4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Аудио-визуелна средства</w:t>
            </w:r>
          </w:p>
          <w:p w14:paraId="6E90070A" w14:textId="77777777" w:rsidR="00423A22" w:rsidRPr="007522D3" w:rsidRDefault="00423A22" w:rsidP="0042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F1A9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Српски језик и књижевност</w:t>
            </w:r>
          </w:p>
          <w:p w14:paraId="6FC5B0F1" w14:textId="77777777" w:rsidR="007522D3" w:rsidRPr="007522D3" w:rsidRDefault="007522D3" w:rsidP="004879D0">
            <w:pPr>
              <w:numPr>
                <w:ilvl w:val="0"/>
                <w:numId w:val="58"/>
              </w:numPr>
              <w:spacing w:after="0" w:line="240" w:lineRule="auto"/>
              <w:ind w:left="182" w:hanging="182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  <w:t xml:space="preserve">Енглески језик </w:t>
            </w:r>
          </w:p>
        </w:tc>
        <w:tc>
          <w:tcPr>
            <w:tcW w:w="53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F182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Активност на часу (задаци отвореног и затвореног типа)</w:t>
            </w:r>
          </w:p>
          <w:p w14:paraId="350BA55F" w14:textId="14963F85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Домаћи задаци </w:t>
            </w:r>
          </w:p>
        </w:tc>
      </w:tr>
      <w:tr w:rsidR="007522D3" w:rsidRPr="007522D3" w14:paraId="697A32F1" w14:textId="77777777" w:rsidTr="00A97372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05A68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D393B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D5BBA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Циљеви</w:t>
            </w:r>
          </w:p>
        </w:tc>
        <w:tc>
          <w:tcPr>
            <w:tcW w:w="894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8DB58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Фонд/тип часа</w:t>
            </w:r>
          </w:p>
        </w:tc>
      </w:tr>
      <w:tr w:rsidR="007522D3" w:rsidRPr="007522D3" w14:paraId="171ECB63" w14:textId="77777777" w:rsidTr="00A97372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01302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A1118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2A14D9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6EBA8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F5891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99AB0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42D35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B228A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CED1DA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49559F2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C70729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126A9CF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  <w:p w14:paraId="1F1581B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 блоку</w:t>
            </w:r>
          </w:p>
        </w:tc>
      </w:tr>
      <w:tr w:rsidR="007522D3" w:rsidRPr="007522D3" w14:paraId="7A26FF75" w14:textId="77777777" w:rsidTr="00A97372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5063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9.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9B03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2F94B30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Рекламација</w:t>
            </w:r>
          </w:p>
          <w:p w14:paraId="76A4234C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11EB1712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Стандарди:</w:t>
            </w:r>
          </w:p>
          <w:p w14:paraId="02E0B5C8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1.1.2</w:t>
            </w:r>
          </w:p>
          <w:p w14:paraId="01AA5B87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2.2.1</w:t>
            </w:r>
          </w:p>
        </w:tc>
        <w:tc>
          <w:tcPr>
            <w:tcW w:w="3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6016A" w14:textId="77777777" w:rsidR="007522D3" w:rsidRPr="007522D3" w:rsidRDefault="007522D3" w:rsidP="004879D0">
            <w:pPr>
              <w:numPr>
                <w:ilvl w:val="0"/>
                <w:numId w:val="5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вокабулара везаног за стручне теме</w:t>
            </w:r>
          </w:p>
          <w:p w14:paraId="52F13942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0B2E8C72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EA15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17693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EE70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DAA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DE3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09742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7BBA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522D3" w:rsidRPr="007522D3" w14:paraId="2ABDC613" w14:textId="77777777" w:rsidTr="00A97372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2D21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2E1E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011AA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6845E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4F2CA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Методе рада</w:t>
            </w:r>
          </w:p>
        </w:tc>
        <w:tc>
          <w:tcPr>
            <w:tcW w:w="29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6FD15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Време реализације</w:t>
            </w:r>
          </w:p>
        </w:tc>
      </w:tr>
      <w:tr w:rsidR="007522D3" w:rsidRPr="007522D3" w14:paraId="7D402DB1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A2D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E713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9CFF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Ученик ће бити у стању да:</w:t>
            </w:r>
          </w:p>
          <w:p w14:paraId="37AB94FD" w14:textId="77777777" w:rsidR="007522D3" w:rsidRPr="007522D3" w:rsidRDefault="007522D3" w:rsidP="004879D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води комуникацију на циљном језику у области тема из струке</w:t>
            </w:r>
          </w:p>
        </w:tc>
        <w:tc>
          <w:tcPr>
            <w:tcW w:w="21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8A25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Фронтални</w:t>
            </w:r>
          </w:p>
          <w:p w14:paraId="53E39E48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Индивидуални</w:t>
            </w:r>
          </w:p>
          <w:p w14:paraId="5E3C1F20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Рад у пару</w:t>
            </w:r>
          </w:p>
          <w:p w14:paraId="4382E8D7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Пленум</w:t>
            </w:r>
          </w:p>
          <w:p w14:paraId="102B4E42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FEC2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вербално-текстуална</w:t>
            </w:r>
          </w:p>
        </w:tc>
        <w:tc>
          <w:tcPr>
            <w:tcW w:w="29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4EF1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Јун</w:t>
            </w:r>
          </w:p>
        </w:tc>
      </w:tr>
      <w:tr w:rsidR="007522D3" w:rsidRPr="007522D3" w14:paraId="32472D0C" w14:textId="77777777" w:rsidTr="00A97372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DDB5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2CB7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3B38A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F9462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Корелација са другим предметом</w:t>
            </w:r>
          </w:p>
        </w:tc>
        <w:tc>
          <w:tcPr>
            <w:tcW w:w="57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04CD5C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Праћење и оцењивање</w:t>
            </w:r>
          </w:p>
        </w:tc>
      </w:tr>
      <w:tr w:rsidR="007522D3" w:rsidRPr="007522D3" w14:paraId="4A443AE0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EB1D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BBDC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B85F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Уџбеник</w:t>
            </w:r>
          </w:p>
          <w:p w14:paraId="0AAFD900" w14:textId="77777777" w:rsidR="007522D3" w:rsidRPr="007522D3" w:rsidRDefault="007522D3" w:rsidP="004879D0">
            <w:pPr>
              <w:numPr>
                <w:ilvl w:val="0"/>
                <w:numId w:val="55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Аудио-визуелна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893A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Српски језик и књижевност</w:t>
            </w:r>
          </w:p>
          <w:p w14:paraId="6FB140B2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  <w:t>Канцеларијско пословање</w:t>
            </w:r>
          </w:p>
        </w:tc>
        <w:tc>
          <w:tcPr>
            <w:tcW w:w="57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E991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Активност на часу (задаци отвореног и затвореног типа)</w:t>
            </w:r>
          </w:p>
          <w:p w14:paraId="79F470F2" w14:textId="77777777" w:rsid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23A22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Домаћи задаци</w:t>
            </w:r>
          </w:p>
          <w:p w14:paraId="616CB3E2" w14:textId="77777777" w:rsidR="00813D44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3C055321" w14:textId="77777777" w:rsidR="00813D44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14C0FA04" w14:textId="60085DDA" w:rsidR="00813D44" w:rsidRPr="007522D3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522D3" w:rsidRPr="007522D3" w14:paraId="15E6DB72" w14:textId="77777777" w:rsidTr="00A97372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9391E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50D4F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06A1E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Циљеви</w:t>
            </w:r>
          </w:p>
        </w:tc>
        <w:tc>
          <w:tcPr>
            <w:tcW w:w="858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7D1DA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Фонд/тип часа</w:t>
            </w:r>
          </w:p>
        </w:tc>
      </w:tr>
      <w:tr w:rsidR="007522D3" w:rsidRPr="007522D3" w14:paraId="13ADDCE1" w14:textId="77777777" w:rsidTr="00A97372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7D672D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EBFD1E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5A4496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05FC6B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B16B1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6713F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76FD0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D58B7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55697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52BAF9E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1100CE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практ.</w:t>
            </w:r>
          </w:p>
          <w:p w14:paraId="2958D76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наст.</w:t>
            </w:r>
          </w:p>
          <w:p w14:paraId="504C217F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у блоку</w:t>
            </w:r>
          </w:p>
        </w:tc>
      </w:tr>
      <w:tr w:rsidR="007522D3" w:rsidRPr="007522D3" w14:paraId="630F5CF7" w14:textId="77777777" w:rsidTr="00A97372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721E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10.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9C39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327B20CF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Опхођење са муштеријама</w:t>
            </w:r>
          </w:p>
          <w:p w14:paraId="38A66078" w14:textId="77777777" w:rsidR="007522D3" w:rsidRP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14:paraId="61CFA911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Стандарди:</w:t>
            </w:r>
          </w:p>
          <w:p w14:paraId="7695EA55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1.1.2</w:t>
            </w:r>
          </w:p>
          <w:p w14:paraId="704BB410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2.СТ 2.2.1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7CD50" w14:textId="77777777" w:rsidR="007522D3" w:rsidRPr="007522D3" w:rsidRDefault="007522D3" w:rsidP="004879D0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Усвајање вокабулара везаног за стручне теме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C478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03113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7807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92C6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41F7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44C58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17481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522D3" w:rsidRPr="007522D3" w14:paraId="0E1B0CCA" w14:textId="77777777" w:rsidTr="00A97372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6358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0B39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4964E6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B08134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5983D3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Методе рада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2330FD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Време реализације</w:t>
            </w:r>
          </w:p>
        </w:tc>
      </w:tr>
      <w:tr w:rsidR="007522D3" w:rsidRPr="007522D3" w14:paraId="0C453CB6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61AC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D77A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054E9" w14:textId="77777777" w:rsidR="007522D3" w:rsidRPr="007522D3" w:rsidRDefault="007522D3" w:rsidP="00752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Ученик ће бити у стању да:</w:t>
            </w:r>
          </w:p>
          <w:p w14:paraId="77A65691" w14:textId="77777777" w:rsidR="007522D3" w:rsidRPr="007522D3" w:rsidRDefault="007522D3" w:rsidP="004879D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води комуникацију на циљном језику у области тема из струке</w:t>
            </w:r>
          </w:p>
        </w:tc>
        <w:tc>
          <w:tcPr>
            <w:tcW w:w="22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F668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Фронтални</w:t>
            </w:r>
          </w:p>
          <w:p w14:paraId="0720C5D5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Индивидуални</w:t>
            </w:r>
          </w:p>
          <w:p w14:paraId="0F522BE3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Рад у пару</w:t>
            </w:r>
          </w:p>
          <w:p w14:paraId="3181E29E" w14:textId="39A3962B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Пленум</w:t>
            </w:r>
          </w:p>
        </w:tc>
        <w:tc>
          <w:tcPr>
            <w:tcW w:w="2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A821" w14:textId="77777777" w:rsidR="007522D3" w:rsidRPr="007522D3" w:rsidRDefault="007522D3" w:rsidP="004879D0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вербално-текстуална</w:t>
            </w:r>
          </w:p>
        </w:tc>
        <w:tc>
          <w:tcPr>
            <w:tcW w:w="2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E6EF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Јун</w:t>
            </w:r>
          </w:p>
        </w:tc>
      </w:tr>
      <w:tr w:rsidR="007522D3" w:rsidRPr="007522D3" w14:paraId="57DF0CF8" w14:textId="77777777" w:rsidTr="00A97372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DC72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E272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0311E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D16590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Корелација са другим предметом</w:t>
            </w:r>
          </w:p>
        </w:tc>
        <w:tc>
          <w:tcPr>
            <w:tcW w:w="50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321F15" w14:textId="77777777" w:rsidR="007522D3" w:rsidRPr="007522D3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Праћење и оцењивање</w:t>
            </w:r>
          </w:p>
        </w:tc>
      </w:tr>
      <w:tr w:rsidR="007522D3" w:rsidRPr="007522D3" w14:paraId="6305357E" w14:textId="77777777" w:rsidTr="00A97372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639C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162A" w14:textId="77777777" w:rsidR="007522D3" w:rsidRPr="007522D3" w:rsidRDefault="007522D3" w:rsidP="007522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0F77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Уџбеник</w:t>
            </w:r>
          </w:p>
          <w:p w14:paraId="3E3029A3" w14:textId="77777777" w:rsidR="007522D3" w:rsidRPr="007522D3" w:rsidRDefault="007522D3" w:rsidP="004879D0">
            <w:pPr>
              <w:numPr>
                <w:ilvl w:val="0"/>
                <w:numId w:val="55"/>
              </w:numPr>
              <w:spacing w:after="0" w:line="240" w:lineRule="auto"/>
              <w:ind w:left="154" w:hanging="15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Аудио-визуелна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3126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Српски језик и књижевност</w:t>
            </w:r>
          </w:p>
          <w:p w14:paraId="79FC5DF6" w14:textId="77777777" w:rsidR="007522D3" w:rsidRPr="007522D3" w:rsidRDefault="007522D3" w:rsidP="004879D0">
            <w:pPr>
              <w:numPr>
                <w:ilvl w:val="0"/>
                <w:numId w:val="58"/>
              </w:numPr>
              <w:spacing w:after="0" w:line="240" w:lineRule="auto"/>
              <w:ind w:left="182" w:hanging="182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  <w:lang w:eastAsia="en-GB"/>
              </w:rPr>
              <w:t>Канцеларијско пословање</w:t>
            </w:r>
          </w:p>
        </w:tc>
        <w:tc>
          <w:tcPr>
            <w:tcW w:w="50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D9A6E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Активност на часу (задаци отвореног и затвореног типа)</w:t>
            </w:r>
          </w:p>
          <w:p w14:paraId="5C0A55BC" w14:textId="77777777" w:rsidR="007522D3" w:rsidRPr="007522D3" w:rsidRDefault="007522D3" w:rsidP="004879D0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22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Домаћи задаци</w:t>
            </w:r>
          </w:p>
          <w:p w14:paraId="1387FD18" w14:textId="77777777" w:rsidR="007522D3" w:rsidRPr="007522D3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14:paraId="2E7B008C" w14:textId="77777777" w:rsidR="00003144" w:rsidRDefault="0000314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00314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7522D3" w:rsidRPr="006F47FB" w14:paraId="41772917" w14:textId="77777777" w:rsidTr="007522D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ACD88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4448" w14:textId="77777777" w:rsidR="007522D3" w:rsidRPr="00A0288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7522D3" w:rsidRPr="006F47FB" w14:paraId="44D20CA6" w14:textId="77777777" w:rsidTr="007522D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703445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F788" w14:textId="77777777" w:rsidR="007522D3" w:rsidRPr="00A0288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Француски језик</w:t>
            </w:r>
          </w:p>
        </w:tc>
      </w:tr>
      <w:tr w:rsidR="007522D3" w:rsidRPr="006F47FB" w14:paraId="7AB6EF74" w14:textId="77777777" w:rsidTr="007522D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3C19E4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4A6" w14:textId="77777777" w:rsidR="007522D3" w:rsidRPr="00A0288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Први разред</w:t>
            </w:r>
          </w:p>
        </w:tc>
      </w:tr>
      <w:tr w:rsidR="007522D3" w:rsidRPr="006F47FB" w14:paraId="60647252" w14:textId="77777777" w:rsidTr="007522D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0D3C7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568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74</w:t>
            </w:r>
          </w:p>
        </w:tc>
      </w:tr>
      <w:tr w:rsidR="007522D3" w:rsidRPr="006F47FB" w14:paraId="2CC77A53" w14:textId="77777777" w:rsidTr="007522D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829D5E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D00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2</w:t>
            </w:r>
          </w:p>
        </w:tc>
      </w:tr>
      <w:tr w:rsidR="007522D3" w:rsidRPr="000E590F" w14:paraId="6B532D46" w14:textId="77777777" w:rsidTr="007522D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BAC9253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7661A1" w14:textId="77777777" w:rsidR="007522D3" w:rsidRDefault="007522D3" w:rsidP="007522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#La classe A2, Sophie Bruzy Todd, Cédric Via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l, CLE International, 2018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</w:p>
          <w:p w14:paraId="268C317C" w14:textId="77777777" w:rsidR="007522D3" w:rsidRPr="0041092A" w:rsidRDefault="007522D3" w:rsidP="007522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Cahier d’activités, Larousse dictionnaire, Интернет</w:t>
            </w:r>
          </w:p>
        </w:tc>
      </w:tr>
      <w:tr w:rsidR="007522D3" w:rsidRPr="000E590F" w14:paraId="2B1F8080" w14:textId="77777777" w:rsidTr="007522D3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CBE5A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7522D3" w:rsidRPr="006F47FB" w14:paraId="22625A3B" w14:textId="77777777" w:rsidTr="007522D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91877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05C4D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5CDDA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AFDA9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22D3" w:rsidRPr="006F47FB" w14:paraId="64371C7D" w14:textId="77777777" w:rsidTr="007522D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4ED2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896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40A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EA549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BCD91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E1EB5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EAFF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82641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467E6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6C0A2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CEB17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67A212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655CA1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22D3" w:rsidRPr="006F47FB" w14:paraId="7BE2036E" w14:textId="77777777" w:rsidTr="007522D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14CC77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8D1B30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558DD0C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D2502AF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2FE4A793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71FD8E7D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27503451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AF3D846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7BCCEE6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Phonétique (les sons du français)</w:t>
            </w:r>
          </w:p>
          <w:p w14:paraId="7159FC62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24342999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02C9EF0" w14:textId="77777777" w:rsidR="007522D3" w:rsidRDefault="007522D3" w:rsidP="007522D3">
            <w:pPr>
              <w:pStyle w:val="Normal2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Стандарди</w:t>
            </w:r>
            <w:r w:rsidRPr="003033C0">
              <w:rPr>
                <w:sz w:val="24"/>
                <w:szCs w:val="24"/>
                <w:lang w:val="fr-FR"/>
              </w:rPr>
              <w:t>:</w:t>
            </w:r>
          </w:p>
          <w:p w14:paraId="4ADA142F" w14:textId="77777777" w:rsidR="007522D3" w:rsidRPr="0084286F" w:rsidRDefault="007522D3" w:rsidP="00752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4286F">
              <w:rPr>
                <w:rFonts w:ascii="Times New Roman" w:hAnsi="Times New Roman"/>
                <w:sz w:val="24"/>
                <w:szCs w:val="24"/>
                <w:lang w:val="fr-FR"/>
              </w:rPr>
              <w:t>2.</w:t>
            </w:r>
            <w:r w:rsidRPr="0084286F">
              <w:rPr>
                <w:rFonts w:ascii="Times New Roman" w:hAnsi="Times New Roman"/>
                <w:sz w:val="24"/>
                <w:szCs w:val="24"/>
              </w:rPr>
              <w:t>СТ</w:t>
            </w:r>
            <w:r w:rsidRPr="0084286F">
              <w:rPr>
                <w:rFonts w:ascii="Times New Roman" w:hAnsi="Times New Roman"/>
                <w:sz w:val="24"/>
                <w:szCs w:val="24"/>
                <w:lang w:val="fr-FR"/>
              </w:rPr>
              <w:t>.1.5.3.</w:t>
            </w:r>
          </w:p>
          <w:p w14:paraId="2B45355B" w14:textId="77777777" w:rsidR="007522D3" w:rsidRPr="0084286F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 w:rsidRPr="0084286F">
              <w:rPr>
                <w:rFonts w:ascii="Times New Roman" w:hAnsi="Times New Roman"/>
                <w:sz w:val="24"/>
                <w:szCs w:val="24"/>
              </w:rPr>
              <w:t>2.СТ.1.5.5.</w:t>
            </w:r>
            <w:r>
              <w:rPr>
                <w:sz w:val="23"/>
                <w:szCs w:val="23"/>
              </w:rPr>
              <w:t xml:space="preserve"> </w:t>
            </w:r>
            <w:r w:rsidRPr="0084286F">
              <w:rPr>
                <w:sz w:val="23"/>
                <w:szCs w:val="23"/>
                <w:lang w:val="fr-FR"/>
              </w:rPr>
              <w:t xml:space="preserve">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A39A" w14:textId="77777777" w:rsidR="007522D3" w:rsidRDefault="007522D3" w:rsidP="004879D0">
            <w:pPr>
              <w:pStyle w:val="Normal2"/>
              <w:numPr>
                <w:ilvl w:val="0"/>
                <w:numId w:val="6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>
              <w:rPr>
                <w:sz w:val="24"/>
                <w:szCs w:val="24"/>
              </w:rPr>
              <w:t>ровера нивоа знања</w:t>
            </w:r>
          </w:p>
          <w:p w14:paraId="7ABCFF9E" w14:textId="77777777" w:rsidR="007522D3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Упознавање са гласовним системом француског језика</w:t>
            </w:r>
          </w:p>
          <w:p w14:paraId="3FA744D6" w14:textId="77777777" w:rsidR="007522D3" w:rsidRPr="00907BEF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907BEF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(у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кључујући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прозодијске одлике и разликовање дијакритичких знакова</w:t>
            </w:r>
            <w:r w:rsidRPr="00907BEF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) </w:t>
            </w:r>
          </w:p>
          <w:p w14:paraId="5A7156B2" w14:textId="03A4F5F4" w:rsidR="004A4C8B" w:rsidRPr="00212EAC" w:rsidRDefault="007522D3" w:rsidP="00813D4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813D4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читање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C28E" w14:textId="77777777" w:rsidR="007522D3" w:rsidRPr="00B10A68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9DE6" w14:textId="77777777" w:rsidR="007522D3" w:rsidRPr="0050708D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5201" w14:textId="77777777" w:rsidR="007522D3" w:rsidRPr="0050708D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BD43C7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B4DA" w14:textId="77777777" w:rsidR="007522D3" w:rsidRPr="00BD43C7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C36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D0D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B79BD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7522D3" w:rsidRPr="006F47FB" w14:paraId="49100E26" w14:textId="77777777" w:rsidTr="007522D3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AA96FD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6F346A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3A8B7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044C1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E7C04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C77CE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522D3" w:rsidRPr="00E20905" w14:paraId="439FE3CD" w14:textId="77777777" w:rsidTr="007522D3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FBAC4A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0D363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04E6" w14:textId="77777777" w:rsidR="007522D3" w:rsidRPr="00946453" w:rsidRDefault="007522D3" w:rsidP="007522D3">
            <w:pPr>
              <w:pStyle w:val="Normal2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0F241FCE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Разуме гласовни систем француског језика </w:t>
            </w:r>
          </w:p>
          <w:p w14:paraId="77E4E378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Разликује употребу дијакритичких знакова</w:t>
            </w:r>
          </w:p>
          <w:p w14:paraId="22F7774B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Влада правилима читања</w:t>
            </w:r>
          </w:p>
          <w:p w14:paraId="636441A9" w14:textId="77777777" w:rsidR="007522D3" w:rsidRDefault="007522D3" w:rsidP="00813D4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Усклађује интонацију, ритам и висину гласа са сопственом комуникативном намером </w:t>
            </w:r>
          </w:p>
          <w:p w14:paraId="7495FC5A" w14:textId="5F83EE92" w:rsidR="00095E81" w:rsidRPr="00212EAC" w:rsidRDefault="00095E81" w:rsidP="00095E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0FA4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2C07E5AA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4602717D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3CB723E2" w14:textId="5BE0BEE8" w:rsidR="007522D3" w:rsidRPr="00212EAC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6E2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69259783" w14:textId="77777777" w:rsidR="007522D3" w:rsidRPr="00BD43C7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326D81" w14:textId="77777777" w:rsidR="007522D3" w:rsidRPr="00212EAC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септембар</w:t>
            </w:r>
          </w:p>
        </w:tc>
      </w:tr>
      <w:tr w:rsidR="007522D3" w:rsidRPr="00E20905" w14:paraId="02DFACA4" w14:textId="77777777" w:rsidTr="007522D3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F30590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295A33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763E2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3B401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16E86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522D3" w:rsidRPr="00B10A68" w14:paraId="425C44B7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EEB98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50B22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D097C1" w14:textId="77777777" w:rsidR="007522D3" w:rsidRPr="00B10A68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5AA96B" w14:textId="77777777" w:rsidR="007522D3" w:rsidRPr="00BD43C7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 језик</w:t>
            </w:r>
          </w:p>
          <w:p w14:paraId="4A2253B3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нглески језик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F1CE2D" w14:textId="77777777" w:rsidR="007522D3" w:rsidRPr="009550D2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Ч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итање</w:t>
            </w:r>
          </w:p>
          <w:p w14:paraId="547F4726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31D95C7D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6600A8E5" w14:textId="7F73E4AD" w:rsidR="007522D3" w:rsidRPr="006A54A1" w:rsidRDefault="007522D3" w:rsidP="00813D4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</w:tc>
      </w:tr>
      <w:tr w:rsidR="007522D3" w:rsidRPr="00B10A68" w14:paraId="77E6C154" w14:textId="77777777" w:rsidTr="007522D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C4ED0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7245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CA6A9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68BB5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22D3" w:rsidRPr="006F47FB" w14:paraId="19B2320A" w14:textId="77777777" w:rsidTr="007522D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A87A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3EFD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549E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AEE9A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472EC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DA19C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1AC0F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69213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2B126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B6D6C0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D55D3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670F8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7CB9F7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22D3" w:rsidRPr="006F47FB" w14:paraId="5E57F9E8" w14:textId="77777777" w:rsidTr="007522D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3662E0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7C22E3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Faisons connaissance</w:t>
            </w:r>
          </w:p>
          <w:p w14:paraId="56532D70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0030CC2" w14:textId="77777777" w:rsidR="007522D3" w:rsidRPr="00832A84" w:rsidRDefault="007522D3" w:rsidP="007522D3">
            <w:pPr>
              <w:pStyle w:val="Normal2"/>
              <w:rPr>
                <w:sz w:val="24"/>
                <w:szCs w:val="24"/>
              </w:rPr>
            </w:pPr>
            <w:r w:rsidRPr="00832A84">
              <w:rPr>
                <w:sz w:val="24"/>
                <w:szCs w:val="24"/>
              </w:rPr>
              <w:t>Стандарди:</w:t>
            </w:r>
          </w:p>
          <w:p w14:paraId="200D5DF9" w14:textId="77777777" w:rsidR="007522D3" w:rsidRPr="00832A84" w:rsidRDefault="007522D3" w:rsidP="007522D3">
            <w:pPr>
              <w:pStyle w:val="Normal2"/>
              <w:rPr>
                <w:sz w:val="24"/>
                <w:szCs w:val="24"/>
              </w:rPr>
            </w:pPr>
            <w:r w:rsidRPr="00832A84">
              <w:rPr>
                <w:sz w:val="24"/>
                <w:szCs w:val="24"/>
              </w:rPr>
              <w:t>2.СТ.1.1.1.</w:t>
            </w:r>
          </w:p>
          <w:p w14:paraId="3BDAD7B9" w14:textId="77777777" w:rsidR="007522D3" w:rsidRPr="00832A84" w:rsidRDefault="007522D3" w:rsidP="007522D3">
            <w:pPr>
              <w:pStyle w:val="Normal2"/>
              <w:rPr>
                <w:sz w:val="24"/>
                <w:szCs w:val="24"/>
              </w:rPr>
            </w:pPr>
            <w:r w:rsidRPr="00832A84">
              <w:rPr>
                <w:sz w:val="24"/>
                <w:szCs w:val="24"/>
              </w:rPr>
              <w:t>2.СТ.1.1.2.</w:t>
            </w:r>
          </w:p>
          <w:p w14:paraId="5592ABDF" w14:textId="77777777" w:rsidR="007522D3" w:rsidRPr="00832A84" w:rsidRDefault="007522D3" w:rsidP="007522D3">
            <w:pPr>
              <w:pStyle w:val="Normal2"/>
              <w:rPr>
                <w:sz w:val="24"/>
                <w:szCs w:val="24"/>
              </w:rPr>
            </w:pPr>
            <w:r w:rsidRPr="00832A84">
              <w:rPr>
                <w:sz w:val="24"/>
                <w:szCs w:val="24"/>
              </w:rPr>
              <w:t>2.СТ.1.3.1.</w:t>
            </w:r>
          </w:p>
          <w:p w14:paraId="76D877C7" w14:textId="77777777" w:rsidR="007522D3" w:rsidRPr="003033C0" w:rsidRDefault="007522D3" w:rsidP="007522D3">
            <w:pPr>
              <w:pStyle w:val="Normal2"/>
              <w:rPr>
                <w:b/>
                <w:sz w:val="24"/>
                <w:szCs w:val="24"/>
                <w:lang w:val="sr-Cyrl-RS"/>
              </w:rPr>
            </w:pPr>
            <w:r w:rsidRPr="00832A84">
              <w:rPr>
                <w:sz w:val="24"/>
                <w:szCs w:val="24"/>
              </w:rPr>
              <w:t>2.СТ.1.5.2.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1177" w14:textId="77777777" w:rsidR="007522D3" w:rsidRPr="00832A84" w:rsidRDefault="007522D3" w:rsidP="004879D0">
            <w:pPr>
              <w:pStyle w:val="Normal2"/>
              <w:numPr>
                <w:ilvl w:val="0"/>
                <w:numId w:val="62"/>
              </w:num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832A84">
              <w:rPr>
                <w:sz w:val="24"/>
                <w:szCs w:val="24"/>
                <w:lang w:val="sr-Cyrl-RS"/>
              </w:rPr>
              <w:t>роширивање вокабулара на дату тему</w:t>
            </w:r>
          </w:p>
          <w:p w14:paraId="3E42EBF4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Понављање женског рода придева</w:t>
            </w:r>
          </w:p>
          <w:p w14:paraId="2862D4CC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Понављање постављања питања интонацијом</w:t>
            </w:r>
          </w:p>
          <w:p w14:paraId="728A51D3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Усвајање наглашених личних заменица</w:t>
            </w:r>
          </w:p>
          <w:p w14:paraId="3F7202F0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разумевање усменог говора</w:t>
            </w:r>
          </w:p>
          <w:p w14:paraId="13E791A0" w14:textId="2986FF46" w:rsidR="00003144" w:rsidRPr="00212EAC" w:rsidRDefault="007522D3" w:rsidP="00095E8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095E81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писање краћих текстова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51D6" w14:textId="77777777" w:rsidR="007522D3" w:rsidRPr="00D059A5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46C0" w14:textId="77777777" w:rsidR="007522D3" w:rsidRPr="00E51AB6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FC95" w14:textId="77777777" w:rsidR="007522D3" w:rsidRPr="00E51AB6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A8E2" w14:textId="77777777" w:rsidR="007522D3" w:rsidRPr="00170F31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CE40" w14:textId="77777777" w:rsidR="007522D3" w:rsidRPr="00170F31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5985" w14:textId="77777777" w:rsidR="007522D3" w:rsidRPr="00170F31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B92F49" w14:textId="77777777" w:rsidR="007522D3" w:rsidRPr="00170F31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</w:tr>
      <w:tr w:rsidR="007522D3" w:rsidRPr="006F47FB" w14:paraId="3E97982D" w14:textId="77777777" w:rsidTr="007522D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1B12D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ADDE73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3BCBC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06522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89DA7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8EC13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522D3" w:rsidRPr="006F47FB" w14:paraId="2EEF41AD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B5C27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F28AC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C092" w14:textId="77777777" w:rsidR="007522D3" w:rsidRDefault="007522D3" w:rsidP="007522D3">
            <w:pPr>
              <w:pStyle w:val="Normal2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148CA15D" w14:textId="77777777" w:rsidR="007522D3" w:rsidRPr="00282471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</w:t>
            </w:r>
            <w:r w:rsidRPr="00F664F0">
              <w:rPr>
                <w:rFonts w:ascii="Times New Roman" w:hAnsi="Times New Roman"/>
                <w:sz w:val="24"/>
                <w:szCs w:val="24"/>
                <w:lang w:val="uz-Cyrl-UZ"/>
              </w:rPr>
              <w:t>оздрави и отпоздрави, представи себе и другог користећи једноставнија језичка средства</w:t>
            </w:r>
            <w:r w:rsidRPr="00F664F0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14:paraId="72171D90" w14:textId="77777777" w:rsidR="007522D3" w:rsidRPr="00282471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Р</w:t>
            </w:r>
            <w:r w:rsidRPr="00E770F5">
              <w:rPr>
                <w:rFonts w:ascii="Times New Roman" w:hAnsi="Times New Roman"/>
                <w:sz w:val="24"/>
                <w:szCs w:val="24"/>
                <w:lang w:val="uz-Cyrl-UZ"/>
              </w:rPr>
              <w:t>азмени једноставније</w:t>
            </w:r>
            <w:r w:rsidRPr="00E770F5">
              <w:rPr>
                <w:rFonts w:ascii="Times New Roman" w:hAnsi="Times New Roman"/>
                <w:color w:val="7030A0"/>
                <w:sz w:val="24"/>
                <w:szCs w:val="24"/>
                <w:lang w:val="uz-Cyrl-UZ"/>
              </w:rPr>
              <w:t xml:space="preserve"> </w:t>
            </w:r>
            <w:r w:rsidRPr="00E770F5"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информације 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о себи</w:t>
            </w:r>
          </w:p>
          <w:p w14:paraId="7BD600AA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Употребљава женски род придева</w:t>
            </w:r>
          </w:p>
          <w:p w14:paraId="5BE47490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Користи наглашене личне заменице</w:t>
            </w:r>
          </w:p>
          <w:p w14:paraId="6658AD6C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Постави питање интонацијом</w:t>
            </w:r>
          </w:p>
          <w:p w14:paraId="730204C3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Опише карактерне црте неке особе</w:t>
            </w:r>
          </w:p>
          <w:p w14:paraId="2F7DA8B3" w14:textId="77777777" w:rsidR="007522D3" w:rsidRPr="00CB367E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Препознаје школске предмете</w:t>
            </w:r>
          </w:p>
          <w:p w14:paraId="02BD983F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828C6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Разуме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краће спонтане дијалоге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које чује уживо или са аудио</w:t>
            </w:r>
            <w:r w:rsidRPr="00B828C6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визуелних записа</w:t>
            </w:r>
          </w:p>
          <w:p w14:paraId="3E866BB9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Разуме општи садржај и издвоји кључне информације из краћих и прилагођених текстова после 2</w:t>
            </w:r>
            <w:r w:rsidRPr="00B828C6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3 слушања</w:t>
            </w:r>
          </w:p>
          <w:p w14:paraId="28499D7C" w14:textId="78B602FC" w:rsidR="007522D3" w:rsidRPr="00E770F5" w:rsidRDefault="007522D3" w:rsidP="00813D4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Напише повезане реченице о неким свакодневним аспектима из свог окружења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6348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3A8C94B4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3E31852C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0CCEC347" w14:textId="77777777" w:rsidR="007522D3" w:rsidRPr="00212EAC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298C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1A14C6E3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Демонстративно-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илустративне</w:t>
            </w:r>
          </w:p>
          <w:p w14:paraId="2A1EC304" w14:textId="77777777" w:rsidR="007522D3" w:rsidRPr="00212EAC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92C2E0B" w14:textId="77777777" w:rsidR="007522D3" w:rsidRPr="00212EAC" w:rsidRDefault="007522D3" w:rsidP="007522D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октобар</w:t>
            </w:r>
          </w:p>
        </w:tc>
      </w:tr>
      <w:tr w:rsidR="007522D3" w:rsidRPr="006F47FB" w14:paraId="5C501C73" w14:textId="77777777" w:rsidTr="007522D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B7500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870A7E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AA62B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9998E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8C16B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22D3" w:rsidRPr="008B457F" w14:paraId="266D448C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605AC2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8680B7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04EE2F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3244BB" w14:textId="77777777" w:rsidR="007522D3" w:rsidRDefault="007522D3" w:rsidP="004879D0">
            <w:pPr>
              <w:pStyle w:val="Normal2"/>
              <w:numPr>
                <w:ilvl w:val="0"/>
                <w:numId w:val="6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Српски језик и књижевност</w:t>
            </w:r>
          </w:p>
          <w:p w14:paraId="7583BAF5" w14:textId="77777777" w:rsidR="007522D3" w:rsidRPr="00212EAC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A8411D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26D6D5F8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1ADB5C2B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Тест знања</w:t>
            </w:r>
          </w:p>
          <w:p w14:paraId="78BDDA51" w14:textId="3E4CCF1F" w:rsidR="00003144" w:rsidRPr="00095E81" w:rsidRDefault="007522D3" w:rsidP="0000314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</w:t>
            </w:r>
            <w:r w:rsidR="00095E81">
              <w:rPr>
                <w:rFonts w:ascii="Times New Roman" w:hAnsi="Times New Roman"/>
                <w:sz w:val="24"/>
                <w:szCs w:val="24"/>
                <w:lang w:val="ru-RU"/>
              </w:rPr>
              <w:t>е технике формативног оцењивања</w:t>
            </w:r>
          </w:p>
        </w:tc>
      </w:tr>
      <w:tr w:rsidR="007522D3" w:rsidRPr="006F47FB" w14:paraId="5B71B7C1" w14:textId="77777777" w:rsidTr="007522D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EB70B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0361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37AB6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B77E3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22D3" w:rsidRPr="006F47FB" w14:paraId="415168AD" w14:textId="77777777" w:rsidTr="007522D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54A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A04C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79B3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9E85B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7BC3F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19034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A008B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7A743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C892B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B0FCD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E0FB9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E213D0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C2E251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22D3" w:rsidRPr="0013030D" w14:paraId="486BF129" w14:textId="77777777" w:rsidTr="007522D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B298ACA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BE4E56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13030D"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Vivons en famille avec les stars</w:t>
            </w:r>
          </w:p>
          <w:p w14:paraId="26D002E6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50BFA3D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78BB0FC" w14:textId="77777777" w:rsidR="007522D3" w:rsidRDefault="007522D3" w:rsidP="007522D3">
            <w:pPr>
              <w:pStyle w:val="Normal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Стандарди:</w:t>
            </w:r>
          </w:p>
          <w:p w14:paraId="15115737" w14:textId="77777777" w:rsidR="007522D3" w:rsidRDefault="007522D3" w:rsidP="007522D3">
            <w:pPr>
              <w:pStyle w:val="Normal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2.СТ.1.3.4.</w:t>
            </w:r>
          </w:p>
          <w:p w14:paraId="554B9E23" w14:textId="77777777" w:rsidR="007522D3" w:rsidRDefault="007522D3" w:rsidP="007522D3">
            <w:pPr>
              <w:pStyle w:val="Normal2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2.СТ.1.4.4.</w:t>
            </w:r>
          </w:p>
          <w:p w14:paraId="50FE97A7" w14:textId="77777777" w:rsidR="007522D3" w:rsidRPr="003033C0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D3EF" w14:textId="77777777" w:rsidR="007522D3" w:rsidRPr="003F6229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Проширивање вокабулара на дату тему</w:t>
            </w:r>
          </w:p>
          <w:p w14:paraId="512B51BD" w14:textId="77777777" w:rsidR="007522D3" w:rsidRPr="003F6229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F6229">
              <w:rPr>
                <w:rFonts w:ascii="Times New Roman" w:hAnsi="Times New Roman"/>
                <w:sz w:val="24"/>
                <w:szCs w:val="24"/>
                <w:lang w:val="sr-Cyrl-CS"/>
              </w:rPr>
              <w:t>Усвајање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повратних глагола у презенту</w:t>
            </w:r>
          </w:p>
          <w:p w14:paraId="05EB984E" w14:textId="630FEEF5" w:rsidR="004A4C8B" w:rsidRPr="003F6229" w:rsidRDefault="007522D3" w:rsidP="00813D4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Усвајање присвојних придева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973E" w14:textId="77777777" w:rsidR="007522D3" w:rsidRPr="00D059A5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F420" w14:textId="77777777" w:rsidR="007522D3" w:rsidRPr="00C1266B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37DB" w14:textId="77777777" w:rsidR="007522D3" w:rsidRPr="0013030D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AA4B" w14:textId="77777777" w:rsidR="007522D3" w:rsidRPr="00C1266B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E201" w14:textId="77777777" w:rsidR="007522D3" w:rsidRPr="007F5388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0346" w14:textId="77777777" w:rsidR="007522D3" w:rsidRPr="007F5388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A77624" w14:textId="77777777" w:rsidR="007522D3" w:rsidRPr="007F5388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</w:tr>
      <w:tr w:rsidR="007522D3" w:rsidRPr="006F47FB" w14:paraId="0B196DF7" w14:textId="77777777" w:rsidTr="007522D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0F809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C4303E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7B6DD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3207E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67171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EDC13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522D3" w:rsidRPr="006F47FB" w14:paraId="5904A99C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9C453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1745F0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D98F" w14:textId="77777777" w:rsidR="007522D3" w:rsidRPr="00946453" w:rsidRDefault="007522D3" w:rsidP="007522D3">
            <w:pPr>
              <w:pStyle w:val="Normal2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07FB71BB" w14:textId="77777777" w:rsidR="007522D3" w:rsidRDefault="007522D3" w:rsidP="007522D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Употребљава повратне глаголе у презенту</w:t>
            </w:r>
          </w:p>
          <w:p w14:paraId="5446B6D3" w14:textId="77777777" w:rsidR="007522D3" w:rsidRDefault="007522D3" w:rsidP="007522D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Користи присвојне придеве</w:t>
            </w:r>
          </w:p>
          <w:p w14:paraId="37E096B8" w14:textId="77777777" w:rsidR="007522D3" w:rsidRDefault="007522D3" w:rsidP="007522D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Користи лексику везану за породицу и познате личности </w:t>
            </w:r>
          </w:p>
          <w:p w14:paraId="3E02D10F" w14:textId="77777777" w:rsidR="007522D3" w:rsidRPr="004F20BA" w:rsidRDefault="007522D3" w:rsidP="007522D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Напише једноставне повезане реченице о породици, свом </w:t>
            </w:r>
            <w:r w:rsidRPr="004F20BA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окружењу и интересовањима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F97B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5EE18CAB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0DDE63AD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27A29860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5B04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0BFC6E84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6E286B0F" w14:textId="77777777" w:rsidR="007522D3" w:rsidRPr="00212EAC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A005A1" w14:textId="77777777" w:rsidR="007522D3" w:rsidRPr="00212EAC" w:rsidRDefault="007522D3" w:rsidP="007522D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7522D3" w:rsidRPr="006F47FB" w14:paraId="7AA95DF1" w14:textId="77777777" w:rsidTr="007522D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EBA163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9B1307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35D90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D2863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7445E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22D3" w:rsidRPr="008B457F" w14:paraId="7C5FD3BC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85CFE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859360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73CE7F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C5CB75" w14:textId="77777777" w:rsidR="007522D3" w:rsidRPr="00212EAC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D1B21DF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64EF1DBC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44549834" w14:textId="11E79474" w:rsidR="00003144" w:rsidRPr="003A1E8A" w:rsidRDefault="007522D3" w:rsidP="00095E8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095E81">
              <w:rPr>
                <w:rFonts w:ascii="Times New Roman" w:hAnsi="Times New Roman"/>
                <w:sz w:val="24"/>
                <w:szCs w:val="24"/>
                <w:lang w:val="ru-RU"/>
              </w:rPr>
              <w:t>Различит</w:t>
            </w:r>
            <w:r w:rsidR="00095E81" w:rsidRPr="00095E81">
              <w:rPr>
                <w:rFonts w:ascii="Times New Roman" w:hAnsi="Times New Roman"/>
                <w:sz w:val="24"/>
                <w:szCs w:val="24"/>
                <w:lang w:val="ru-RU"/>
              </w:rPr>
              <w:t>е технике формативног оцењивања</w:t>
            </w:r>
          </w:p>
        </w:tc>
      </w:tr>
      <w:tr w:rsidR="007522D3" w:rsidRPr="006F47FB" w14:paraId="046A5E0F" w14:textId="77777777" w:rsidTr="007522D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4AD32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9247F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DFCAA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6EB6D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22D3" w:rsidRPr="006F47FB" w14:paraId="1D5E7621" w14:textId="77777777" w:rsidTr="007522D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1F37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82E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D6EC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50F10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3A81F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98A8F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96C31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C79F3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3350C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AFAA2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2086A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CDA8A5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6FA5A1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22D3" w:rsidRPr="0013030D" w14:paraId="690D8983" w14:textId="77777777" w:rsidTr="007522D3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BE680B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E3E2AF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13030D"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Promenons-nous dans ma ville</w:t>
            </w:r>
          </w:p>
          <w:p w14:paraId="157C525B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D702D6C" w14:textId="77777777" w:rsidR="007522D3" w:rsidRDefault="007522D3" w:rsidP="007522D3">
            <w:pPr>
              <w:pStyle w:val="Normal2"/>
              <w:rPr>
                <w:sz w:val="24"/>
                <w:szCs w:val="24"/>
                <w:lang w:val="sr-Cyrl-RS"/>
              </w:rPr>
            </w:pPr>
          </w:p>
          <w:p w14:paraId="338B6333" w14:textId="77777777" w:rsidR="007522D3" w:rsidRDefault="007522D3" w:rsidP="007522D3">
            <w:pPr>
              <w:pStyle w:val="Normal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Стандарди:</w:t>
            </w:r>
          </w:p>
          <w:p w14:paraId="056962A3" w14:textId="77777777" w:rsidR="007522D3" w:rsidRDefault="007522D3" w:rsidP="007522D3">
            <w:pPr>
              <w:pStyle w:val="Normal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2.СТ.1.3.2.</w:t>
            </w:r>
          </w:p>
          <w:p w14:paraId="36F9C927" w14:textId="77777777" w:rsidR="007522D3" w:rsidRPr="005428CB" w:rsidRDefault="007522D3" w:rsidP="007522D3">
            <w:pPr>
              <w:pStyle w:val="Normal2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2.СТ.1.3.3.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B104" w14:textId="77777777" w:rsidR="007522D3" w:rsidRPr="003F6229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Проширивање вокабулара везаног за тему града и градске средине</w:t>
            </w:r>
          </w:p>
          <w:p w14:paraId="40E1A3BF" w14:textId="77777777" w:rsidR="007522D3" w:rsidRPr="00BE2288" w:rsidRDefault="007522D3" w:rsidP="007522D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Понављање </w:t>
            </w:r>
            <w:r>
              <w:rPr>
                <w:rFonts w:ascii="Times New Roman" w:hAnsi="Times New Roman"/>
                <w:sz w:val="24"/>
                <w:lang w:val="sr-Cyrl-CS"/>
              </w:rPr>
              <w:t>одређеног, неодређеног и сажетог члана</w:t>
            </w:r>
          </w:p>
          <w:p w14:paraId="2B53A031" w14:textId="77777777" w:rsidR="007522D3" w:rsidRPr="00AF7870" w:rsidRDefault="007522D3" w:rsidP="007522D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Усвајање прилошких </w:t>
            </w:r>
            <w:r>
              <w:rPr>
                <w:rFonts w:ascii="Times New Roman" w:hAnsi="Times New Roman"/>
                <w:sz w:val="24"/>
                <w:lang w:val="sr-Cyrl-CS"/>
              </w:rPr>
              <w:lastRenderedPageBreak/>
              <w:t>заменица </w:t>
            </w:r>
            <w:r>
              <w:rPr>
                <w:rFonts w:ascii="Times New Roman" w:hAnsi="Times New Roman"/>
                <w:sz w:val="24"/>
                <w:lang w:val="fr-FR"/>
              </w:rPr>
              <w:t>: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en/y</w:t>
            </w:r>
          </w:p>
          <w:p w14:paraId="42354E6B" w14:textId="77777777" w:rsidR="007522D3" w:rsidRPr="00E878E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Усвајање и увежбавање блиско прошлог и блиско будућег времена</w:t>
            </w:r>
          </w:p>
          <w:p w14:paraId="120E37D0" w14:textId="178574B8" w:rsidR="004A4C8B" w:rsidRPr="00212EAC" w:rsidRDefault="007522D3" w:rsidP="00813D44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Оспособљавање ученика за кратко монолошко излагање и за учешће у дијалогу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F157" w14:textId="77777777" w:rsidR="007522D3" w:rsidRPr="00D059A5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7B16" w14:textId="77777777" w:rsidR="007522D3" w:rsidRPr="00CF589A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C4B8" w14:textId="77777777" w:rsidR="007522D3" w:rsidRPr="00CF589A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BCDB" w14:textId="77777777" w:rsidR="007522D3" w:rsidRPr="0013030D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FAB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500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254D2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522D3" w:rsidRPr="006F47FB" w14:paraId="75C23238" w14:textId="77777777" w:rsidTr="007522D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615735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5B6650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71180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2AB7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68CA8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2F404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522D3" w:rsidRPr="006F47FB" w14:paraId="04DEF505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0D785E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CF88E3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4507" w14:textId="77777777" w:rsidR="007522D3" w:rsidRPr="00946453" w:rsidRDefault="007522D3" w:rsidP="007522D3">
            <w:pPr>
              <w:pStyle w:val="Normal2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46934DFA" w14:textId="77777777" w:rsidR="007522D3" w:rsidRPr="00BE2288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одређени, неодређени и сажети члан</w:t>
            </w:r>
          </w:p>
          <w:p w14:paraId="1C2337AE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RS"/>
              </w:rPr>
              <w:t xml:space="preserve">Разликовање </w:t>
            </w:r>
            <w:r>
              <w:rPr>
                <w:rFonts w:ascii="Times New Roman" w:hAnsi="Times New Roman"/>
                <w:sz w:val="24"/>
                <w:lang w:val="sr-Cyrl-CS"/>
              </w:rPr>
              <w:t>прилошких заменица </w:t>
            </w:r>
            <w:r w:rsidRPr="007D2690">
              <w:rPr>
                <w:rFonts w:ascii="Times New Roman" w:hAnsi="Times New Roman"/>
                <w:sz w:val="24"/>
                <w:lang w:val="sr-Cyrl-CS"/>
              </w:rPr>
              <w:t>:</w:t>
            </w:r>
            <w:r>
              <w:rPr>
                <w:rFonts w:ascii="Times New Roman" w:hAnsi="Times New Roman"/>
                <w:sz w:val="24"/>
                <w:lang w:val="sr-Cyrl-CS"/>
              </w:rPr>
              <w:t xml:space="preserve"> en/y</w:t>
            </w:r>
          </w:p>
          <w:p w14:paraId="0E1BC91C" w14:textId="77777777" w:rsidR="007522D3" w:rsidRPr="00E878E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Користи блиско прошло и блиско будуће време</w:t>
            </w:r>
          </w:p>
          <w:p w14:paraId="5AFEE1CE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Користи вокабулар везан за тему града и градске средине</w:t>
            </w:r>
          </w:p>
          <w:p w14:paraId="7F29833C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Изрази датум, разликује дане у недељи и месеце</w:t>
            </w:r>
            <w:r>
              <w:rPr>
                <w:rFonts w:ascii="Times New Roman" w:hAnsi="Times New Roman"/>
                <w:sz w:val="24"/>
                <w:lang w:val="sr-Cyrl-RS"/>
              </w:rPr>
              <w:t xml:space="preserve"> у години</w:t>
            </w:r>
          </w:p>
          <w:p w14:paraId="769C881C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Изрази допадање и недопадање</w:t>
            </w:r>
          </w:p>
          <w:p w14:paraId="6E1E88FD" w14:textId="79540083" w:rsidR="004A4C8B" w:rsidRPr="00212EAC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 неколико реченица даје своје мишљење и изражава ставове користећи познате лексичке и морфосинтаксичке структуре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44A1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01A78B91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13A1DA33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433C8390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F0AA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44104E2C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4093D277" w14:textId="77777777" w:rsidR="007522D3" w:rsidRPr="00212EAC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FDE8F7" w14:textId="77777777" w:rsidR="007522D3" w:rsidRPr="00212EAC" w:rsidRDefault="007522D3" w:rsidP="007522D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новембар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децембар</w:t>
            </w:r>
          </w:p>
        </w:tc>
      </w:tr>
      <w:tr w:rsidR="007522D3" w:rsidRPr="006F47FB" w14:paraId="6BE21D2E" w14:textId="77777777" w:rsidTr="007522D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6A7783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77E45A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80207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6B6CC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38AA1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22D3" w:rsidRPr="008B457F" w14:paraId="4E3189F9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864C0B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20363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CC84E5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12FF69" w14:textId="77777777" w:rsidR="007522D3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31DD3E28" w14:textId="77777777" w:rsidR="007522D3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0FA6444C" w14:textId="77777777" w:rsidR="007522D3" w:rsidRPr="00212EAC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Географија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96E130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4F49D683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5EB744F7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Писмени задатак</w:t>
            </w:r>
          </w:p>
          <w:p w14:paraId="4E848D67" w14:textId="33198142" w:rsidR="00813D44" w:rsidRPr="00212EAC" w:rsidRDefault="007522D3" w:rsidP="0000314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00314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Различите технике формативног оцењивања.</w:t>
            </w:r>
          </w:p>
        </w:tc>
      </w:tr>
      <w:tr w:rsidR="007522D3" w:rsidRPr="006F47FB" w14:paraId="08DAEF79" w14:textId="77777777" w:rsidTr="007522D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87025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71276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029BC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1EDB9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22D3" w:rsidRPr="006F47FB" w14:paraId="65C2680D" w14:textId="77777777" w:rsidTr="007522D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B09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CDE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D51B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7640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74ED5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C2983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56863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67DF2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E86F3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D00B7C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980D5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4387D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4BDF08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22D3" w:rsidRPr="0013030D" w14:paraId="66FD80B4" w14:textId="77777777" w:rsidTr="007522D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E1EAD3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E7DF70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13030D"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Partageons nos souvenirs de vacances</w:t>
            </w:r>
          </w:p>
          <w:p w14:paraId="3F73980A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09C94FE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220CBA8D" w14:textId="77777777" w:rsidR="007522D3" w:rsidRDefault="007522D3" w:rsidP="007522D3">
            <w:pPr>
              <w:pStyle w:val="Normal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Стандарди:</w:t>
            </w:r>
          </w:p>
          <w:p w14:paraId="5D5D8ABD" w14:textId="77777777" w:rsidR="007522D3" w:rsidRPr="00F50D50" w:rsidRDefault="007522D3" w:rsidP="007522D3">
            <w:pPr>
              <w:pStyle w:val="Normal2"/>
              <w:rPr>
                <w:sz w:val="24"/>
                <w:szCs w:val="24"/>
              </w:rPr>
            </w:pPr>
            <w:r w:rsidRPr="00F50D50">
              <w:rPr>
                <w:sz w:val="24"/>
                <w:szCs w:val="24"/>
              </w:rPr>
              <w:t>2.СТ.1.2.3.</w:t>
            </w:r>
          </w:p>
          <w:p w14:paraId="68A0547E" w14:textId="77777777" w:rsidR="007522D3" w:rsidRPr="00F50D50" w:rsidRDefault="007522D3" w:rsidP="007522D3">
            <w:pPr>
              <w:pStyle w:val="Normal2"/>
              <w:rPr>
                <w:sz w:val="24"/>
                <w:szCs w:val="24"/>
              </w:rPr>
            </w:pPr>
            <w:r w:rsidRPr="00F50D50">
              <w:rPr>
                <w:sz w:val="24"/>
                <w:szCs w:val="24"/>
              </w:rPr>
              <w:t>2.СТ.1.3.4.</w:t>
            </w:r>
          </w:p>
          <w:p w14:paraId="69D64BD3" w14:textId="77777777" w:rsidR="007522D3" w:rsidRPr="00F50D50" w:rsidRDefault="007522D3" w:rsidP="007522D3">
            <w:pPr>
              <w:pStyle w:val="Normal2"/>
              <w:rPr>
                <w:sz w:val="24"/>
                <w:szCs w:val="24"/>
              </w:rPr>
            </w:pPr>
            <w:r w:rsidRPr="00F50D50">
              <w:rPr>
                <w:sz w:val="24"/>
                <w:szCs w:val="24"/>
              </w:rPr>
              <w:t>2.СТ.1.4.2.</w:t>
            </w:r>
          </w:p>
          <w:p w14:paraId="5D27C6A0" w14:textId="77777777" w:rsidR="007522D3" w:rsidRPr="003033C0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D452" w14:textId="77777777" w:rsidR="007522D3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Усвајање и увежбавање перфекта</w:t>
            </w:r>
          </w:p>
          <w:p w14:paraId="2D0D32B8" w14:textId="77777777" w:rsidR="007522D3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Усвајање предлога за место</w:t>
            </w:r>
          </w:p>
          <w:p w14:paraId="6E5F8A04" w14:textId="77777777" w:rsidR="007522D3" w:rsidRPr="009C0020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Проширивање вокабулара на тему одмора, распуста и путовања</w:t>
            </w:r>
          </w:p>
          <w:p w14:paraId="623EBF1A" w14:textId="48A99013" w:rsidR="004A4C8B" w:rsidRPr="00212EAC" w:rsidRDefault="007522D3" w:rsidP="00813D4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Оспособљавање ученика за разумевање, писање и кратко излагање о искуствима и догађајима у прошлости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27D5" w14:textId="77777777" w:rsidR="007522D3" w:rsidRPr="00FE436F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D29F" w14:textId="77777777" w:rsidR="007522D3" w:rsidRPr="00030E19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F919" w14:textId="77777777" w:rsidR="007522D3" w:rsidRPr="00030E19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1E08" w14:textId="77777777" w:rsidR="007522D3" w:rsidRPr="0013030D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EC9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A5A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E43CC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522D3" w:rsidRPr="006F47FB" w14:paraId="146D1D68" w14:textId="77777777" w:rsidTr="007522D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3F64EA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0F3195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EE136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6AE39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AA89F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7B04A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522D3" w:rsidRPr="006F47FB" w14:paraId="235B74C3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0DE9DC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D176E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841" w14:textId="77777777" w:rsidR="007522D3" w:rsidRPr="00946453" w:rsidRDefault="007522D3" w:rsidP="00003144">
            <w:pPr>
              <w:pStyle w:val="Normal2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055E85D1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Користи вокабулар који се односи на тему одмора, распуста и путовања</w:t>
            </w:r>
          </w:p>
          <w:p w14:paraId="164067A3" w14:textId="77777777" w:rsidR="007522D3" w:rsidRPr="00FF7F6F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uz-Cyrl-UZ"/>
              </w:rPr>
              <w:t>О</w:t>
            </w:r>
            <w:r w:rsidRPr="00FF7F6F">
              <w:rPr>
                <w:rFonts w:ascii="Times New Roman" w:hAnsi="Times New Roman"/>
                <w:sz w:val="24"/>
                <w:lang w:val="uz-Cyrl-UZ"/>
              </w:rPr>
              <w:t xml:space="preserve">пише правац кретања и </w:t>
            </w:r>
            <w:r>
              <w:rPr>
                <w:rFonts w:ascii="Times New Roman" w:hAnsi="Times New Roman"/>
                <w:sz w:val="24"/>
                <w:lang w:val="uz-Cyrl-UZ"/>
              </w:rPr>
              <w:t>просторне односе једноставнијим</w:t>
            </w:r>
            <w:r w:rsidRPr="00FF7F6F">
              <w:rPr>
                <w:rFonts w:ascii="Times New Roman" w:hAnsi="Times New Roman"/>
                <w:sz w:val="24"/>
                <w:lang w:val="uz-Cyrl-UZ"/>
              </w:rPr>
              <w:t xml:space="preserve"> исказима</w:t>
            </w:r>
          </w:p>
          <w:p w14:paraId="3FD4A158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Опише у неколико краћих исказа </w:t>
            </w:r>
          </w:p>
          <w:p w14:paraId="5B3E9199" w14:textId="77777777" w:rsidR="007522D3" w:rsidRDefault="007522D3" w:rsidP="00003144">
            <w:pPr>
              <w:pStyle w:val="BodyText30"/>
              <w:spacing w:after="0" w:line="240" w:lineRule="auto"/>
              <w:ind w:left="144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догађаје и искуства у прошлости</w:t>
            </w:r>
          </w:p>
          <w:p w14:paraId="0A647240" w14:textId="77777777" w:rsidR="007522D3" w:rsidRPr="00E246A1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</w:t>
            </w:r>
            <w:r w:rsidRPr="00E246A1">
              <w:rPr>
                <w:rFonts w:ascii="Times New Roman" w:hAnsi="Times New Roman"/>
                <w:sz w:val="24"/>
                <w:lang w:val="ru-RU"/>
              </w:rPr>
              <w:t>азуме једноставније текстове у којима се описују искуства и догађаји у прошлости</w:t>
            </w:r>
          </w:p>
          <w:p w14:paraId="2341B2D8" w14:textId="228B3897" w:rsidR="007522D3" w:rsidRPr="00212EAC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</w:t>
            </w:r>
            <w:r w:rsidRPr="00E246A1">
              <w:rPr>
                <w:rFonts w:ascii="Times New Roman" w:hAnsi="Times New Roman"/>
                <w:sz w:val="24"/>
                <w:lang w:val="ru-RU"/>
              </w:rPr>
              <w:t>азмени појединачне информације и/или неколико информација у низу о искуствима и догађајима у прошлости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CBD5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2A76692C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1BAD78B4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68FC6250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777F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04791437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340923A0" w14:textId="77777777" w:rsidR="007522D3" w:rsidRPr="00212EAC" w:rsidRDefault="007522D3" w:rsidP="007522D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A879F4" w14:textId="77777777" w:rsidR="007522D3" w:rsidRPr="00212EAC" w:rsidRDefault="007522D3" w:rsidP="0010073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децембар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јануар</w:t>
            </w:r>
          </w:p>
        </w:tc>
      </w:tr>
      <w:tr w:rsidR="007522D3" w:rsidRPr="006F47FB" w14:paraId="073F7720" w14:textId="77777777" w:rsidTr="007522D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9B1EA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F2CC6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982A9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A6ABE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1DE74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22D3" w:rsidRPr="008B457F" w14:paraId="4AD5FB53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C9CDA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E3875D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CCD2C1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BDF308" w14:textId="77777777" w:rsidR="007522D3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1921473C" w14:textId="77777777" w:rsidR="007522D3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2CB68DA8" w14:textId="77777777" w:rsidR="007522D3" w:rsidRPr="00212EAC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653D18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30E5C478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79AF0815" w14:textId="77777777" w:rsidR="007522D3" w:rsidRPr="00432318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</w:tc>
      </w:tr>
      <w:tr w:rsidR="007522D3" w:rsidRPr="006F47FB" w14:paraId="78CAA14D" w14:textId="77777777" w:rsidTr="007522D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1775F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167F1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1786A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96807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22D3" w:rsidRPr="006F47FB" w14:paraId="0F27EA6C" w14:textId="77777777" w:rsidTr="007522D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0BE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330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370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3B180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5E61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28CB8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141B4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66956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7F90B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2DFFB6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BC4B0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961BC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0B3DCB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22D3" w:rsidRPr="006F47FB" w14:paraId="470C1073" w14:textId="77777777" w:rsidTr="007522D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58E7B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BDF21E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Partons pour la Francophonie</w:t>
            </w:r>
          </w:p>
          <w:p w14:paraId="3BFE458C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24BEE97C" w14:textId="77777777" w:rsidR="007522D3" w:rsidRPr="006662BC" w:rsidRDefault="007522D3" w:rsidP="007522D3">
            <w:pPr>
              <w:pStyle w:val="Normal2"/>
              <w:rPr>
                <w:sz w:val="24"/>
                <w:szCs w:val="24"/>
                <w:lang w:val="sr-Cyrl-RS"/>
              </w:rPr>
            </w:pPr>
            <w:r w:rsidRPr="006662BC">
              <w:rPr>
                <w:sz w:val="24"/>
                <w:szCs w:val="24"/>
                <w:lang w:val="sr-Cyrl-RS"/>
              </w:rPr>
              <w:t>Стандарди:</w:t>
            </w:r>
          </w:p>
          <w:p w14:paraId="4B0FFF21" w14:textId="77777777" w:rsidR="007522D3" w:rsidRPr="006662BC" w:rsidRDefault="007522D3" w:rsidP="007522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662B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2.СТ.1.1.4. </w:t>
            </w:r>
          </w:p>
          <w:p w14:paraId="3FBB80F6" w14:textId="77777777" w:rsidR="007522D3" w:rsidRDefault="007522D3" w:rsidP="007522D3">
            <w:pPr>
              <w:spacing w:after="0" w:line="240" w:lineRule="auto"/>
              <w:rPr>
                <w:sz w:val="23"/>
                <w:szCs w:val="23"/>
                <w:lang w:val="fr-FR"/>
              </w:rPr>
            </w:pPr>
            <w:r w:rsidRPr="006662BC">
              <w:rPr>
                <w:rFonts w:ascii="Times New Roman" w:hAnsi="Times New Roman"/>
                <w:sz w:val="24"/>
                <w:szCs w:val="24"/>
                <w:lang w:val="fr-FR"/>
              </w:rPr>
              <w:t>2.</w:t>
            </w:r>
            <w:r w:rsidRPr="006662BC">
              <w:rPr>
                <w:rFonts w:ascii="Times New Roman" w:hAnsi="Times New Roman"/>
                <w:sz w:val="24"/>
                <w:szCs w:val="24"/>
              </w:rPr>
              <w:t>СТ</w:t>
            </w:r>
            <w:r w:rsidRPr="006662BC">
              <w:rPr>
                <w:rFonts w:ascii="Times New Roman" w:hAnsi="Times New Roman"/>
                <w:sz w:val="24"/>
                <w:szCs w:val="24"/>
                <w:lang w:val="fr-FR"/>
              </w:rPr>
              <w:t>.1.2.5.</w:t>
            </w:r>
            <w:r w:rsidRPr="006662BC">
              <w:rPr>
                <w:sz w:val="23"/>
                <w:szCs w:val="23"/>
                <w:lang w:val="fr-FR"/>
              </w:rPr>
              <w:t xml:space="preserve"> </w:t>
            </w:r>
          </w:p>
          <w:p w14:paraId="174F2D65" w14:textId="77777777" w:rsidR="007522D3" w:rsidRPr="006B357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 w:rsidRPr="006B3573">
              <w:rPr>
                <w:rFonts w:ascii="Times New Roman" w:hAnsi="Times New Roman"/>
                <w:sz w:val="24"/>
                <w:szCs w:val="24"/>
                <w:lang w:val="fr-FR"/>
              </w:rPr>
              <w:t>2.</w:t>
            </w:r>
            <w:r w:rsidRPr="006B3573">
              <w:rPr>
                <w:rFonts w:ascii="Times New Roman" w:hAnsi="Times New Roman"/>
                <w:sz w:val="24"/>
                <w:szCs w:val="24"/>
              </w:rPr>
              <w:t>СТ</w:t>
            </w:r>
            <w:r w:rsidRPr="006B357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.1.3.7.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2EDE" w14:textId="77777777" w:rsidR="007522D3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Проширивање вокабулара на дату тему</w:t>
            </w:r>
          </w:p>
          <w:p w14:paraId="7A7CAD12" w14:textId="46AEFEC0" w:rsidR="007522D3" w:rsidRPr="00212EAC" w:rsidRDefault="007522D3" w:rsidP="00813D4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Усвајање предлога испред географских места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7EA2" w14:textId="77777777" w:rsidR="007522D3" w:rsidRPr="009B7176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C055" w14:textId="77777777" w:rsidR="007522D3" w:rsidRPr="007F5388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83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92D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9D3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1F4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B9B2C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522D3" w:rsidRPr="006F47FB" w14:paraId="3EDBF39A" w14:textId="77777777" w:rsidTr="007522D3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DFE04C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AC9942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801DB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FFE94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A59B9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4DE1C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522D3" w:rsidRPr="006F47FB" w14:paraId="091410A1" w14:textId="77777777" w:rsidTr="007522D3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1D200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629884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CFFB" w14:textId="77777777" w:rsidR="007522D3" w:rsidRPr="00946453" w:rsidRDefault="007522D3" w:rsidP="007522D3">
            <w:pPr>
              <w:pStyle w:val="Normal2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69003C95" w14:textId="77777777" w:rsidR="007522D3" w:rsidRPr="00FF7F6F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uz-Cyrl-UZ"/>
              </w:rPr>
              <w:t>Р</w:t>
            </w:r>
            <w:r w:rsidRPr="00FF7F6F">
              <w:rPr>
                <w:rFonts w:ascii="Times New Roman" w:hAnsi="Times New Roman"/>
                <w:sz w:val="24"/>
                <w:lang w:val="uz-Cyrl-UZ"/>
              </w:rPr>
              <w:t xml:space="preserve">азуме оријентацију/ положај предмета, бића и места у простору и правац кретања </w:t>
            </w:r>
          </w:p>
          <w:p w14:paraId="49210A27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lang w:val="uz-Cyrl-UZ"/>
              </w:rPr>
            </w:pPr>
            <w:r w:rsidRPr="00FF7F6F">
              <w:rPr>
                <w:rFonts w:ascii="Times New Roman" w:hAnsi="Times New Roman"/>
                <w:sz w:val="24"/>
                <w:lang w:val="uz-Cyrl-U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z-Cyrl-UZ"/>
              </w:rPr>
              <w:t>З</w:t>
            </w:r>
            <w:r w:rsidRPr="00FF7F6F">
              <w:rPr>
                <w:rFonts w:ascii="Times New Roman" w:hAnsi="Times New Roman"/>
                <w:sz w:val="24"/>
                <w:lang w:val="uz-Cyrl-UZ"/>
              </w:rPr>
              <w:t>атражи и разуме обавештења о оријентацији/положају предмета</w:t>
            </w:r>
            <w:r w:rsidRPr="00FF7F6F">
              <w:rPr>
                <w:rFonts w:ascii="Times New Roman" w:hAnsi="Times New Roman"/>
                <w:color w:val="0070C0"/>
                <w:sz w:val="24"/>
                <w:lang w:val="uz-Cyrl-UZ"/>
              </w:rPr>
              <w:t>,</w:t>
            </w:r>
            <w:r w:rsidRPr="00FF7F6F">
              <w:rPr>
                <w:rFonts w:ascii="Times New Roman" w:hAnsi="Times New Roman"/>
                <w:sz w:val="24"/>
                <w:lang w:val="uz-Cyrl-UZ"/>
              </w:rPr>
              <w:t xml:space="preserve"> бића и места у простору и правцу кретања </w:t>
            </w:r>
          </w:p>
          <w:p w14:paraId="138F54D6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lang w:val="uz-Cyrl-UZ"/>
              </w:rPr>
            </w:pPr>
            <w:r>
              <w:rPr>
                <w:rFonts w:ascii="Times New Roman" w:hAnsi="Times New Roman"/>
                <w:sz w:val="24"/>
                <w:lang w:val="uz-Cyrl-UZ"/>
              </w:rPr>
              <w:t>Препозна вокабулар везан за географски положај, климу, пејзаж, флору и фауну датог туристичког места</w:t>
            </w:r>
          </w:p>
          <w:p w14:paraId="7CB640F9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lang w:val="sr-Cyrl-CS"/>
              </w:rPr>
            </w:pPr>
            <w:r w:rsidRPr="00B347E0">
              <w:rPr>
                <w:rFonts w:ascii="Times New Roman" w:hAnsi="Times New Roman"/>
                <w:sz w:val="24"/>
                <w:lang w:val="uz-Cyrl-UZ"/>
              </w:rPr>
              <w:t xml:space="preserve"> У</w:t>
            </w:r>
            <w:r w:rsidRPr="00B347E0">
              <w:rPr>
                <w:rFonts w:ascii="Times New Roman" w:hAnsi="Times New Roman"/>
                <w:sz w:val="24"/>
                <w:lang w:val="sr-Cyrl-CS"/>
              </w:rPr>
              <w:t>поред</w:t>
            </w:r>
            <w:r>
              <w:rPr>
                <w:rFonts w:ascii="Times New Roman" w:hAnsi="Times New Roman"/>
                <w:sz w:val="24"/>
                <w:lang w:val="sr-Cyrl-CS"/>
              </w:rPr>
              <w:t>и</w:t>
            </w:r>
            <w:r w:rsidRPr="00B347E0">
              <w:rPr>
                <w:rFonts w:ascii="Times New Roman" w:hAnsi="Times New Roman"/>
                <w:sz w:val="24"/>
                <w:lang w:val="sr-Cyrl-CS"/>
              </w:rPr>
              <w:t xml:space="preserve"> ситуацију у својој земљи са ситуацијом у Француској , а у вези са темом </w:t>
            </w:r>
          </w:p>
          <w:p w14:paraId="2B88E1DF" w14:textId="216D72DE" w:rsidR="007522D3" w:rsidRPr="00212EAC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C157C2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C157C2">
              <w:rPr>
                <w:rFonts w:ascii="Times New Roman" w:hAnsi="Times New Roman"/>
                <w:sz w:val="24"/>
              </w:rPr>
              <w:t xml:space="preserve">Разуме основне сличности и разлике између своје и </w:t>
            </w:r>
            <w:r>
              <w:rPr>
                <w:rFonts w:ascii="Times New Roman" w:hAnsi="Times New Roman"/>
                <w:sz w:val="24"/>
              </w:rPr>
              <w:t>француске култур</w:t>
            </w:r>
            <w:r>
              <w:rPr>
                <w:rFonts w:ascii="Times New Roman" w:hAnsi="Times New Roman"/>
                <w:sz w:val="24"/>
                <w:lang w:val="sr-Cyrl-RS"/>
              </w:rPr>
              <w:t>е</w:t>
            </w:r>
            <w:r w:rsidRPr="00C157C2">
              <w:rPr>
                <w:rFonts w:ascii="Times New Roman" w:hAnsi="Times New Roman"/>
                <w:sz w:val="24"/>
              </w:rPr>
              <w:t xml:space="preserve"> у различитим аспектима свакодневног </w:t>
            </w:r>
            <w:r w:rsidRPr="00C157C2">
              <w:rPr>
                <w:rFonts w:ascii="Times New Roman" w:hAnsi="Times New Roman"/>
                <w:sz w:val="24"/>
              </w:rPr>
              <w:lastRenderedPageBreak/>
              <w:t>живота и прихвата постојање разлика.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F377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7281F2B2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7E488807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3F976E01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E0C6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25B2DF8D" w14:textId="77777777" w:rsidR="007522D3" w:rsidRPr="005857FA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36F2F9" w14:textId="77777777" w:rsidR="007522D3" w:rsidRPr="00212EAC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фебруар</w:t>
            </w:r>
          </w:p>
        </w:tc>
      </w:tr>
      <w:tr w:rsidR="007522D3" w:rsidRPr="006F47FB" w14:paraId="6BC9FC19" w14:textId="77777777" w:rsidTr="007522D3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CE9F9E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CE53E7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75A72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9A3BA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EFC0F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522D3" w:rsidRPr="008B457F" w14:paraId="4AAAFB10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D9326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6FAC34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2E1A5D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B62298" w14:textId="77777777" w:rsidR="007522D3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2D5A25FE" w14:textId="77777777" w:rsidR="007522D3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76705604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Географија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A0C200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083F5F3B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02351D20" w14:textId="30F06908" w:rsidR="004A4C8B" w:rsidRPr="00432318" w:rsidRDefault="007522D3" w:rsidP="00813D4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</w:tc>
      </w:tr>
      <w:tr w:rsidR="007522D3" w:rsidRPr="006F47FB" w14:paraId="7254419A" w14:textId="77777777" w:rsidTr="007522D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6E75A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A3395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DAA92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96FC2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22D3" w:rsidRPr="006F47FB" w14:paraId="32300DB7" w14:textId="77777777" w:rsidTr="007522D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9E3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915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CB1D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2F1D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0400C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E6C9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B8D3B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9E0A4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FD7C5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971B8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08A7E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1DD47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36C70C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22D3" w:rsidRPr="006F47FB" w14:paraId="3116A712" w14:textId="77777777" w:rsidTr="007522D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88AE385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7</w:t>
            </w: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474E72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Découvrons une recette</w:t>
            </w:r>
          </w:p>
          <w:p w14:paraId="619918E5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95CECD9" w14:textId="77777777" w:rsidR="007522D3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0CF721A5" w14:textId="77777777" w:rsidR="007522D3" w:rsidRDefault="007522D3" w:rsidP="007522D3">
            <w:pPr>
              <w:pStyle w:val="Normal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Стандарди:</w:t>
            </w:r>
          </w:p>
          <w:p w14:paraId="7FD25E20" w14:textId="77777777" w:rsidR="007522D3" w:rsidRPr="00170C64" w:rsidRDefault="007522D3" w:rsidP="007522D3">
            <w:pPr>
              <w:pStyle w:val="Normal2"/>
              <w:rPr>
                <w:sz w:val="24"/>
                <w:szCs w:val="24"/>
              </w:rPr>
            </w:pPr>
            <w:r w:rsidRPr="00170C64">
              <w:rPr>
                <w:sz w:val="24"/>
                <w:szCs w:val="24"/>
              </w:rPr>
              <w:t>2.СТ.1.4.1.</w:t>
            </w:r>
          </w:p>
          <w:p w14:paraId="4471F1C1" w14:textId="77777777" w:rsidR="007522D3" w:rsidRPr="00170C64" w:rsidRDefault="007522D3" w:rsidP="007522D3">
            <w:pPr>
              <w:pStyle w:val="Normal2"/>
              <w:rPr>
                <w:sz w:val="24"/>
                <w:szCs w:val="24"/>
              </w:rPr>
            </w:pPr>
            <w:r w:rsidRPr="00170C64">
              <w:rPr>
                <w:sz w:val="24"/>
                <w:szCs w:val="24"/>
              </w:rPr>
              <w:t>2.СТ.1.2.4.</w:t>
            </w:r>
          </w:p>
          <w:p w14:paraId="625443F7" w14:textId="77777777" w:rsidR="007522D3" w:rsidRPr="003033C0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462D" w14:textId="77777777" w:rsidR="007522D3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Проширивање вокабулара на тему хране </w:t>
            </w:r>
          </w:p>
          <w:p w14:paraId="4C511852" w14:textId="77777777" w:rsidR="007522D3" w:rsidRPr="00B12957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295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Усвајање прогресивног презента </w:t>
            </w:r>
          </w:p>
          <w:p w14:paraId="5E1ED1D0" w14:textId="77777777" w:rsidR="007522D3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73299">
              <w:rPr>
                <w:rFonts w:ascii="Times New Roman" w:hAnsi="Times New Roman"/>
                <w:sz w:val="24"/>
                <w:lang w:val="sr-Cyrl-CS"/>
              </w:rPr>
              <w:t xml:space="preserve"> </w:t>
            </w:r>
            <w:r w:rsidRPr="0027329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функционално читање и разумевање краћих текстова(кухињски рецепт)</w:t>
            </w:r>
          </w:p>
          <w:p w14:paraId="5F63F21A" w14:textId="77777777" w:rsidR="007522D3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27329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Оспособљавање ученика за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писање краћих </w:t>
            </w:r>
            <w:r w:rsidRPr="0027329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текстова(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списак за куповину</w:t>
            </w:r>
            <w:r w:rsidRPr="0027329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6A93D9BF" w14:textId="77777777" w:rsidR="004A4C8B" w:rsidRPr="00095E81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00314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Изражавање </w:t>
            </w:r>
            <w:r w:rsidRPr="00003144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допадањ</w:t>
            </w:r>
            <w:r w:rsidRPr="000031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</w:t>
            </w:r>
            <w:r w:rsidRPr="00003144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и недопадањ</w:t>
            </w:r>
            <w:r w:rsidRPr="0000314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</w:t>
            </w:r>
          </w:p>
          <w:p w14:paraId="37582C12" w14:textId="77777777" w:rsidR="00095E81" w:rsidRDefault="00095E81" w:rsidP="00095E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5777366A" w14:textId="77777777" w:rsidR="00095E81" w:rsidRDefault="00095E81" w:rsidP="00095E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84BAB9C" w14:textId="26EC6F51" w:rsidR="00095E81" w:rsidRPr="00CD6F5D" w:rsidRDefault="00095E81" w:rsidP="00095E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432F" w14:textId="77777777" w:rsidR="007522D3" w:rsidRPr="009B7176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2ECD" w14:textId="77777777" w:rsidR="007522D3" w:rsidRPr="00623719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4850" w14:textId="77777777" w:rsidR="007522D3" w:rsidRPr="00623719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F6B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3B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252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C8880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522D3" w:rsidRPr="006F47FB" w14:paraId="15DE33CF" w14:textId="77777777" w:rsidTr="007522D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14180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EBCBF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FCBEB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2E23B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1DE3C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B8F6B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522D3" w:rsidRPr="006F47FB" w14:paraId="1A7D833E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7657CE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1337E0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757F" w14:textId="77777777" w:rsidR="007522D3" w:rsidRPr="00946453" w:rsidRDefault="007522D3" w:rsidP="007522D3">
            <w:pPr>
              <w:pStyle w:val="Normal2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76EBCAC0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Напише кратке и једноставне белешке у вези са тренутним потребама и плановима </w:t>
            </w:r>
            <w:r w:rsidRPr="00EB1F33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списак за куповину</w:t>
            </w:r>
            <w:r w:rsidRPr="00EB1F33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4ECE1C0A" w14:textId="77777777" w:rsidR="007522D3" w:rsidRPr="006D3A16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Разуме краће текстове који садрже велики проценат познатих језичких елемената</w:t>
            </w:r>
            <w:r w:rsidRPr="008257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кухињ</w:t>
            </w:r>
            <w:r w:rsidRPr="00B67CF6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ски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рецепт</w:t>
            </w:r>
            <w:r w:rsidRPr="008257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541681E0" w14:textId="77777777" w:rsidR="007522D3" w:rsidRPr="00F9567B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Хронолошки организује излагање</w:t>
            </w:r>
          </w:p>
          <w:p w14:paraId="7E814AD5" w14:textId="77777777" w:rsidR="007522D3" w:rsidRPr="00B607C6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Користи квантификаторе </w:t>
            </w:r>
            <w:r w:rsidRPr="001E079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прилоге за количину</w:t>
            </w:r>
            <w:r w:rsidRPr="001E079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4120D320" w14:textId="77777777" w:rsidR="007522D3" w:rsidRPr="00B607C6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Разликује основне намирнице</w:t>
            </w:r>
          </w:p>
          <w:p w14:paraId="2350554F" w14:textId="77777777" w:rsidR="007522D3" w:rsidRPr="00B607C6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Употребљава прогресивни презент</w:t>
            </w:r>
          </w:p>
          <w:p w14:paraId="5BE573A4" w14:textId="4692E900" w:rsidR="004A4C8B" w:rsidRPr="00212EAC" w:rsidRDefault="007522D3" w:rsidP="00813D4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Изрази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допадање и недопадање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4069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61BDA9D9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4429E264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15DEFA23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218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6AD8E117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1D402F69" w14:textId="77777777" w:rsidR="007522D3" w:rsidRPr="00212EAC" w:rsidRDefault="007522D3" w:rsidP="007522D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Практичан рад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6792F4" w14:textId="77777777" w:rsidR="007522D3" w:rsidRPr="00212EAC" w:rsidRDefault="007522D3" w:rsidP="007522D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7522D3" w:rsidRPr="006F47FB" w14:paraId="5DDCA093" w14:textId="77777777" w:rsidTr="007522D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20AAE0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484CE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BB51F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439FE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597B5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22D3" w:rsidRPr="008B457F" w14:paraId="70D36000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09128C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197B53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9CD95F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4BF086" w14:textId="77777777" w:rsidR="007522D3" w:rsidRDefault="007522D3" w:rsidP="007522D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7B570471" w14:textId="77777777" w:rsidR="007522D3" w:rsidRDefault="007522D3" w:rsidP="007522D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545252FE" w14:textId="77777777" w:rsidR="007522D3" w:rsidRPr="00212EAC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46C27F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36A07561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44C3CBCD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Тест знања</w:t>
            </w:r>
          </w:p>
          <w:p w14:paraId="266E4ED7" w14:textId="1481B111" w:rsidR="004A4C8B" w:rsidRPr="00432318" w:rsidRDefault="007522D3" w:rsidP="00095E8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095E81">
              <w:rPr>
                <w:rFonts w:ascii="Times New Roman" w:hAnsi="Times New Roman"/>
                <w:sz w:val="24"/>
                <w:szCs w:val="24"/>
                <w:lang w:val="ru-RU"/>
              </w:rPr>
              <w:t>Различит</w:t>
            </w:r>
            <w:r w:rsidR="00095E81" w:rsidRPr="00095E81">
              <w:rPr>
                <w:rFonts w:ascii="Times New Roman" w:hAnsi="Times New Roman"/>
                <w:sz w:val="24"/>
                <w:szCs w:val="24"/>
                <w:lang w:val="ru-RU"/>
              </w:rPr>
              <w:t>е технике формативног оцењивања</w:t>
            </w:r>
          </w:p>
        </w:tc>
      </w:tr>
      <w:tr w:rsidR="007522D3" w:rsidRPr="006F47FB" w14:paraId="1DD39DDB" w14:textId="77777777" w:rsidTr="007522D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6CE4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F4FB7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601DE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683C0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22D3" w:rsidRPr="006F47FB" w14:paraId="515867A0" w14:textId="77777777" w:rsidTr="007522D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8EB5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9FC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6FF4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07DB9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0755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23697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92F88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54AF7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DBC44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E05375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29389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6C918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916F8E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22D3" w:rsidRPr="0013030D" w14:paraId="4D01E9D9" w14:textId="77777777" w:rsidTr="007522D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78C428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E25531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13030D"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Organisons une sortie entre amis</w:t>
            </w:r>
          </w:p>
          <w:p w14:paraId="07EB3290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4FF783B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  <w:p w14:paraId="37B458EF" w14:textId="77777777" w:rsidR="007522D3" w:rsidRPr="00BA5E7D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  <w:p w14:paraId="1CC49913" w14:textId="77777777" w:rsidR="007522D3" w:rsidRDefault="007522D3" w:rsidP="007522D3">
            <w:pPr>
              <w:pStyle w:val="Normal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Стандарди:</w:t>
            </w:r>
          </w:p>
          <w:p w14:paraId="3D3135FC" w14:textId="77777777" w:rsidR="007522D3" w:rsidRPr="00170C64" w:rsidRDefault="007522D3" w:rsidP="007522D3">
            <w:pPr>
              <w:pStyle w:val="Normal2"/>
              <w:rPr>
                <w:sz w:val="24"/>
                <w:szCs w:val="24"/>
              </w:rPr>
            </w:pPr>
            <w:r w:rsidRPr="00170C64">
              <w:rPr>
                <w:sz w:val="24"/>
                <w:szCs w:val="24"/>
              </w:rPr>
              <w:t>2.СТ.1.2.2.</w:t>
            </w:r>
          </w:p>
          <w:p w14:paraId="23F0D459" w14:textId="77777777" w:rsidR="007522D3" w:rsidRPr="00170C64" w:rsidRDefault="007522D3" w:rsidP="007522D3">
            <w:pPr>
              <w:pStyle w:val="Normal2"/>
              <w:rPr>
                <w:sz w:val="24"/>
                <w:szCs w:val="24"/>
              </w:rPr>
            </w:pPr>
            <w:r w:rsidRPr="00170C64">
              <w:rPr>
                <w:sz w:val="24"/>
                <w:szCs w:val="24"/>
              </w:rPr>
              <w:t>2.СТ.1.3.3.</w:t>
            </w:r>
          </w:p>
          <w:p w14:paraId="690F1EF7" w14:textId="77777777" w:rsidR="007522D3" w:rsidRPr="003033C0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D242" w14:textId="77777777" w:rsidR="007522D3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Проширивање вокабулара на тему спорта и хобија</w:t>
            </w:r>
          </w:p>
          <w:p w14:paraId="6D45F05C" w14:textId="77777777" w:rsidR="007522D3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Усвајање показних придева</w:t>
            </w:r>
          </w:p>
          <w:p w14:paraId="2F22F714" w14:textId="3B83D96B" w:rsidR="004A4C8B" w:rsidRPr="00212EAC" w:rsidRDefault="007522D3" w:rsidP="00813D4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Изражавање учесталости и понављања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8544" w14:textId="77777777" w:rsidR="007522D3" w:rsidRPr="009B7176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7B16" w14:textId="77777777" w:rsidR="007522D3" w:rsidRPr="0015169E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DEB9" w14:textId="77777777" w:rsidR="007522D3" w:rsidRPr="0013030D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2FFB" w14:textId="77777777" w:rsidR="007522D3" w:rsidRPr="0015169E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82A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268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D6D04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522D3" w:rsidRPr="006F47FB" w14:paraId="77A75734" w14:textId="77777777" w:rsidTr="007522D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74F595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FE477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08A77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0DC7E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B389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77F2B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7522D3" w:rsidRPr="006F47FB" w14:paraId="44B0D5D4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C96857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B4B495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B64F" w14:textId="77777777" w:rsidR="007522D3" w:rsidRPr="00946453" w:rsidRDefault="007522D3" w:rsidP="007522D3">
            <w:pPr>
              <w:pStyle w:val="Normal2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55DECA0B" w14:textId="77777777" w:rsidR="007522D3" w:rsidRDefault="007522D3" w:rsidP="007522D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Препознаје различите спортске активности и хобије</w:t>
            </w:r>
          </w:p>
          <w:p w14:paraId="5EF9DD90" w14:textId="77777777" w:rsidR="007522D3" w:rsidRDefault="007522D3" w:rsidP="007522D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Користе показне придеве</w:t>
            </w:r>
          </w:p>
          <w:p w14:paraId="32B5C7C9" w14:textId="77777777" w:rsidR="007522D3" w:rsidRDefault="007522D3" w:rsidP="007522D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Изрази учесталост и понављање</w:t>
            </w:r>
          </w:p>
          <w:p w14:paraId="02BE4822" w14:textId="24893657" w:rsidR="004A4C8B" w:rsidRPr="00212EAC" w:rsidRDefault="007522D3" w:rsidP="00813D4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Разуме и адекватно интерпретира садржај илустрованих текстова (распоред активности)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939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7022D460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033A6176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71B9A5A2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9C7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74F976DC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2151C19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7CBECE" w14:textId="77777777" w:rsidR="007522D3" w:rsidRPr="00212EAC" w:rsidRDefault="007522D3" w:rsidP="007522D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7522D3" w:rsidRPr="006F47FB" w14:paraId="79A84C0C" w14:textId="77777777" w:rsidTr="007522D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07FC8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70CBED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4BEBA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9B89F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0854C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22D3" w:rsidRPr="008B457F" w14:paraId="54BA19BA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7A63B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4F568B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B7D2C8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1E3D03" w14:textId="77777777" w:rsidR="007522D3" w:rsidRPr="00212EAC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178DC2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28A61402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065A63FA" w14:textId="47844017" w:rsidR="004A4C8B" w:rsidRPr="00432318" w:rsidRDefault="007522D3" w:rsidP="00813D4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</w:tc>
      </w:tr>
      <w:tr w:rsidR="007522D3" w:rsidRPr="006F47FB" w14:paraId="5EE2AB1C" w14:textId="77777777" w:rsidTr="007522D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79DF5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7A069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5B9D9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BA307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22D3" w:rsidRPr="006F47FB" w14:paraId="45E2344F" w14:textId="77777777" w:rsidTr="007522D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58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68A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EA3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65437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DA970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E1D7F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6FD8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D8822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06CE4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24D3D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DF824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948BF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1CB78B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22D3" w:rsidRPr="006F47FB" w14:paraId="434EEDE1" w14:textId="77777777" w:rsidTr="007522D3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1FD86E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2D1B58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Informons-nous!</w:t>
            </w:r>
          </w:p>
          <w:p w14:paraId="4B7EC720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9A9ED64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704FC34" w14:textId="77777777" w:rsidR="007522D3" w:rsidRDefault="007522D3" w:rsidP="007522D3">
            <w:pPr>
              <w:pStyle w:val="Normal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Стандарди:</w:t>
            </w:r>
          </w:p>
          <w:p w14:paraId="454C3FCA" w14:textId="77777777" w:rsidR="007522D3" w:rsidRPr="00170C64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170C64">
              <w:rPr>
                <w:rFonts w:ascii="Times New Roman" w:hAnsi="Times New Roman"/>
                <w:sz w:val="24"/>
                <w:szCs w:val="24"/>
              </w:rPr>
              <w:t>2.СТ.1.4.5.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0D9D" w14:textId="77777777" w:rsidR="007522D3" w:rsidRPr="00C74A58" w:rsidRDefault="007522D3" w:rsidP="007522D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Проширивање вокабулара на тему медија</w:t>
            </w:r>
          </w:p>
          <w:p w14:paraId="166F02B9" w14:textId="77777777" w:rsidR="007522D3" w:rsidRPr="00A97DD8" w:rsidRDefault="007522D3" w:rsidP="007522D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C74A5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Разликовање употребе временских предлога</w:t>
            </w:r>
            <w:r>
              <w:rPr>
                <w:rFonts w:ascii="Times New Roman" w:hAnsi="Times New Roman"/>
                <w:sz w:val="24"/>
                <w:lang w:val="sr-Cyrl-CS"/>
              </w:rPr>
              <w:t>: dans, depuis, il y a</w:t>
            </w:r>
          </w:p>
          <w:p w14:paraId="3BC84002" w14:textId="77777777" w:rsidR="007522D3" w:rsidRPr="00212EAC" w:rsidRDefault="007522D3" w:rsidP="007522D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Оспособљавање ученика за разумевање краћих текстова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6D8A" w14:textId="77777777" w:rsidR="007522D3" w:rsidRPr="002D278B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EE51" w14:textId="77777777" w:rsidR="007522D3" w:rsidRPr="002D278B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998D" w14:textId="77777777" w:rsidR="007522D3" w:rsidRPr="002D278B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A770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5F2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875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164B2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522D3" w:rsidRPr="006F47FB" w14:paraId="714E8CAE" w14:textId="77777777" w:rsidTr="007522D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08BAF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F87934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4EAEEE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99E80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665ED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50DD8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522D3" w:rsidRPr="006F47FB" w14:paraId="7DEAA128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77E1D9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203EBD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AAB6" w14:textId="77777777" w:rsidR="007522D3" w:rsidRDefault="007522D3" w:rsidP="007522D3">
            <w:pPr>
              <w:pStyle w:val="Normal2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17F92EBF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Препознаје и користи вокабулар на тему медија</w:t>
            </w:r>
          </w:p>
          <w:p w14:paraId="4D832303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употребу предлога за време: dans, depuis, il y a</w:t>
            </w:r>
          </w:p>
          <w:p w14:paraId="3AE31653" w14:textId="78AAD795" w:rsidR="004A4C8B" w:rsidRPr="00212EAC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Разуме електронске поруке, СМС поруке, коментаре на блогу или форуму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436C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011354D7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5DAA5DF9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6BE3F731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0106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4026FE26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32F0CFC6" w14:textId="77777777" w:rsidR="007522D3" w:rsidRPr="00212EAC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5F9BD8" w14:textId="77777777" w:rsidR="007522D3" w:rsidRPr="00212EAC" w:rsidRDefault="007522D3" w:rsidP="007522D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7522D3" w:rsidRPr="006F47FB" w14:paraId="07DA0F67" w14:textId="77777777" w:rsidTr="007522D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3566C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B3D141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6F8DF8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A6378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AD77C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22D3" w:rsidRPr="008B457F" w14:paraId="559033BE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8D95AB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B3A43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B11100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E6209D" w14:textId="77777777" w:rsidR="007522D3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17E0B5D" w14:textId="77777777" w:rsidR="007522D3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 и рачунарство</w:t>
            </w:r>
          </w:p>
          <w:p w14:paraId="3B86D0F1" w14:textId="77777777" w:rsidR="007522D3" w:rsidRPr="00212EAC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0A8571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34AE1C5D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1682ED3C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Писмени задатак</w:t>
            </w:r>
          </w:p>
          <w:p w14:paraId="37D3DB48" w14:textId="2AD196EA" w:rsidR="004A4C8B" w:rsidRPr="00432318" w:rsidRDefault="007522D3" w:rsidP="00813D4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</w:tc>
      </w:tr>
      <w:tr w:rsidR="007522D3" w:rsidRPr="006F47FB" w14:paraId="359F0C25" w14:textId="77777777" w:rsidTr="007522D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1DF10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B3FCFF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FD949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3AF393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22D3" w:rsidRPr="006F47FB" w14:paraId="1D1BF47A" w14:textId="77777777" w:rsidTr="007522D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B4B2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CE8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F8C5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999FF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99BC7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E0DC61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734E7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9684F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78189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54A51C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4F02D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2D63A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755AEB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22D3" w:rsidRPr="006F47FB" w14:paraId="5C02D709" w14:textId="77777777" w:rsidTr="007522D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7EB1EE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7CC77D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Identifions les secteurs d’avenir</w:t>
            </w:r>
          </w:p>
          <w:p w14:paraId="1CFDB997" w14:textId="77777777" w:rsidR="007522D3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CC58BA7" w14:textId="77777777" w:rsidR="007522D3" w:rsidRDefault="007522D3" w:rsidP="007522D3">
            <w:pPr>
              <w:pStyle w:val="Normal2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</w:rPr>
              <w:t>Стандарди:</w:t>
            </w:r>
          </w:p>
          <w:p w14:paraId="518B6F8A" w14:textId="77777777" w:rsidR="007522D3" w:rsidRPr="00E66134" w:rsidRDefault="007522D3" w:rsidP="007522D3">
            <w:pPr>
              <w:pStyle w:val="Normal2"/>
              <w:rPr>
                <w:sz w:val="24"/>
                <w:szCs w:val="24"/>
                <w:lang w:val="sr-Cyrl-RS"/>
              </w:rPr>
            </w:pPr>
            <w:r w:rsidRPr="00E66134">
              <w:rPr>
                <w:sz w:val="24"/>
                <w:szCs w:val="24"/>
              </w:rPr>
              <w:t>2.СТ.1.2.2.</w:t>
            </w:r>
          </w:p>
          <w:p w14:paraId="6D42F438" w14:textId="77777777" w:rsidR="007522D3" w:rsidRPr="003033C0" w:rsidRDefault="007522D3" w:rsidP="007522D3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088C" w14:textId="77777777" w:rsidR="007522D3" w:rsidRDefault="007522D3" w:rsidP="007522D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Проширивање вокабулара на дату тему </w:t>
            </w:r>
          </w:p>
          <w:p w14:paraId="6274B49B" w14:textId="02D46EE3" w:rsidR="004A4C8B" w:rsidRPr="00212EAC" w:rsidRDefault="007522D3" w:rsidP="00813D4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813D44">
              <w:rPr>
                <w:rFonts w:ascii="Times New Roman" w:hAnsi="Times New Roman"/>
                <w:sz w:val="24"/>
                <w:lang w:val="sr-Cyrl-CS"/>
              </w:rPr>
              <w:t>Изражавање могућности, жеље, обавезе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7EAB" w14:textId="77777777" w:rsidR="007522D3" w:rsidRPr="00997670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303A" w14:textId="77777777" w:rsidR="007522D3" w:rsidRPr="00C765E0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ED32" w14:textId="77777777" w:rsidR="007522D3" w:rsidRPr="00997670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85FB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E0E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B4EA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E85B49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7522D3" w:rsidRPr="006F47FB" w14:paraId="0427F7DC" w14:textId="77777777" w:rsidTr="007522D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00541A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A74F7F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A1A44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27721D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517902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9C1D96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522D3" w:rsidRPr="006F47FB" w14:paraId="5ED444E5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5C69C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5282E8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DE0B" w14:textId="77777777" w:rsidR="007522D3" w:rsidRDefault="007522D3" w:rsidP="007522D3">
            <w:pPr>
              <w:pStyle w:val="Normal2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1EFCCD94" w14:textId="77777777" w:rsidR="007522D3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Препознаје вокабулар које се односи на свет компјутера и занимања будућности</w:t>
            </w:r>
          </w:p>
          <w:p w14:paraId="63676C39" w14:textId="77777777" w:rsidR="007522D3" w:rsidRPr="00212EAC" w:rsidRDefault="007522D3" w:rsidP="004879D0">
            <w:pPr>
              <w:pStyle w:val="BodyText30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Изрази могућност, жељу, обавезу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F29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1BDF7351" w14:textId="77777777" w:rsidR="007522D3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66579F79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4A8DD5E0" w14:textId="77777777" w:rsidR="007522D3" w:rsidRPr="00BB18BE" w:rsidRDefault="007522D3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C1F3" w14:textId="77777777" w:rsidR="007522D3" w:rsidRDefault="007522D3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07E75D60" w14:textId="25FEEC0F" w:rsidR="004A4C8B" w:rsidRPr="00825BDE" w:rsidRDefault="007522D3" w:rsidP="00813D4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1F5D409" w14:textId="77777777" w:rsidR="007522D3" w:rsidRPr="00212EAC" w:rsidRDefault="007522D3" w:rsidP="0010073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јун</w:t>
            </w:r>
          </w:p>
        </w:tc>
      </w:tr>
      <w:tr w:rsidR="007522D3" w:rsidRPr="006F47FB" w14:paraId="43C94666" w14:textId="77777777" w:rsidTr="007522D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63E70D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A399BD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4DD475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DC5C74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D3A0B7" w14:textId="77777777" w:rsidR="007522D3" w:rsidRPr="00212EAC" w:rsidRDefault="007522D3" w:rsidP="007522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22D3" w:rsidRPr="008B457F" w14:paraId="799EDBCC" w14:textId="77777777" w:rsidTr="007522D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9EA08E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8237D6" w14:textId="77777777" w:rsidR="007522D3" w:rsidRPr="00212EAC" w:rsidRDefault="007522D3" w:rsidP="007522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A4D4D3" w14:textId="77777777" w:rsidR="007522D3" w:rsidRPr="00212EAC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857274" w14:textId="77777777" w:rsidR="007522D3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98490C6" w14:textId="77777777" w:rsidR="007522D3" w:rsidRDefault="007522D3" w:rsidP="007522D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 и рачунарство</w:t>
            </w:r>
          </w:p>
          <w:p w14:paraId="1DB2E475" w14:textId="77777777" w:rsidR="007522D3" w:rsidRPr="00212EAC" w:rsidRDefault="007522D3" w:rsidP="007522D3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F31EE3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73F4E81E" w14:textId="77777777" w:rsidR="007522D3" w:rsidRPr="006A54A1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0E977EE6" w14:textId="77777777" w:rsidR="007522D3" w:rsidRPr="004A4C8B" w:rsidRDefault="007522D3" w:rsidP="007522D3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  <w:p w14:paraId="1579B845" w14:textId="77777777" w:rsidR="004A4C8B" w:rsidRPr="00432318" w:rsidRDefault="004A4C8B" w:rsidP="004A4C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</w:tbl>
    <w:p w14:paraId="22CC03D7" w14:textId="0B414659" w:rsidR="00F8420B" w:rsidRDefault="00F8420B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0E301173" w14:textId="77777777" w:rsidR="001B7004" w:rsidRDefault="001B700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1B700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2511"/>
        <w:gridCol w:w="1385"/>
        <w:gridCol w:w="1875"/>
        <w:gridCol w:w="63"/>
        <w:gridCol w:w="401"/>
        <w:gridCol w:w="64"/>
        <w:gridCol w:w="551"/>
        <w:gridCol w:w="74"/>
        <w:gridCol w:w="100"/>
        <w:gridCol w:w="180"/>
        <w:gridCol w:w="240"/>
        <w:gridCol w:w="530"/>
        <w:gridCol w:w="480"/>
        <w:gridCol w:w="449"/>
        <w:gridCol w:w="469"/>
        <w:gridCol w:w="179"/>
        <w:gridCol w:w="86"/>
        <w:gridCol w:w="87"/>
        <w:gridCol w:w="377"/>
        <w:gridCol w:w="487"/>
        <w:gridCol w:w="464"/>
        <w:gridCol w:w="662"/>
        <w:gridCol w:w="20"/>
        <w:gridCol w:w="202"/>
        <w:gridCol w:w="242"/>
        <w:gridCol w:w="20"/>
        <w:gridCol w:w="460"/>
        <w:gridCol w:w="464"/>
        <w:gridCol w:w="460"/>
        <w:gridCol w:w="472"/>
      </w:tblGrid>
      <w:tr w:rsidR="004A5506" w:rsidRPr="004A5506" w14:paraId="498E2351" w14:textId="77777777" w:rsidTr="001B7004">
        <w:trPr>
          <w:gridAfter w:val="6"/>
          <w:wAfter w:w="2118" w:type="dxa"/>
        </w:trPr>
        <w:tc>
          <w:tcPr>
            <w:tcW w:w="4532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F1ABEFE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040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01DFD5F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4A5506" w:rsidRPr="004A5506" w14:paraId="01FC53BB" w14:textId="77777777" w:rsidTr="001B7004">
        <w:trPr>
          <w:gridAfter w:val="6"/>
          <w:wAfter w:w="2118" w:type="dxa"/>
        </w:trPr>
        <w:tc>
          <w:tcPr>
            <w:tcW w:w="45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CEDB35D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06E7ED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Принципи економије</w:t>
            </w:r>
          </w:p>
        </w:tc>
      </w:tr>
      <w:tr w:rsidR="004A5506" w:rsidRPr="004A5506" w14:paraId="2019C662" w14:textId="77777777" w:rsidTr="001B7004">
        <w:trPr>
          <w:gridAfter w:val="6"/>
          <w:wAfter w:w="2118" w:type="dxa"/>
        </w:trPr>
        <w:tc>
          <w:tcPr>
            <w:tcW w:w="45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824DE50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71717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A5506" w:rsidRPr="004A5506" w14:paraId="75FFAF14" w14:textId="77777777" w:rsidTr="001B7004">
        <w:trPr>
          <w:gridAfter w:val="6"/>
          <w:wAfter w:w="2118" w:type="dxa"/>
        </w:trPr>
        <w:tc>
          <w:tcPr>
            <w:tcW w:w="45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7DC5846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B333185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111</w:t>
            </w:r>
          </w:p>
        </w:tc>
      </w:tr>
      <w:tr w:rsidR="004A5506" w:rsidRPr="004A5506" w14:paraId="04181561" w14:textId="77777777" w:rsidTr="001B7004">
        <w:trPr>
          <w:gridAfter w:val="6"/>
          <w:wAfter w:w="2118" w:type="dxa"/>
        </w:trPr>
        <w:tc>
          <w:tcPr>
            <w:tcW w:w="453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CEC8487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A52F65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4A5506" w:rsidRPr="004A5506" w14:paraId="65203912" w14:textId="77777777" w:rsidTr="001B7004">
        <w:trPr>
          <w:gridAfter w:val="6"/>
          <w:wAfter w:w="2118" w:type="dxa"/>
        </w:trPr>
        <w:tc>
          <w:tcPr>
            <w:tcW w:w="4532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AF8DBFE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40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1C6A2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Принципи економије:Ђорђе Митровић, Биљана Пешаљ,разни интернет извори</w:t>
            </w:r>
          </w:p>
        </w:tc>
      </w:tr>
      <w:tr w:rsidR="004A5506" w:rsidRPr="004A5506" w14:paraId="18E02D0F" w14:textId="77777777" w:rsidTr="001B7004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03A538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8A2989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78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0C5989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55" w:type="dxa"/>
            <w:gridSpan w:val="24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77B1BA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5506" w:rsidRPr="004A5506" w14:paraId="5328E43E" w14:textId="77777777" w:rsidTr="001B7004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2D610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1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F1304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78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D6C82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55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3C8386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49C69109" w14:textId="77777777" w:rsidTr="001B7004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FF0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ADF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072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519F7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5F5D7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9171C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C6A71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045E5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A412A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86CBC2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E7C01E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66303C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F945D2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701B4DAD" w14:textId="77777777" w:rsidTr="001B7004">
        <w:trPr>
          <w:trHeight w:val="1610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B6E76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D7374D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Економска наука; развој, принципи и методе анализе</w:t>
            </w:r>
          </w:p>
          <w:p w14:paraId="1B714E41" w14:textId="77777777" w:rsidR="004A5506" w:rsidRPr="004A5506" w:rsidRDefault="004A5506" w:rsidP="004A55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245A" w14:textId="066C9005" w:rsidR="004A5506" w:rsidRPr="004A5506" w:rsidRDefault="004A5506" w:rsidP="00813D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о развоју економије, принципима, методама и моделима који се користе у  економској науци</w:t>
            </w:r>
          </w:p>
        </w:tc>
        <w:tc>
          <w:tcPr>
            <w:tcW w:w="1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58D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21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79F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B96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282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03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245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3749E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5506" w:rsidRPr="004A5506" w14:paraId="1FCA2D0A" w14:textId="77777777" w:rsidTr="001B7004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7FE48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6FD50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4D602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136E07B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29D72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2F184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0C34F6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4165E775" w14:textId="77777777" w:rsidTr="001B7004">
        <w:trPr>
          <w:trHeight w:val="122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2EA47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A6815D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A952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предмет изучавања економије као науке</w:t>
            </w:r>
          </w:p>
          <w:p w14:paraId="0181AA0D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разликује најрепрезентативније школе економске мисли </w:t>
            </w:r>
          </w:p>
          <w:p w14:paraId="6665607B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основне идеје репрезентативних школа економске мисли</w:t>
            </w:r>
          </w:p>
          <w:p w14:paraId="5A332B85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значај одређених школа економске мисли за развој економске науке</w:t>
            </w:r>
          </w:p>
          <w:p w14:paraId="781974A4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потребе</w:t>
            </w:r>
          </w:p>
          <w:p w14:paraId="039CA3EE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наводи различите врсте потреба</w:t>
            </w:r>
          </w:p>
          <w:p w14:paraId="2B4987C0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доведе у везу неопходност размене добара ради задовољења потреба</w:t>
            </w:r>
          </w:p>
          <w:p w14:paraId="3EE9A39F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реткост и избор</w:t>
            </w:r>
          </w:p>
          <w:p w14:paraId="2436E08E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принципе индивидуалног одлучивања</w:t>
            </w:r>
          </w:p>
          <w:p w14:paraId="68518099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опортунитетни трошак</w:t>
            </w:r>
          </w:p>
          <w:p w14:paraId="19BF65B2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дефинише граничне (маргиналне) промене </w:t>
            </w:r>
          </w:p>
          <w:p w14:paraId="5EAD17A8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утицај подстицаја на понашање људи и друштва</w:t>
            </w:r>
          </w:p>
          <w:p w14:paraId="31717880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принципе међусобног деловања људи</w:t>
            </w:r>
          </w:p>
          <w:p w14:paraId="692892A0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користи од учешћа у трговини</w:t>
            </w:r>
          </w:p>
          <w:p w14:paraId="548DF2F1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тржишну привреду</w:t>
            </w:r>
          </w:p>
          <w:p w14:paraId="64ADFA30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тржиште</w:t>
            </w:r>
          </w:p>
          <w:p w14:paraId="01640032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значај тржишта за организовање економских активности</w:t>
            </w:r>
          </w:p>
          <w:p w14:paraId="74684232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„тржишни неуспех“</w:t>
            </w:r>
          </w:p>
          <w:p w14:paraId="5EC075AB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„екстерналије“</w:t>
            </w:r>
          </w:p>
          <w:p w14:paraId="186F1018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„тржишна моћ“</w:t>
            </w:r>
          </w:p>
          <w:p w14:paraId="77C91C91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принципе функционисања привреде</w:t>
            </w:r>
          </w:p>
          <w:p w14:paraId="7959DB30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„продуктивност“</w:t>
            </w:r>
          </w:p>
          <w:p w14:paraId="073AABAA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утицај  продуктивности на ниво животног стандарда</w:t>
            </w:r>
          </w:p>
          <w:p w14:paraId="70D84989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инфлацију</w:t>
            </w:r>
          </w:p>
          <w:p w14:paraId="3489F020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негативне последице инфлације</w:t>
            </w:r>
          </w:p>
          <w:p w14:paraId="2ACDD012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научни метод</w:t>
            </w:r>
          </w:p>
          <w:p w14:paraId="34B41137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значај посматрања у примени економског метода</w:t>
            </w:r>
          </w:p>
          <w:p w14:paraId="7B053A2D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доведе у везу посматрање и претпоставке </w:t>
            </w: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 примени економског метода</w:t>
            </w:r>
          </w:p>
          <w:p w14:paraId="1295D054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препознаје значај графичких приказа у економији</w:t>
            </w:r>
          </w:p>
          <w:p w14:paraId="1865E349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прикаже шематски дијаграм кружног тока</w:t>
            </w:r>
          </w:p>
          <w:p w14:paraId="17CD26E9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дијаграм кружног тока </w:t>
            </w:r>
          </w:p>
          <w:p w14:paraId="345A85BF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прикаже графички границу производних могућности</w:t>
            </w:r>
          </w:p>
          <w:p w14:paraId="0FC9C6B5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принципе економског резоновања на примеру границе производних могућности</w:t>
            </w:r>
          </w:p>
          <w:p w14:paraId="4AD8CAD2" w14:textId="77777777" w:rsidR="004A5506" w:rsidRPr="004A5506" w:rsidRDefault="004A5506" w:rsidP="004A55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микроекономија макроекономију</w:t>
            </w:r>
          </w:p>
          <w:p w14:paraId="15E6C535" w14:textId="7DE5691E" w:rsidR="004A5506" w:rsidRPr="004A5506" w:rsidRDefault="004A5506" w:rsidP="00813D4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макроекономију</w:t>
            </w:r>
          </w:p>
        </w:tc>
        <w:tc>
          <w:tcPr>
            <w:tcW w:w="2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33C8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E575BF9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8700A8A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D513AF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89C7" w14:textId="77777777" w:rsidR="004A5506" w:rsidRPr="004A5506" w:rsidRDefault="004A5506" w:rsidP="004A5506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2CC23B8F" w14:textId="77777777" w:rsidR="004A5506" w:rsidRPr="004A5506" w:rsidRDefault="004A5506" w:rsidP="004A5506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3273B37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BB9C92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 - новембар</w:t>
            </w:r>
          </w:p>
        </w:tc>
      </w:tr>
      <w:tr w:rsidR="004A5506" w:rsidRPr="004A5506" w14:paraId="6C5BABCC" w14:textId="77777777" w:rsidTr="001B7004">
        <w:trPr>
          <w:trHeight w:val="178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6D3FA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2EF24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128D0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BA091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8FB50E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45BB7B46" w14:textId="77777777" w:rsidTr="001B700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3DA90F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F753A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72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5203CB" w14:textId="77777777" w:rsidR="004A5506" w:rsidRPr="004A5506" w:rsidRDefault="004A5506" w:rsidP="004A5506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</w:t>
            </w:r>
          </w:p>
          <w:p w14:paraId="56684475" w14:textId="77777777" w:rsidR="004A5506" w:rsidRPr="004A5506" w:rsidRDefault="004A5506" w:rsidP="004A5506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14:paraId="791721CE" w14:textId="77777777" w:rsidR="004A5506" w:rsidRPr="004A5506" w:rsidRDefault="004A5506" w:rsidP="004A5506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0778CBD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9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0315950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403C3A37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 пословање</w:t>
            </w:r>
          </w:p>
          <w:p w14:paraId="619215E3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3C5E915D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14:paraId="12FB65D8" w14:textId="345B3239" w:rsidR="00347A3B" w:rsidRPr="004A5506" w:rsidRDefault="004A5506" w:rsidP="00813D4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17EC6C4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79C28FE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CDD5F4F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239E14AB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028BBC17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A5506" w:rsidRPr="004A5506" w14:paraId="1E1BDFA9" w14:textId="77777777" w:rsidTr="004A5506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74F9C2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1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9E6356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55CE9C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0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7E3ED86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2064E07E" w14:textId="77777777" w:rsidTr="004A5506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FC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977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9D5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1D64F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B78CE8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A5820F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7B7B3B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332AA0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F70BB4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88A81E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9A67BC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E7B5A5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E305CCB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33F6C56E" w14:textId="77777777" w:rsidTr="004A5506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9050848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11B8913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Понуда, тражња и функционисање тржишта</w:t>
            </w: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67A1" w14:textId="77777777" w:rsid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функционисању тржишта</w:t>
            </w:r>
          </w:p>
          <w:p w14:paraId="2F69354D" w14:textId="0FF3A726" w:rsidR="00347A3B" w:rsidRDefault="00347A3B" w:rsidP="00347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1600C04" w14:textId="41C0614E" w:rsidR="00813D44" w:rsidRDefault="00813D44" w:rsidP="00347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C61B712" w14:textId="77777777" w:rsidR="00813D44" w:rsidRDefault="00813D44" w:rsidP="00347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8666C5B" w14:textId="77777777" w:rsidR="00347A3B" w:rsidRPr="004A5506" w:rsidRDefault="00347A3B" w:rsidP="00347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995A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33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F7AD" w14:textId="722E8C15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637E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A2BA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ME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Latn-ME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9E2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027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B56B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5506" w:rsidRPr="004A5506" w14:paraId="7DDB3AE8" w14:textId="77777777" w:rsidTr="001B7004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00D49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E8979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0B9966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5108C455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60C865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F4AA87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C3EBCBC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4DD6CD69" w14:textId="77777777" w:rsidTr="001B700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6FC27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84A74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0F6C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понуду и тражњу</w:t>
            </w:r>
          </w:p>
          <w:p w14:paraId="3589A5E3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тражену количину добара</w:t>
            </w:r>
          </w:p>
          <w:p w14:paraId="7CADBA05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прикаже графички криву тражње</w:t>
            </w:r>
          </w:p>
          <w:p w14:paraId="2FC659BD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прикаже графички криву тржишне тражње(збир тражње појединаца)</w:t>
            </w:r>
          </w:p>
          <w:p w14:paraId="676D6E51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променљиве које утичу на тражњу</w:t>
            </w:r>
          </w:p>
          <w:p w14:paraId="6C2DFE47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понуђену количину добара</w:t>
            </w:r>
          </w:p>
          <w:p w14:paraId="3B80D65D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прикаже графички  кривупонуде  </w:t>
            </w:r>
          </w:p>
          <w:p w14:paraId="58AC8F44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прикаже графички криву тржишне понуде (збир понуда свих продаваца)</w:t>
            </w:r>
          </w:p>
          <w:p w14:paraId="6F01099A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 променљиве које утичу на понуду</w:t>
            </w:r>
          </w:p>
          <w:p w14:paraId="15DA5A59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тржишну равнотежу</w:t>
            </w:r>
          </w:p>
          <w:p w14:paraId="74C8D67B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дефинише равнотежну цену </w:t>
            </w:r>
          </w:p>
          <w:p w14:paraId="57D917D4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равнотежну количину</w:t>
            </w:r>
          </w:p>
          <w:p w14:paraId="3E7416A1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прикаже графички тржишну равнотежу</w:t>
            </w:r>
          </w:p>
          <w:p w14:paraId="0694E693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закон понуде и тражње</w:t>
            </w:r>
          </w:p>
          <w:p w14:paraId="195E3ED7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промену тржишне равнотеже</w:t>
            </w:r>
          </w:p>
          <w:p w14:paraId="4F9D82BD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ценовну еластичност тражње</w:t>
            </w:r>
          </w:p>
          <w:p w14:paraId="68AD752F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факторе који утичу на ценовну еластичност ражње</w:t>
            </w:r>
          </w:p>
          <w:p w14:paraId="617574D2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израчуна ценовну еластичност тражње</w:t>
            </w:r>
          </w:p>
          <w:p w14:paraId="720F99F1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криве тражње на основу њихових еластичности</w:t>
            </w:r>
          </w:p>
          <w:p w14:paraId="5B91A3D7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прикаже графички криве тражње са различитим коефицијентима еластичности</w:t>
            </w:r>
          </w:p>
          <w:p w14:paraId="7D476184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укупан приход</w:t>
            </w:r>
          </w:p>
          <w:p w14:paraId="3675132B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промену укупног прихода услед промене цена у зависности од еластичности тражње</w:t>
            </w:r>
          </w:p>
          <w:p w14:paraId="446D292B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доходну еластичност тражње</w:t>
            </w:r>
          </w:p>
          <w:p w14:paraId="2AD13A94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дефинише унакрсну еластичност тражње </w:t>
            </w:r>
          </w:p>
          <w:p w14:paraId="37C0FF15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ценовну еластичност понуде</w:t>
            </w:r>
          </w:p>
          <w:p w14:paraId="02068EC4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наведе  факторе који утичу на ценовну еластичност понуде </w:t>
            </w:r>
          </w:p>
          <w:p w14:paraId="509FA947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израчуна ценовну еластичност понуде</w:t>
            </w:r>
          </w:p>
          <w:p w14:paraId="182DEBDA" w14:textId="1EF5FE96" w:rsidR="00347A3B" w:rsidRPr="004A5506" w:rsidRDefault="004A5506" w:rsidP="00813D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прикаже графички криве понуде са различитим коефицијентима еластичности</w:t>
            </w:r>
          </w:p>
        </w:tc>
        <w:tc>
          <w:tcPr>
            <w:tcW w:w="2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D99F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725270EA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FC2BE23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2BBE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5A6BE87F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78C32D1F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72A6E80F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14:paraId="08217393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случају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65B8614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средина новембра</w:t>
            </w:r>
          </w:p>
          <w:p w14:paraId="00335F2C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-децембар</w:t>
            </w:r>
          </w:p>
        </w:tc>
      </w:tr>
      <w:tr w:rsidR="004A5506" w:rsidRPr="004A5506" w14:paraId="565A1674" w14:textId="77777777" w:rsidTr="001B7004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93185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A1A097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E8F83D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87FAE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AB03E7C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2E14564C" w14:textId="77777777" w:rsidTr="001B700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1C404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DA98F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C2C20C3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књига,</w:t>
            </w:r>
          </w:p>
          <w:p w14:paraId="43F1C68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14:paraId="2D5A4C9D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3601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39EA83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 пословање</w:t>
            </w:r>
          </w:p>
          <w:p w14:paraId="54E6AEBB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30CA219D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14:paraId="55784A2B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  <w:p w14:paraId="02C22E10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E6DD880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717ABA7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220E788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35F1949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259C6EE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29318841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770C3279" w14:textId="77777777" w:rsidR="00347A3B" w:rsidRDefault="004A5506" w:rsidP="004879D0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13D4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  <w:p w14:paraId="06CA1D3D" w14:textId="77777777" w:rsidR="00813D44" w:rsidRDefault="00813D44" w:rsidP="00813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0DF7FEE" w14:textId="77777777" w:rsidR="00813D44" w:rsidRDefault="00813D44" w:rsidP="00813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62506E9" w14:textId="77777777" w:rsidR="00813D44" w:rsidRDefault="00813D44" w:rsidP="00813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F32C21C" w14:textId="77777777" w:rsidR="00813D44" w:rsidRDefault="00813D44" w:rsidP="00813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5CE288F" w14:textId="77777777" w:rsidR="00813D44" w:rsidRDefault="00813D44" w:rsidP="00813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C44FFC0" w14:textId="24F27DBB" w:rsidR="00813D44" w:rsidRPr="004A5506" w:rsidRDefault="00813D44" w:rsidP="00813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6EF6E9ED" w14:textId="77777777" w:rsidTr="004A5506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3F6AAA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51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EBD96B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00B9A8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0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1DF4F6E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528520A0" w14:textId="77777777" w:rsidTr="004A5506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276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7AF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D43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89C35C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1877C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B85248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395C2A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918016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EBBB1D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E760952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1507B0F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8DDA5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7FE5163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0D9ABA7D" w14:textId="77777777" w:rsidTr="004A5506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84175E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55590A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Трошкови производње</w:t>
            </w: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B5F6" w14:textId="239A234E" w:rsidR="00347A3B" w:rsidRPr="004A5506" w:rsidRDefault="004A5506" w:rsidP="00813D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знанања о трошковима предузећа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9CB3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3C18" w14:textId="7B74E4C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3FFC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6329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A12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203E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EAE688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5506" w:rsidRPr="004A5506" w14:paraId="6E9AA6DF" w14:textId="77777777" w:rsidTr="001B7004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3F1010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FC195E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9FA9E3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1845387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3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930BC3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1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3700F8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F2D0EB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7491A391" w14:textId="77777777" w:rsidTr="001B700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00A6C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0B248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B2D3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појам трошкова</w:t>
            </w:r>
          </w:p>
          <w:p w14:paraId="1C2A29B0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експлицитне и имплицитне трошкове</w:t>
            </w:r>
          </w:p>
          <w:p w14:paraId="188E0108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економски профит и рачуноводствени профит</w:t>
            </w:r>
          </w:p>
          <w:p w14:paraId="1ACA5D4F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прроизводну функцију;</w:t>
            </w:r>
          </w:p>
          <w:p w14:paraId="606A6B86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дефинише маргинални производ </w:t>
            </w:r>
          </w:p>
          <w:p w14:paraId="6DABECFC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опадајући маргинални производ</w:t>
            </w:r>
          </w:p>
          <w:p w14:paraId="77AF82AB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фиксне  и варијабилне трошкове</w:t>
            </w:r>
          </w:p>
          <w:p w14:paraId="2334D588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укупне и просечне трошкове</w:t>
            </w:r>
          </w:p>
          <w:p w14:paraId="3CF07C2D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маргинални трошак</w:t>
            </w:r>
          </w:p>
          <w:p w14:paraId="70D8A5E8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прикаже графички криве просечних  трошкова и маргиналног трошка</w:t>
            </w:r>
          </w:p>
          <w:p w14:paraId="4261B423" w14:textId="77777777" w:rsid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трошкове на кратки и дуги рок</w:t>
            </w:r>
          </w:p>
          <w:p w14:paraId="4E799C74" w14:textId="77777777" w:rsidR="00347A3B" w:rsidRDefault="00347A3B" w:rsidP="00347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A73F937" w14:textId="77777777" w:rsidR="00347A3B" w:rsidRDefault="00347A3B" w:rsidP="00347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E2C7C1C" w14:textId="77777777" w:rsidR="00347A3B" w:rsidRPr="004A5506" w:rsidRDefault="00347A3B" w:rsidP="00347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9486A1F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0513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FFB6D44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B9B887E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1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2BDA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452F417B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40EFEC1E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4F420BF8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14:paraId="33D21777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случају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DDAF910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јануар-март</w:t>
            </w:r>
          </w:p>
        </w:tc>
      </w:tr>
      <w:tr w:rsidR="004A5506" w:rsidRPr="004A5506" w14:paraId="4E5EE813" w14:textId="77777777" w:rsidTr="001B7004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3CD9D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7D601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DB8C5F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7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A4FFAF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4F1E15A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685AB919" w14:textId="77777777" w:rsidTr="001B700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FA0B7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961FD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250EFAC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књига,</w:t>
            </w:r>
          </w:p>
          <w:p w14:paraId="66076E87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14:paraId="4628111A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378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24E70B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 пословање</w:t>
            </w:r>
          </w:p>
          <w:p w14:paraId="44C0473F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 –рачуноводствена обука</w:t>
            </w:r>
          </w:p>
          <w:p w14:paraId="1F7A02D9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26CBF2D6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14:paraId="35B80523" w14:textId="3BE978E2" w:rsidR="004A5506" w:rsidRPr="004A5506" w:rsidRDefault="004A5506" w:rsidP="00813D4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</w:tc>
        <w:tc>
          <w:tcPr>
            <w:tcW w:w="450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FA9E08F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318CDC6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99B20A3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F3FE2C8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30EBFD21" w14:textId="77777777" w:rsidR="004A5506" w:rsidRPr="004A5506" w:rsidRDefault="004A5506" w:rsidP="004879D0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A5506" w:rsidRPr="004A5506" w14:paraId="4D8AC6DE" w14:textId="77777777" w:rsidTr="004A5506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7BD350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1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8669F18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F23F72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0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F78EF8D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6241E681" w14:textId="77777777" w:rsidTr="004A5506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19E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71E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AE7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3E3657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B762CD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5618FB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092C1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EDAFE5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81C4EC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26C7EAF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744B740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36C428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A0FFBF6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1E767594" w14:textId="77777777" w:rsidTr="004A5506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534D06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4.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62C150D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Тржишне структуре и понашање предузећа </w:t>
            </w: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6373" w14:textId="0BA1C2CA" w:rsidR="00347A3B" w:rsidRPr="004A5506" w:rsidRDefault="004A5506" w:rsidP="00813D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 основних знања о  понашању предузећа у различитим тражишним структурама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F071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0BB2" w14:textId="4BA222CD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940B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1E73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DAF3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6676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74809A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5506" w:rsidRPr="004A5506" w14:paraId="6AC5C2CE" w14:textId="77777777" w:rsidTr="004A5506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897C3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70295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EDFD9D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4C274D2C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C8625C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7220F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96675E5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6DCFB27D" w14:textId="77777777" w:rsidTr="004A5506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CF595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A325D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5F28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различита тржишна стања</w:t>
            </w:r>
          </w:p>
          <w:p w14:paraId="697F737F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карактеристике конкурентног тржишта</w:t>
            </w:r>
          </w:p>
          <w:p w14:paraId="597EB38A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приход конкурентног предузећа</w:t>
            </w:r>
          </w:p>
          <w:p w14:paraId="6CBA9E41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максимирање профита конкурентног предузећа</w:t>
            </w:r>
          </w:p>
          <w:p w14:paraId="4E561DBF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представи графички криву понуде конкурентног предузећа</w:t>
            </w:r>
          </w:p>
          <w:p w14:paraId="58C00539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када предузеће одлучује да обустави производњу </w:t>
            </w:r>
          </w:p>
          <w:p w14:paraId="59953791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 када предузеће одлучује да излази са тржишта</w:t>
            </w:r>
          </w:p>
          <w:p w14:paraId="4C81AA0A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када ће предузеће  ући  на тржиште</w:t>
            </w:r>
          </w:p>
          <w:p w14:paraId="25651ED8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прикаже графички профит конкурентног предузећа</w:t>
            </w:r>
          </w:p>
          <w:p w14:paraId="335D1CCF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представи графички криву тржишне понуде</w:t>
            </w:r>
          </w:p>
          <w:p w14:paraId="162710F6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какао тржиште реагује на промену тражње</w:t>
            </w:r>
          </w:p>
          <w:p w14:paraId="73C26616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дугорочну равнотежу на конкурентном тржишту</w:t>
            </w:r>
          </w:p>
          <w:p w14:paraId="03D34717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карактеристичке монополског тржишта</w:t>
            </w:r>
          </w:p>
          <w:p w14:paraId="5B5B02D0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основне узроке баријера уласку на тржиште</w:t>
            </w:r>
          </w:p>
          <w:p w14:paraId="4D87CE03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препозна  како монополиста доноси одлуке о производњи и ценама </w:t>
            </w:r>
          </w:p>
          <w:p w14:paraId="6DF72ADE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(како максимизира профит)</w:t>
            </w:r>
          </w:p>
          <w:p w14:paraId="3E34886D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особености олигополске тржишне структуре</w:t>
            </w:r>
          </w:p>
          <w:p w14:paraId="00628828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како олигопослита доноси одлуке о производњи и ценама</w:t>
            </w:r>
          </w:p>
          <w:p w14:paraId="5F0E0FBE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карактеристике монополске конкуренције</w:t>
            </w:r>
          </w:p>
          <w:p w14:paraId="7FB7B62B" w14:textId="77777777" w:rsidR="004A5506" w:rsidRDefault="004A5506" w:rsidP="00813D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13D4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како монополистички конкурентно предузеће максимизира профит</w:t>
            </w:r>
          </w:p>
          <w:p w14:paraId="069F70AB" w14:textId="77777777" w:rsidR="00813D44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379CAAD" w14:textId="77777777" w:rsidR="00813D44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CA66386" w14:textId="77777777" w:rsidR="00813D44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EE9D5CF" w14:textId="38205D41" w:rsidR="00813D44" w:rsidRPr="004A5506" w:rsidRDefault="00813D44" w:rsidP="00813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4907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14A81CA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261D9C2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A3DF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50FA706C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32B7CF97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50A3A8AC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14:paraId="318AC000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случају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2F4A0F5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април-мај</w:t>
            </w:r>
          </w:p>
        </w:tc>
      </w:tr>
      <w:tr w:rsidR="004A5506" w:rsidRPr="004A5506" w14:paraId="38CB50BD" w14:textId="77777777" w:rsidTr="001B7004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FF5D4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AAF81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FB5447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DD192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01B0CEA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2F0AD81C" w14:textId="77777777" w:rsidTr="001B7004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E5336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F2FBD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5B380AF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књига,</w:t>
            </w:r>
          </w:p>
          <w:p w14:paraId="525C6183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14:paraId="3D15B150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3601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44011EC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 пословање</w:t>
            </w:r>
          </w:p>
          <w:p w14:paraId="28FC45A1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 –рачуноводствена обука</w:t>
            </w:r>
          </w:p>
          <w:p w14:paraId="7108027C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5B543672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14:paraId="48B9A6BA" w14:textId="7211FC98" w:rsidR="00347A3B" w:rsidRPr="004A5506" w:rsidRDefault="004A5506" w:rsidP="00813D4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</w:tc>
        <w:tc>
          <w:tcPr>
            <w:tcW w:w="46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53E1C51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AD114BD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2154AD0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5E3D139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1FDE525F" w14:textId="77777777" w:rsidR="004A5506" w:rsidRPr="004A5506" w:rsidRDefault="004A5506" w:rsidP="004879D0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4A5506" w:rsidRPr="004A5506" w14:paraId="226B00B2" w14:textId="77777777" w:rsidTr="001B7004">
        <w:trPr>
          <w:gridAfter w:val="1"/>
          <w:wAfter w:w="472" w:type="dxa"/>
        </w:trPr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117C98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51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E5A59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32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0D770D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79D2396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271563A4" w14:textId="77777777" w:rsidTr="001B7004">
        <w:trPr>
          <w:gridAfter w:val="1"/>
          <w:wAfter w:w="472" w:type="dxa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5FE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772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5F8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332B9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1B2BDF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6EEDD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A642AA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58687E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ADA9D4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58EDC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EA5C063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7D23D15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77DFB10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1DFFD9C8" w14:textId="77777777" w:rsidTr="001B7004">
        <w:trPr>
          <w:gridAfter w:val="1"/>
          <w:wAfter w:w="472" w:type="dxa"/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A9C415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783EB1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Тржишта факториа проаизводње и функционална расподела доходак</w:t>
            </w: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724C" w14:textId="7AF243BA" w:rsidR="004A5506" w:rsidRPr="004A5506" w:rsidRDefault="004A5506" w:rsidP="00813D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7A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тржиштима фактора производње и функционалној расподели доходка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8FFF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00EE" w14:textId="199F5258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7563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4961" w14:textId="77777777" w:rsidR="004A5506" w:rsidRPr="004A5506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F616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A0C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71E235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5506" w:rsidRPr="004A5506" w14:paraId="749F12DB" w14:textId="77777777" w:rsidTr="001B7004">
        <w:trPr>
          <w:gridAfter w:val="1"/>
          <w:wAfter w:w="472" w:type="dxa"/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528EE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41AF3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EC269A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1991B65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0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0C0923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C730AD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2A30FB9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0B377550" w14:textId="77777777" w:rsidTr="001B7004">
        <w:trPr>
          <w:gridAfter w:val="1"/>
          <w:wAfter w:w="472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5A3561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29A36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0028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факторе производње</w:t>
            </w:r>
          </w:p>
          <w:p w14:paraId="1B65F8E4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карактер тражње за  факторима производње</w:t>
            </w:r>
          </w:p>
          <w:p w14:paraId="320A0E22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специфичности тражње и понуде рада</w:t>
            </w:r>
          </w:p>
          <w:p w14:paraId="46CCF6E2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маргинални производ рада</w:t>
            </w:r>
          </w:p>
          <w:p w14:paraId="40280F59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израчуна вредности маргиналног производа рада</w:t>
            </w:r>
          </w:p>
          <w:p w14:paraId="5BE19B9A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опише како се успоставља равнотежа на тржишту рада</w:t>
            </w:r>
          </w:p>
          <w:p w14:paraId="791B4DB7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дефинише појам капитала</w:t>
            </w:r>
          </w:p>
          <w:p w14:paraId="27815F77" w14:textId="77777777" w:rsidR="004A5506" w:rsidRPr="004A5506" w:rsidRDefault="004A5506" w:rsidP="004A550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препозна како се успоставља равнотежа на осталим тржиштима</w:t>
            </w:r>
          </w:p>
          <w:p w14:paraId="293826FB" w14:textId="1CC92CAC" w:rsidR="00347A3B" w:rsidRPr="004A5506" w:rsidRDefault="004A5506" w:rsidP="00813D4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објасни функционалну расподелу доходка.</w:t>
            </w:r>
          </w:p>
        </w:tc>
        <w:tc>
          <w:tcPr>
            <w:tcW w:w="20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4159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4A3EF31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01BE7F1" w14:textId="77777777" w:rsidR="004A5506" w:rsidRPr="004A5506" w:rsidRDefault="004A5506" w:rsidP="0010073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EAC9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0A44D985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0E597526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18EFDE44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метода</w:t>
            </w:r>
          </w:p>
          <w:p w14:paraId="452E97AA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случају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77D411B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 -јун</w:t>
            </w:r>
          </w:p>
        </w:tc>
      </w:tr>
      <w:tr w:rsidR="004A5506" w:rsidRPr="004A5506" w14:paraId="72360EF6" w14:textId="77777777" w:rsidTr="001B7004">
        <w:trPr>
          <w:gridAfter w:val="1"/>
          <w:wAfter w:w="472" w:type="dxa"/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9C42F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C30EA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16B4C1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21028A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F6B4B57" w14:textId="77777777" w:rsidR="004A5506" w:rsidRPr="004A5506" w:rsidRDefault="004A5506" w:rsidP="004A5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04C38669" w14:textId="77777777" w:rsidTr="001B7004">
        <w:trPr>
          <w:gridAfter w:val="1"/>
          <w:wAfter w:w="472" w:type="dxa"/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E8E2B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4E36F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E9F42D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књига,</w:t>
            </w:r>
          </w:p>
          <w:p w14:paraId="7ED4639B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шеме</w:t>
            </w:r>
          </w:p>
          <w:p w14:paraId="34FE3D47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</w:tc>
        <w:tc>
          <w:tcPr>
            <w:tcW w:w="313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8818BF6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 пословање</w:t>
            </w:r>
          </w:p>
          <w:p w14:paraId="3CE31490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Финансијско –рачуноводствена обука</w:t>
            </w:r>
          </w:p>
          <w:p w14:paraId="6E98BAFE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744A8494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јавне финансије</w:t>
            </w:r>
          </w:p>
          <w:p w14:paraId="69CD0797" w14:textId="11C3C82A" w:rsidR="00347A3B" w:rsidRPr="004A5506" w:rsidRDefault="004A5506" w:rsidP="00813D4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национална економија</w:t>
            </w:r>
          </w:p>
        </w:tc>
        <w:tc>
          <w:tcPr>
            <w:tcW w:w="467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9A9265C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93196F3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E78C81D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AA1C039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5A5833AE" w14:textId="77777777" w:rsidR="004A5506" w:rsidRPr="004A5506" w:rsidRDefault="004A5506" w:rsidP="004879D0">
            <w:pPr>
              <w:numPr>
                <w:ilvl w:val="0"/>
                <w:numId w:val="28"/>
              </w:numPr>
              <w:tabs>
                <w:tab w:val="clear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</w:tbl>
    <w:p w14:paraId="172224E2" w14:textId="2B4C7726" w:rsidR="004A5506" w:rsidRDefault="004A550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2F83C5D2" w14:textId="4CF70279" w:rsidR="004A5506" w:rsidRDefault="004A550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B26AA08" w14:textId="2028B153" w:rsidR="004A5506" w:rsidRDefault="004A550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5427713A" w14:textId="6E358D4E" w:rsidR="00A24EDC" w:rsidRDefault="00A24ED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77AD935" w14:textId="02FF5F88" w:rsidR="00A24EDC" w:rsidRDefault="00A24ED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A0097F6" w14:textId="39F8FA63" w:rsidR="00A24EDC" w:rsidRDefault="00A24ED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FAA83E7" w14:textId="47033AFD" w:rsidR="00A24EDC" w:rsidRDefault="00A24ED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1FAE22F" w14:textId="77777777" w:rsidR="00A24EDC" w:rsidRDefault="00A24ED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09262110" w14:textId="69FACA8D" w:rsidR="004A5506" w:rsidRDefault="004A550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4A5506" w:rsidRPr="004A5506" w14:paraId="6B8E014E" w14:textId="77777777" w:rsidTr="004A5506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0C3701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A6C986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Право </w:t>
            </w:r>
          </w:p>
        </w:tc>
      </w:tr>
      <w:tr w:rsidR="004A5506" w:rsidRPr="004A5506" w14:paraId="15F4D445" w14:textId="77777777" w:rsidTr="004A5506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D4EF44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EBED21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Први </w:t>
            </w:r>
          </w:p>
        </w:tc>
      </w:tr>
      <w:tr w:rsidR="004A5506" w:rsidRPr="004A5506" w14:paraId="489616EE" w14:textId="77777777" w:rsidTr="004A5506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802744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6F517E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74</w:t>
            </w:r>
          </w:p>
        </w:tc>
      </w:tr>
      <w:tr w:rsidR="004A5506" w:rsidRPr="004A5506" w14:paraId="5BE3BED0" w14:textId="77777777" w:rsidTr="004A5506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FA7F3A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EFBAF2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4A5506" w:rsidRPr="004A5506" w14:paraId="65D68B6E" w14:textId="77777777" w:rsidTr="004A5506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B1C16CA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A32C70" w14:textId="77777777" w:rsidR="004A5506" w:rsidRPr="00A24EDC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24EDC">
              <w:rPr>
                <w:rFonts w:ascii="Times New Roman" w:hAnsi="Times New Roman" w:cs="Times New Roman"/>
                <w:bCs/>
                <w:color w:val="081735"/>
                <w:sz w:val="24"/>
                <w:szCs w:val="24"/>
                <w:shd w:val="clear" w:color="auto" w:fill="F8F9FA"/>
              </w:rPr>
              <w:t>Право за први ра</w:t>
            </w:r>
            <w:r w:rsidRPr="00A24EDC">
              <w:rPr>
                <w:rFonts w:ascii="Times New Roman" w:hAnsi="Times New Roman" w:cs="Times New Roman"/>
                <w:bCs/>
                <w:color w:val="081735"/>
                <w:sz w:val="24"/>
                <w:szCs w:val="24"/>
                <w:shd w:val="clear" w:color="auto" w:fill="F8F9FA"/>
                <w:lang w:val="sr-Cyrl-RS"/>
              </w:rPr>
              <w:t>з</w:t>
            </w:r>
            <w:r w:rsidRPr="00A24EDC">
              <w:rPr>
                <w:rFonts w:ascii="Times New Roman" w:hAnsi="Times New Roman" w:cs="Times New Roman"/>
                <w:bCs/>
                <w:color w:val="081735"/>
                <w:sz w:val="24"/>
                <w:szCs w:val="24"/>
                <w:shd w:val="clear" w:color="auto" w:fill="F8F9FA"/>
              </w:rPr>
              <w:t xml:space="preserve">ред економске и правно биротехничке школе, Завод за уџбенике и наставна средства, ЗУНС, 2006, </w:t>
            </w:r>
            <w:r w:rsidRPr="00A24EDC">
              <w:rPr>
                <w:rFonts w:ascii="Times New Roman" w:hAnsi="Times New Roman" w:cs="Times New Roman"/>
                <w:bCs/>
                <w:color w:val="081735"/>
                <w:sz w:val="24"/>
                <w:szCs w:val="24"/>
                <w:shd w:val="clear" w:color="auto" w:fill="F8F9FA"/>
                <w:lang w:val="sr-Cyrl-RS"/>
              </w:rPr>
              <w:t>Јелена Ђурић; Закон о раду.</w:t>
            </w:r>
          </w:p>
          <w:p w14:paraId="01EC6B21" w14:textId="77777777" w:rsidR="004A5506" w:rsidRPr="00A24EDC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</w:p>
        </w:tc>
      </w:tr>
    </w:tbl>
    <w:p w14:paraId="3815F758" w14:textId="04756CC0" w:rsidR="004A5506" w:rsidRDefault="004A550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816"/>
        <w:gridCol w:w="64"/>
        <w:gridCol w:w="1080"/>
        <w:gridCol w:w="994"/>
        <w:gridCol w:w="877"/>
        <w:gridCol w:w="734"/>
        <w:gridCol w:w="951"/>
        <w:gridCol w:w="1126"/>
        <w:gridCol w:w="20"/>
        <w:gridCol w:w="924"/>
        <w:gridCol w:w="924"/>
      </w:tblGrid>
      <w:tr w:rsidR="004A5506" w:rsidRPr="004A5506" w14:paraId="4A6C787E" w14:textId="77777777" w:rsidTr="004A5506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3A1C0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5324E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BC317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C3C51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14E2674F" w14:textId="77777777" w:rsidTr="004A5506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46A6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3615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D0F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09529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B2320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36728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D4E7D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CFA09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50872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F5D321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57773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866C1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AEDEE7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3AF6724F" w14:textId="77777777" w:rsidTr="00347A3B">
        <w:trPr>
          <w:trHeight w:val="996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CA202F6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587938" w14:textId="77777777" w:rsidR="004A5506" w:rsidRPr="004A5506" w:rsidRDefault="004A5506" w:rsidP="00347A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Основни правни појмови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217" w14:textId="77777777" w:rsidR="004A5506" w:rsidRPr="004A5506" w:rsidRDefault="004A5506" w:rsidP="004879D0">
            <w:pPr>
              <w:numPr>
                <w:ilvl w:val="0"/>
                <w:numId w:val="65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држави и праву</w:t>
            </w:r>
          </w:p>
          <w:p w14:paraId="6BD2D2DC" w14:textId="698B663B" w:rsidR="00347A3B" w:rsidRPr="004A5506" w:rsidRDefault="004A5506" w:rsidP="004879D0">
            <w:pPr>
              <w:numPr>
                <w:ilvl w:val="0"/>
                <w:numId w:val="65"/>
              </w:numPr>
              <w:contextualSpacing/>
              <w:rPr>
                <w:sz w:val="20"/>
                <w:szCs w:val="20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за праћење стручне литературе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3F3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7C5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F64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4E5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5B8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5B2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C0A13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5506" w:rsidRPr="004A5506" w14:paraId="2B495338" w14:textId="77777777" w:rsidTr="004A5506">
        <w:trPr>
          <w:trHeight w:val="15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8C0FAD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42248E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814B1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2A22E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8982E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70D93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7BF79B01" w14:textId="77777777" w:rsidTr="004A5506">
        <w:trPr>
          <w:trHeight w:val="1372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0A4F14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8893E6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AC09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елементе државе и државне организације</w:t>
            </w:r>
          </w:p>
          <w:p w14:paraId="553A81B3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класификује државне органе и објасни љихову надлежност</w:t>
            </w:r>
          </w:p>
          <w:p w14:paraId="408EA537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државне власти</w:t>
            </w:r>
          </w:p>
          <w:p w14:paraId="3B650C1E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правну норму</w:t>
            </w:r>
          </w:p>
          <w:p w14:paraId="2E8EAC46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објасни елементе правне норме </w:t>
            </w:r>
          </w:p>
          <w:p w14:paraId="3273B6F2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правних норми</w:t>
            </w:r>
          </w:p>
          <w:p w14:paraId="1C3E40A0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појам правног акта</w:t>
            </w:r>
          </w:p>
          <w:p w14:paraId="1B420462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утврди правну снагу правног акта</w:t>
            </w:r>
          </w:p>
          <w:p w14:paraId="4EAED74D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 правни однос и одреди љегове елементе</w:t>
            </w:r>
          </w:p>
          <w:p w14:paraId="24868B8D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разликује субјекте права и правну и пословну способност субјеката права</w:t>
            </w:r>
          </w:p>
          <w:p w14:paraId="58A46D3F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објекте права и правне чињенице</w:t>
            </w:r>
          </w:p>
          <w:p w14:paraId="36FFFF9A" w14:textId="77777777" w:rsidR="004A5506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уставност и законитост</w:t>
            </w:r>
          </w:p>
          <w:p w14:paraId="538B0567" w14:textId="77777777" w:rsidR="00347A3B" w:rsidRPr="00347A3B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својства појединачних правних аката</w:t>
            </w:r>
          </w:p>
          <w:p w14:paraId="122A175A" w14:textId="0E3DFB07" w:rsidR="00347A3B" w:rsidRPr="004A5506" w:rsidRDefault="004A5506" w:rsidP="00A24EDC">
            <w:pPr>
              <w:numPr>
                <w:ilvl w:val="0"/>
                <w:numId w:val="64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347A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правних средстава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9668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76D1542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ED55A06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9EB51E0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D2F8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 (вербална)</w:t>
            </w:r>
          </w:p>
          <w:p w14:paraId="719A50B4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14:paraId="4816F6B6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14:paraId="34037E8F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1AF0A5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 децембар</w:t>
            </w:r>
          </w:p>
          <w:p w14:paraId="758EA25C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3A62887A" w14:textId="77777777" w:rsidTr="004A5506">
        <w:trPr>
          <w:trHeight w:val="178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0271AB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CF9426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73464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BEEC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E4321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03700421" w14:textId="77777777" w:rsidTr="004A5506">
        <w:trPr>
          <w:trHeight w:val="784"/>
        </w:trPr>
        <w:tc>
          <w:tcPr>
            <w:tcW w:w="64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8E47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3175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0C20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48D5116C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310A485B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286A904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F61D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историја</w:t>
            </w:r>
          </w:p>
          <w:p w14:paraId="60049385" w14:textId="77777777" w:rsidR="004A5506" w:rsidRPr="004A5506" w:rsidRDefault="004A5506" w:rsidP="004A55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канцеларијско пословање</w:t>
            </w:r>
          </w:p>
          <w:p w14:paraId="2A9C3F1E" w14:textId="3B3D9800" w:rsidR="004A5506" w:rsidRPr="00A24EDC" w:rsidRDefault="00A24EDC" w:rsidP="004A550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 и књижевност</w:t>
            </w:r>
          </w:p>
          <w:p w14:paraId="44FD0374" w14:textId="224520F8" w:rsidR="00A24EDC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10E9E50" w14:textId="7986B0A7" w:rsidR="00A24EDC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F33E676" w14:textId="409AF38C" w:rsidR="00A24EDC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7E1243" w14:textId="2C578EBC" w:rsidR="00A24EDC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60B953E" w14:textId="65275847" w:rsidR="00A24EDC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17276FB" w14:textId="149A29C8" w:rsidR="00A24EDC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41A223" w14:textId="10D4D747" w:rsidR="00A24EDC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538AEB" w14:textId="6840F105" w:rsidR="00A24EDC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E6B3BB6" w14:textId="7CC62FD4" w:rsidR="00A24EDC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A25E4E1" w14:textId="78B671D0" w:rsidR="00A24EDC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39213E" w14:textId="77777777" w:rsidR="00A24EDC" w:rsidRPr="004A5506" w:rsidRDefault="00A24EDC" w:rsidP="00A24E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72E27A8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B435FE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2C882292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14:paraId="7DA317F2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74DAA81B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</w:tc>
      </w:tr>
    </w:tbl>
    <w:tbl>
      <w:tblPr>
        <w:tblpPr w:leftFromText="180" w:rightFromText="180" w:vertAnchor="text" w:horzAnchor="margin" w:tblpY="-92"/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3067"/>
        <w:gridCol w:w="2637"/>
        <w:gridCol w:w="243"/>
        <w:gridCol w:w="1080"/>
        <w:gridCol w:w="994"/>
        <w:gridCol w:w="802"/>
        <w:gridCol w:w="809"/>
        <w:gridCol w:w="951"/>
        <w:gridCol w:w="1146"/>
        <w:gridCol w:w="924"/>
        <w:gridCol w:w="924"/>
      </w:tblGrid>
      <w:tr w:rsidR="004A5506" w:rsidRPr="004A5506" w14:paraId="3D61082B" w14:textId="77777777" w:rsidTr="004A5506">
        <w:tc>
          <w:tcPr>
            <w:tcW w:w="64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8B888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027F9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E65D3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92BCC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50F9D20C" w14:textId="77777777" w:rsidTr="004A5506">
        <w:tc>
          <w:tcPr>
            <w:tcW w:w="64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2659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FE2C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AFA8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08996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F2927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E9849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9193B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DD9A8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E9B0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0DBE1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42902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A14F0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161D37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5B9EB93A" w14:textId="77777777" w:rsidTr="00347A3B">
        <w:trPr>
          <w:trHeight w:val="1042"/>
        </w:trPr>
        <w:tc>
          <w:tcPr>
            <w:tcW w:w="641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14:paraId="1AFBE629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97787" w14:textId="77777777" w:rsidR="004A5506" w:rsidRPr="004A5506" w:rsidRDefault="004A5506" w:rsidP="00347A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Привредни субјекти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5E92" w14:textId="77777777" w:rsidR="004A5506" w:rsidRPr="004A5506" w:rsidRDefault="004A5506" w:rsidP="00A24EDC">
            <w:pPr>
              <w:numPr>
                <w:ilvl w:val="0"/>
                <w:numId w:val="66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врстама, положају, настанку и престанку привредних субјеката</w:t>
            </w:r>
          </w:p>
          <w:p w14:paraId="755731E3" w14:textId="4DAC63FF" w:rsidR="004A5506" w:rsidRPr="004A5506" w:rsidRDefault="004A5506" w:rsidP="00A24EDC">
            <w:pPr>
              <w:numPr>
                <w:ilvl w:val="0"/>
                <w:numId w:val="66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стицање знања о неопходности праћења позитивних прописа и стручне литературе.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D9C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D0E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F73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BB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45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B59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79C59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5506" w:rsidRPr="004A5506" w14:paraId="18ACC9AE" w14:textId="77777777" w:rsidTr="004A5506">
        <w:trPr>
          <w:trHeight w:val="210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7334D1E4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50047" w14:textId="77777777" w:rsidR="004A5506" w:rsidRPr="004A5506" w:rsidRDefault="004A5506" w:rsidP="004A5506">
            <w:pPr>
              <w:keepNext/>
              <w:keepLines/>
              <w:spacing w:after="0" w:line="240" w:lineRule="auto"/>
              <w:outlineLvl w:val="7"/>
              <w:rPr>
                <w:rFonts w:ascii="Times New Roman" w:eastAsiaTheme="majorEastAsia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C885B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BEF38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92774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1F615B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7F96094A" w14:textId="77777777" w:rsidTr="004A5506">
        <w:trPr>
          <w:trHeight w:val="1262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7C1DFC5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24DF4" w14:textId="77777777" w:rsidR="004A5506" w:rsidRPr="004A5506" w:rsidRDefault="004A5506" w:rsidP="004A5506">
            <w:pPr>
              <w:keepNext/>
              <w:keepLines/>
              <w:spacing w:after="0" w:line="240" w:lineRule="auto"/>
              <w:outlineLvl w:val="7"/>
              <w:rPr>
                <w:rFonts w:ascii="Times New Roman" w:eastAsiaTheme="majorEastAsia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44C3" w14:textId="77777777" w:rsidR="004A5506" w:rsidRPr="004A5506" w:rsidRDefault="004A5506" w:rsidP="00A24EDC">
            <w:pPr>
              <w:numPr>
                <w:ilvl w:val="0"/>
                <w:numId w:val="67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врсте привредних субјеката</w:t>
            </w:r>
          </w:p>
          <w:p w14:paraId="6A0BAC60" w14:textId="77777777" w:rsidR="004A5506" w:rsidRPr="004A5506" w:rsidRDefault="004A5506" w:rsidP="00A24EDC">
            <w:pPr>
              <w:numPr>
                <w:ilvl w:val="0"/>
                <w:numId w:val="67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значај индивидуалних обележја привредног друштва</w:t>
            </w:r>
          </w:p>
          <w:p w14:paraId="5CE0E046" w14:textId="77777777" w:rsidR="004A5506" w:rsidRPr="004A5506" w:rsidRDefault="004A5506" w:rsidP="00A24EDC">
            <w:pPr>
              <w:numPr>
                <w:ilvl w:val="0"/>
                <w:numId w:val="67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предузетника</w:t>
            </w:r>
          </w:p>
          <w:p w14:paraId="3A08D1DE" w14:textId="77777777" w:rsidR="004A5506" w:rsidRPr="004A5506" w:rsidRDefault="004A5506" w:rsidP="00A24EDC">
            <w:pPr>
              <w:numPr>
                <w:ilvl w:val="0"/>
                <w:numId w:val="67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поједина привредна друштва</w:t>
            </w:r>
          </w:p>
          <w:p w14:paraId="7F6815D3" w14:textId="77777777" w:rsidR="004A5506" w:rsidRPr="004A5506" w:rsidRDefault="004A5506" w:rsidP="00A24EDC">
            <w:pPr>
              <w:numPr>
                <w:ilvl w:val="0"/>
                <w:numId w:val="67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финансијске институције</w:t>
            </w:r>
          </w:p>
          <w:p w14:paraId="571A3A3C" w14:textId="77777777" w:rsidR="004A5506" w:rsidRPr="004A5506" w:rsidRDefault="004A5506" w:rsidP="00A24EDC">
            <w:pPr>
              <w:numPr>
                <w:ilvl w:val="0"/>
                <w:numId w:val="67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органе управљања и руковођења привредних душтава</w:t>
            </w:r>
          </w:p>
          <w:p w14:paraId="2438EFEF" w14:textId="77777777" w:rsidR="004A5506" w:rsidRPr="004A5506" w:rsidRDefault="004A5506" w:rsidP="00A24EDC">
            <w:pPr>
              <w:numPr>
                <w:ilvl w:val="0"/>
                <w:numId w:val="67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улогу пуномоћја</w:t>
            </w:r>
          </w:p>
          <w:p w14:paraId="37595906" w14:textId="77777777" w:rsidR="004A5506" w:rsidRPr="004A5506" w:rsidRDefault="004A5506" w:rsidP="00A24EDC">
            <w:pPr>
              <w:numPr>
                <w:ilvl w:val="0"/>
                <w:numId w:val="67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значај јавних предузећа</w:t>
            </w:r>
          </w:p>
          <w:p w14:paraId="79B913AB" w14:textId="77777777" w:rsidR="004A5506" w:rsidRPr="004A5506" w:rsidRDefault="004A5506" w:rsidP="00A24EDC">
            <w:pPr>
              <w:numPr>
                <w:ilvl w:val="0"/>
                <w:numId w:val="67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опште акте привредних друштава</w:t>
            </w:r>
          </w:p>
          <w:p w14:paraId="4C3474D1" w14:textId="04349FB5" w:rsidR="00347A3B" w:rsidRPr="004A5506" w:rsidRDefault="004A5506" w:rsidP="00A24EDC">
            <w:pPr>
              <w:numPr>
                <w:ilvl w:val="0"/>
                <w:numId w:val="67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стечај и ликвидацију.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4CC5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2F7E90D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BB45624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0596251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A2F4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 (вербална)</w:t>
            </w:r>
          </w:p>
          <w:p w14:paraId="7C014946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14:paraId="5864EC14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практичан рад</w:t>
            </w:r>
          </w:p>
          <w:p w14:paraId="32C1999A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14:paraId="482E76B9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8D5F83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 - март</w:t>
            </w:r>
          </w:p>
        </w:tc>
      </w:tr>
      <w:tr w:rsidR="004A5506" w:rsidRPr="004A5506" w14:paraId="14B9EEC2" w14:textId="77777777" w:rsidTr="004A5506">
        <w:trPr>
          <w:trHeight w:val="245"/>
        </w:trPr>
        <w:tc>
          <w:tcPr>
            <w:tcW w:w="641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39EF60E2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48177" w14:textId="77777777" w:rsidR="004A5506" w:rsidRPr="004A5506" w:rsidRDefault="004A5506" w:rsidP="004A5506">
            <w:pPr>
              <w:keepNext/>
              <w:keepLines/>
              <w:spacing w:after="0" w:line="240" w:lineRule="auto"/>
              <w:outlineLvl w:val="7"/>
              <w:rPr>
                <w:rFonts w:ascii="Times New Roman" w:eastAsiaTheme="majorEastAsia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7710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47AEE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40D7E7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0292E57B" w14:textId="77777777" w:rsidTr="004A5506">
        <w:trPr>
          <w:trHeight w:val="971"/>
        </w:trPr>
        <w:tc>
          <w:tcPr>
            <w:tcW w:w="641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C093330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FD8072" w14:textId="77777777" w:rsidR="004A5506" w:rsidRPr="004A5506" w:rsidRDefault="004A5506" w:rsidP="004A5506">
            <w:pPr>
              <w:keepNext/>
              <w:keepLines/>
              <w:spacing w:after="0" w:line="240" w:lineRule="auto"/>
              <w:outlineLvl w:val="7"/>
              <w:rPr>
                <w:rFonts w:ascii="Times New Roman" w:eastAsiaTheme="majorEastAsia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5E3E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116D5FA5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2BFAFEBB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закон о привредним друштвима </w:t>
            </w:r>
          </w:p>
          <w:p w14:paraId="570B11D7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100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канцеларијско пословање</w:t>
            </w:r>
          </w:p>
          <w:p w14:paraId="60085C6B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принципи економије</w:t>
            </w:r>
          </w:p>
          <w:p w14:paraId="3BCE5288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 и књижевност</w:t>
            </w: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410731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5ABDD032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14:paraId="3EE8EF7F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73666D8A" w14:textId="3D1D3F6C" w:rsidR="004A5506" w:rsidRPr="00D228AD" w:rsidRDefault="004A5506" w:rsidP="00D0638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228A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14:paraId="3B85441D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"/>
        <w:gridCol w:w="506"/>
        <w:gridCol w:w="135"/>
        <w:gridCol w:w="2201"/>
        <w:gridCol w:w="866"/>
        <w:gridCol w:w="646"/>
        <w:gridCol w:w="1862"/>
        <w:gridCol w:w="64"/>
        <w:gridCol w:w="178"/>
        <w:gridCol w:w="66"/>
        <w:gridCol w:w="64"/>
        <w:gridCol w:w="709"/>
        <w:gridCol w:w="195"/>
        <w:gridCol w:w="112"/>
        <w:gridCol w:w="29"/>
        <w:gridCol w:w="35"/>
        <w:gridCol w:w="844"/>
        <w:gridCol w:w="113"/>
        <w:gridCol w:w="37"/>
        <w:gridCol w:w="854"/>
        <w:gridCol w:w="23"/>
        <w:gridCol w:w="159"/>
        <w:gridCol w:w="556"/>
        <w:gridCol w:w="19"/>
        <w:gridCol w:w="932"/>
        <w:gridCol w:w="19"/>
        <w:gridCol w:w="1101"/>
        <w:gridCol w:w="26"/>
        <w:gridCol w:w="19"/>
        <w:gridCol w:w="186"/>
        <w:gridCol w:w="719"/>
        <w:gridCol w:w="19"/>
        <w:gridCol w:w="925"/>
        <w:gridCol w:w="226"/>
      </w:tblGrid>
      <w:tr w:rsidR="004A5506" w:rsidRPr="004A5506" w14:paraId="5AA53385" w14:textId="77777777" w:rsidTr="00A24EDC">
        <w:trPr>
          <w:gridBefore w:val="1"/>
          <w:gridAfter w:val="1"/>
          <w:wBefore w:w="123" w:type="dxa"/>
          <w:wAfter w:w="226" w:type="dxa"/>
        </w:trPr>
        <w:tc>
          <w:tcPr>
            <w:tcW w:w="6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0EC4B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9E670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E2F51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E08D9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7306B2F1" w14:textId="77777777" w:rsidTr="00A24EDC">
        <w:trPr>
          <w:gridBefore w:val="1"/>
          <w:gridAfter w:val="1"/>
          <w:wBefore w:w="123" w:type="dxa"/>
          <w:wAfter w:w="226" w:type="dxa"/>
        </w:trPr>
        <w:tc>
          <w:tcPr>
            <w:tcW w:w="641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68C9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96FA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B1E4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7F2CB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E3BE8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11FF0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71F7F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43076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F4B7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07DE5C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E5A25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C91DEA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16F6C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6E79EE73" w14:textId="77777777" w:rsidTr="00A24EDC">
        <w:trPr>
          <w:gridBefore w:val="1"/>
          <w:gridAfter w:val="1"/>
          <w:wBefore w:w="123" w:type="dxa"/>
          <w:wAfter w:w="226" w:type="dxa"/>
          <w:trHeight w:val="784"/>
        </w:trPr>
        <w:tc>
          <w:tcPr>
            <w:tcW w:w="64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30BC8A7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3.</w:t>
            </w:r>
          </w:p>
        </w:tc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7B419F" w14:textId="77777777" w:rsidR="004A5506" w:rsidRPr="004A5506" w:rsidRDefault="004A5506" w:rsidP="00347A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D913BEA" w14:textId="77777777" w:rsidR="004A5506" w:rsidRPr="004A5506" w:rsidRDefault="004A5506" w:rsidP="00347A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Права и обавезе из радног односа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0F8" w14:textId="19DB9D52" w:rsidR="00D228AD" w:rsidRPr="004A5506" w:rsidRDefault="004A5506" w:rsidP="00A24EDC">
            <w:pPr>
              <w:numPr>
                <w:ilvl w:val="0"/>
                <w:numId w:val="6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24E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за заснивање радног односа и остварива</w:t>
            </w:r>
            <w:r w:rsidR="00A24EDC" w:rsidRPr="00A24E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ње права из радног односа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BF3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98D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481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E3E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530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6D3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C98ED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A5506" w:rsidRPr="004A5506" w14:paraId="4F09EFB2" w14:textId="77777777" w:rsidTr="00A24EDC">
        <w:trPr>
          <w:gridBefore w:val="1"/>
          <w:gridAfter w:val="1"/>
          <w:wBefore w:w="123" w:type="dxa"/>
          <w:wAfter w:w="226" w:type="dxa"/>
          <w:trHeight w:val="32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BDA6E4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B84F12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BE420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F6D96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FE674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CD177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53A475D4" w14:textId="77777777" w:rsidTr="00A24EDC">
        <w:trPr>
          <w:gridBefore w:val="1"/>
          <w:gridAfter w:val="1"/>
          <w:wBefore w:w="123" w:type="dxa"/>
          <w:wAfter w:w="226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3D53BC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C2257F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3694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битне елементе радног односа, и опште и посебне услове за заснивање радног односа</w:t>
            </w:r>
          </w:p>
          <w:p w14:paraId="0FABA383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наведе радње у поступку заснивања радног односа</w:t>
            </w:r>
          </w:p>
          <w:p w14:paraId="46AC809A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састави пријаву на оглас</w:t>
            </w:r>
          </w:p>
          <w:p w14:paraId="62CE6DA2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претходну проверу радних способности од пробног рада</w:t>
            </w:r>
          </w:p>
          <w:p w14:paraId="2450C9F4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радно однос на одређено и неодређено радно време</w:t>
            </w:r>
          </w:p>
          <w:p w14:paraId="4A6050E9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врсте радног времена</w:t>
            </w:r>
          </w:p>
          <w:p w14:paraId="6C0CC81E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појам приправника</w:t>
            </w:r>
          </w:p>
          <w:p w14:paraId="4166200F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елементе уговора о раду</w:t>
            </w:r>
          </w:p>
          <w:p w14:paraId="05E8AE5A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даобјасни анекс уговора о раду</w:t>
            </w:r>
          </w:p>
          <w:p w14:paraId="4A757070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зараду, накнаду зараде и увећану зараду</w:t>
            </w:r>
          </w:p>
          <w:p w14:paraId="166745F1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одморе и одсуства</w:t>
            </w:r>
          </w:p>
          <w:p w14:paraId="12F2EC72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састави захтеве за годишњи одмор и одсуство</w:t>
            </w:r>
          </w:p>
          <w:p w14:paraId="0C65863E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материјалну одговорност запосленог</w:t>
            </w:r>
          </w:p>
          <w:p w14:paraId="2DDBAE2C" w14:textId="77777777" w:rsidR="004A5506" w:rsidRPr="004A5506" w:rsidRDefault="004A5506" w:rsidP="00A24EDC">
            <w:pPr>
              <w:numPr>
                <w:ilvl w:val="0"/>
                <w:numId w:val="68"/>
              </w:numPr>
              <w:spacing w:after="0" w:line="240" w:lineRule="auto"/>
              <w:ind w:left="714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 начине престанка радног односа</w:t>
            </w:r>
          </w:p>
        </w:tc>
        <w:tc>
          <w:tcPr>
            <w:tcW w:w="1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A9EB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74497B4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D7CAD7A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</w:t>
            </w: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и</w:t>
            </w:r>
          </w:p>
          <w:p w14:paraId="33182066" w14:textId="77777777" w:rsidR="004A5506" w:rsidRPr="004A5506" w:rsidRDefault="004A5506" w:rsidP="004A550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C54B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монолошко – дијалошка (вербална)</w:t>
            </w:r>
          </w:p>
          <w:p w14:paraId="6F6098B9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демонстративниа</w:t>
            </w:r>
          </w:p>
          <w:p w14:paraId="67CFE02C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практичан рад</w:t>
            </w:r>
          </w:p>
          <w:p w14:paraId="2CD7F8A3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студија случаја</w:t>
            </w:r>
          </w:p>
          <w:p w14:paraId="746A5A55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1855E8" w14:textId="77777777" w:rsidR="004A5506" w:rsidRPr="004A5506" w:rsidRDefault="004A5506" w:rsidP="0010073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април - јун</w:t>
            </w:r>
          </w:p>
        </w:tc>
      </w:tr>
      <w:tr w:rsidR="004A5506" w:rsidRPr="004A5506" w14:paraId="1F3A8F1F" w14:textId="77777777" w:rsidTr="00A24EDC">
        <w:trPr>
          <w:gridBefore w:val="1"/>
          <w:gridAfter w:val="1"/>
          <w:wBefore w:w="123" w:type="dxa"/>
          <w:wAfter w:w="226" w:type="dxa"/>
          <w:trHeight w:val="386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4929F8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DBF4C5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4A161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3D3E4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8A004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522AF2B7" w14:textId="77777777" w:rsidTr="00A24EDC">
        <w:trPr>
          <w:gridBefore w:val="1"/>
          <w:gridAfter w:val="1"/>
          <w:wBefore w:w="123" w:type="dxa"/>
          <w:wAfter w:w="226" w:type="dxa"/>
          <w:trHeight w:val="784"/>
        </w:trPr>
        <w:tc>
          <w:tcPr>
            <w:tcW w:w="641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91697C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888FFD" w14:textId="77777777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3DE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764EBEF0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45FFEC3B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закон о раду </w:t>
            </w:r>
          </w:p>
          <w:p w14:paraId="061674C5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63E7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14:paraId="1C7D623F" w14:textId="77777777" w:rsidR="004A5506" w:rsidRPr="004A5506" w:rsidRDefault="004A5506" w:rsidP="0010073D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6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2ECFC0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4BE4A974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усмена излагања</w:t>
            </w:r>
          </w:p>
          <w:p w14:paraId="1E45A388" w14:textId="77777777" w:rsidR="004A5506" w:rsidRPr="004A5506" w:rsidRDefault="004A5506" w:rsidP="004A550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1601DF8F" w14:textId="4E0216DB" w:rsidR="004A5506" w:rsidRPr="00A24EDC" w:rsidRDefault="004A5506" w:rsidP="00CE10D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4EDC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14:paraId="1077775D" w14:textId="614C2A1C" w:rsidR="004A5506" w:rsidRPr="004A5506" w:rsidRDefault="004A5506" w:rsidP="004A55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3FCE1ED0" w14:textId="77777777" w:rsidTr="00A24EDC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0ABA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Calibri" w:eastAsia="Calibri" w:hAnsi="Calibri" w:cs="Times New Roman"/>
                <w:sz w:val="24"/>
                <w:szCs w:val="24"/>
                <w:lang w:val="sr-Cyrl-RS"/>
              </w:rPr>
              <w:lastRenderedPageBreak/>
              <w:t xml:space="preserve">  </w:t>
            </w: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05D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4A5506" w:rsidRPr="004A5506" w14:paraId="1F240C57" w14:textId="77777777" w:rsidTr="00A24EDC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0E84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E58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Канцеларијско пословање</w:t>
            </w:r>
          </w:p>
        </w:tc>
      </w:tr>
      <w:tr w:rsidR="004A5506" w:rsidRPr="004A5506" w14:paraId="14D08D4B" w14:textId="77777777" w:rsidTr="00A24EDC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FA241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994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A5506" w:rsidRPr="004A5506" w14:paraId="574F04B1" w14:textId="77777777" w:rsidTr="00A24EDC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C92ED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E71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111</w:t>
            </w:r>
          </w:p>
        </w:tc>
      </w:tr>
      <w:tr w:rsidR="004A5506" w:rsidRPr="004A5506" w14:paraId="152336EA" w14:textId="77777777" w:rsidTr="00A24EDC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73E20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02D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4A5506" w:rsidRPr="004A5506" w14:paraId="4BE11205" w14:textId="77777777" w:rsidTr="00A24EDC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2FE75D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FA9F5A" w14:textId="77777777" w:rsidR="004A5506" w:rsidRPr="004A5506" w:rsidRDefault="004A5506" w:rsidP="004879D0">
            <w:pPr>
              <w:numPr>
                <w:ilvl w:val="1"/>
                <w:numId w:val="34"/>
              </w:numPr>
              <w:tabs>
                <w:tab w:val="left" w:pos="45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Кореспонденција – за </w:t>
            </w: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CS"/>
              </w:rPr>
              <w:t>III</w:t>
            </w: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 и </w:t>
            </w: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CS"/>
              </w:rPr>
              <w:t>IV</w:t>
            </w: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 разред правне и биротехничке школе, Драгана Спасић, Јован  Ракинић</w:t>
            </w:r>
          </w:p>
          <w:p w14:paraId="07C02408" w14:textId="77777777" w:rsidR="004A5506" w:rsidRPr="004A5506" w:rsidRDefault="004A5506" w:rsidP="004879D0">
            <w:pPr>
              <w:numPr>
                <w:ilvl w:val="1"/>
                <w:numId w:val="34"/>
              </w:numPr>
              <w:tabs>
                <w:tab w:val="left" w:pos="45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Биротехника за </w:t>
            </w: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CS"/>
              </w:rPr>
              <w:t>IV</w:t>
            </w: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 разред економске школе – Шарковић Елизабета</w:t>
            </w:r>
          </w:p>
          <w:p w14:paraId="7132F356" w14:textId="77777777" w:rsidR="004A5506" w:rsidRPr="004A5506" w:rsidRDefault="004A5506" w:rsidP="004879D0">
            <w:pPr>
              <w:numPr>
                <w:ilvl w:val="1"/>
                <w:numId w:val="34"/>
              </w:numPr>
              <w:tabs>
                <w:tab w:val="left" w:pos="45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Секретарско пословање са дактилографијом – Викторија Харизанова, Јован Ракинић, Јован Бабић</w:t>
            </w:r>
          </w:p>
          <w:p w14:paraId="4AAE1F6E" w14:textId="77777777" w:rsidR="004A5506" w:rsidRPr="004A5506" w:rsidRDefault="004A5506" w:rsidP="004879D0">
            <w:pPr>
              <w:numPr>
                <w:ilvl w:val="1"/>
                <w:numId w:val="34"/>
              </w:numPr>
              <w:tabs>
                <w:tab w:val="left" w:pos="45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Уредба о канцеларијском пословању, Сл. гласник РС број 80/92</w:t>
            </w:r>
          </w:p>
          <w:p w14:paraId="14F89C1A" w14:textId="77777777" w:rsidR="004A5506" w:rsidRPr="004A5506" w:rsidRDefault="004A5506" w:rsidP="004879D0">
            <w:pPr>
              <w:numPr>
                <w:ilvl w:val="1"/>
                <w:numId w:val="34"/>
              </w:numPr>
              <w:tabs>
                <w:tab w:val="left" w:pos="45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Упутство о канцеларијском пословању органа државне управе, Сл. гласник РС број 10/93, 14/93</w:t>
            </w:r>
          </w:p>
          <w:p w14:paraId="20893C75" w14:textId="77777777" w:rsidR="004A5506" w:rsidRPr="004A5506" w:rsidRDefault="004A5506" w:rsidP="004879D0">
            <w:pPr>
              <w:numPr>
                <w:ilvl w:val="1"/>
                <w:numId w:val="34"/>
              </w:numPr>
              <w:tabs>
                <w:tab w:val="left" w:pos="450"/>
              </w:tabs>
              <w:spacing w:after="0" w:line="240" w:lineRule="auto"/>
              <w:rPr>
                <w:rFonts w:ascii="Calibri" w:eastAsia="Calibri" w:hAnsi="Calibri" w:cs="Times New Roman"/>
                <w:bCs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Пословна кореспонденција за први и други разред економске школе – Елизабета Шарковић, Милена Стегеншек, Зоран Костић, Мирослава Грујић</w:t>
            </w:r>
          </w:p>
        </w:tc>
      </w:tr>
      <w:tr w:rsidR="004A5506" w:rsidRPr="004A5506" w14:paraId="20888D4D" w14:textId="77777777" w:rsidTr="00A24EDC">
        <w:trPr>
          <w:gridAfter w:val="4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7D288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7F90CDC3" w14:textId="77777777" w:rsidTr="00A24EDC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A176A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528B1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ADB1D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8C547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28FD156C" w14:textId="77777777" w:rsidTr="00A24EDC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BA0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BF5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64F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98668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A2C44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50B33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F7C2C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F94ED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52B7E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65969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4F2D4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1897B8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25599E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32F574A0" w14:textId="77777777" w:rsidTr="00A24EDC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2B8B0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82791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Организација савремене канцеларије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5D50" w14:textId="77777777" w:rsidR="00347A3B" w:rsidRPr="00F10C3C" w:rsidRDefault="004A5506" w:rsidP="00813D4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Упознавање ученика са основним канцеларијским условима за рад и канцеларијским потрошним материјалом</w:t>
            </w:r>
          </w:p>
          <w:p w14:paraId="4B3BC293" w14:textId="77777777" w:rsidR="00F10C3C" w:rsidRDefault="00F10C3C" w:rsidP="00F10C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7188A427" w14:textId="77777777" w:rsidR="00F10C3C" w:rsidRDefault="00F10C3C" w:rsidP="00F10C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1EB4339D" w14:textId="77777777" w:rsidR="00F10C3C" w:rsidRDefault="00F10C3C" w:rsidP="00F10C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1E3305F6" w14:textId="77777777" w:rsidR="00F10C3C" w:rsidRDefault="00F10C3C" w:rsidP="00F10C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7A91014F" w14:textId="77777777" w:rsidR="00F10C3C" w:rsidRDefault="00F10C3C" w:rsidP="00F10C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356D565B" w14:textId="29A358C3" w:rsidR="00F10C3C" w:rsidRPr="004A5506" w:rsidRDefault="00F10C3C" w:rsidP="00F10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AE9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7070" w14:textId="77777777" w:rsidR="004A5506" w:rsidRPr="00347A3B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7A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436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30D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75F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074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990F8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A5506" w:rsidRPr="004A5506" w14:paraId="71D62B5B" w14:textId="77777777" w:rsidTr="00A24EDC">
        <w:trPr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87FC0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DBC96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CAEEE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3BF65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678E6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CFC57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067A6903" w14:textId="77777777" w:rsidTr="00A24EDC">
        <w:trPr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4A41D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CB96D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6F01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Објасни значај услова за рад у канцеларији</w:t>
            </w:r>
          </w:p>
          <w:p w14:paraId="371A6795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Опише</w:t>
            </w: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изглед канцеларијског простора</w:t>
            </w:r>
          </w:p>
          <w:p w14:paraId="0B04A064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канцеларијску опрему, алате и прибор</w:t>
            </w:r>
          </w:p>
          <w:p w14:paraId="4B89C6F6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потрошног материјала</w:t>
            </w:r>
          </w:p>
          <w:p w14:paraId="7FA2B2C4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Користи обрасце</w:t>
            </w:r>
          </w:p>
          <w:p w14:paraId="1FB0FC85" w14:textId="02754107" w:rsidR="00347A3B" w:rsidRPr="004A5506" w:rsidRDefault="004A5506" w:rsidP="00813D4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Оверава акте и документацију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2C5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1127234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BB431A6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AE17156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EDBF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53E9BD0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7DEC7C2F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74652091" w14:textId="77777777" w:rsidR="004A5506" w:rsidRPr="004A5506" w:rsidRDefault="004A5506" w:rsidP="004A55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9F4080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4A5506" w:rsidRPr="004A5506" w14:paraId="31150C16" w14:textId="77777777" w:rsidTr="00A24EDC">
        <w:trPr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1B4AE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14EC8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C235B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932B9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9FCC4C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4E2CD4A6" w14:textId="77777777" w:rsidTr="00A24EDC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7D780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720AF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1C8E6F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– панои</w:t>
            </w:r>
          </w:p>
          <w:p w14:paraId="7F912232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7DD9CB40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2757567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5C9C71E3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  <w:tc>
          <w:tcPr>
            <w:tcW w:w="348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C9F1D2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764EF5C1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рачунарством и информатиком</w:t>
            </w:r>
          </w:p>
          <w:p w14:paraId="4E36DFAE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2A2FE5B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ликовна уметност</w:t>
            </w:r>
          </w:p>
          <w:p w14:paraId="0A8C463F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sr-Latn-R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6F8B2B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4C3AD7DF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8786B65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0EBCABF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71D7432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3FFFAA16" w14:textId="353FF5A3" w:rsidR="00813D44" w:rsidRPr="004A5506" w:rsidRDefault="004A5506" w:rsidP="00F10C3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10C3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4A5506" w:rsidRPr="004A5506" w14:paraId="78B21925" w14:textId="77777777" w:rsidTr="00A24EDC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E6C92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BFF01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6AF6D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8CE82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181B33BC" w14:textId="77777777" w:rsidTr="00A24EDC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948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00A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5D0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12EFD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88DED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D9714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DBEA8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C194F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7D741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DC844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CC834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D4CD3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ED1F7C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30A379C7" w14:textId="77777777" w:rsidTr="00A24EDC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69C6DB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2ADF9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Техника куцања са обликовањем текстова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E42A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коришћење технике куцања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1053" w14:textId="77777777" w:rsidR="004A5506" w:rsidRPr="00347A3B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47A3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1DBE" w14:textId="77777777" w:rsidR="004A5506" w:rsidRPr="00347A3B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7A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60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B07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29D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D7B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C98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C39E7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A5506" w:rsidRPr="004A5506" w14:paraId="5D501665" w14:textId="77777777" w:rsidTr="00A24EDC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838E6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FA6B6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F650A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80E1D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64164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B64A6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4A5506" w:rsidRPr="004A5506" w14:paraId="70967FF2" w14:textId="77777777" w:rsidTr="00A24EDC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78128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6ADBB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06AB" w14:textId="77777777" w:rsidR="004A5506" w:rsidRPr="004A5506" w:rsidRDefault="004A5506" w:rsidP="00347A3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користи технику куцања у алфанумеричком делу тастатуре</w:t>
            </w:r>
          </w:p>
          <w:p w14:paraId="05BBA138" w14:textId="01E7623F" w:rsidR="004A5506" w:rsidRPr="004A5506" w:rsidRDefault="004A5506" w:rsidP="00347A3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користи технику куц</w:t>
            </w:r>
            <w:r w:rsidR="00813D4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ања у нумеричком делу тастатуре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A5AF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AF4D0DD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CFD8128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450B154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62B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3920C15E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7CA42C54" w14:textId="7E7E0E68" w:rsidR="004A5506" w:rsidRPr="004A5506" w:rsidRDefault="004A5506" w:rsidP="00F10C3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метода </w:t>
            </w: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демонстрације и симулације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458502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октобар</w:t>
            </w:r>
          </w:p>
          <w:p w14:paraId="230C662F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2DB8E55A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29438417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1E2F2A65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фебруар</w:t>
            </w:r>
          </w:p>
          <w:p w14:paraId="127A1579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4A5506" w:rsidRPr="004A5506" w14:paraId="7C55F411" w14:textId="77777777" w:rsidTr="00A24EDC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B7619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27053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FFED6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42EA1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1A9F1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A5506" w:rsidRPr="004A5506" w14:paraId="6C5ACF37" w14:textId="77777777" w:rsidTr="00A24EDC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8131A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5AA8B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072E2D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- панои</w:t>
            </w:r>
          </w:p>
          <w:p w14:paraId="128348F2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5192222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текстови водичи</w:t>
            </w:r>
          </w:p>
          <w:p w14:paraId="6E356C3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1285545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019035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 и књижвност</w:t>
            </w:r>
          </w:p>
          <w:p w14:paraId="77060BBB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3DFCF3E7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14:paraId="2C25BF35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биологија – хигијена</w:t>
            </w:r>
          </w:p>
          <w:p w14:paraId="3F25295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B1088B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15A1669C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BEA254B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10A5980C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BC6CA1E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5444BEDC" w14:textId="45534553" w:rsidR="00347A3B" w:rsidRPr="004A5506" w:rsidRDefault="004A5506" w:rsidP="00813D4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4A5506" w:rsidRPr="004A5506" w14:paraId="3E2F873D" w14:textId="77777777" w:rsidTr="00A24EDC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C744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94C47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41135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90E1B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02A3EDBC" w14:textId="77777777" w:rsidTr="00A24EDC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08A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B75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8C6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ABD79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7A72D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94FB7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80288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A069A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025A5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50227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48327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C4A7E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76AAE0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14115F1E" w14:textId="77777777" w:rsidTr="00A24EDC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5E403E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77E255" w14:textId="77777777" w:rsidR="004A5506" w:rsidRPr="004A5506" w:rsidRDefault="004A5506" w:rsidP="004A55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Пословна кореспонденција у земљи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C70C" w14:textId="77777777" w:rsidR="004A5506" w:rsidRPr="004A5506" w:rsidRDefault="004A5506" w:rsidP="004A550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Оспособљавање за састављање пословних писама и попуњавање докумената у робном промету у земљи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EE0D" w14:textId="77777777" w:rsidR="004A5506" w:rsidRPr="00347A3B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47A3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48A2" w14:textId="77777777" w:rsidR="004A5506" w:rsidRPr="00347A3B" w:rsidRDefault="004A5506" w:rsidP="00347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47A3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39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358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A11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68F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7AF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85336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A5506" w:rsidRPr="004A5506" w14:paraId="6B6B1844" w14:textId="77777777" w:rsidTr="00A24EDC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7AC8E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7B33C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7ECAC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366B5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C0DF3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402F8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A5506" w:rsidRPr="004A5506" w14:paraId="270AF374" w14:textId="77777777" w:rsidTr="00A24EDC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8ECF9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BE49B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C3DC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садржину упита</w:t>
            </w:r>
          </w:p>
          <w:p w14:paraId="07A98D7E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Креира упит на основу датих елемената</w:t>
            </w:r>
          </w:p>
          <w:p w14:paraId="0EA5C197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садржину и врсте понуда</w:t>
            </w:r>
          </w:p>
          <w:p w14:paraId="080074C8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Креира понуде од датих елемената</w:t>
            </w:r>
          </w:p>
          <w:p w14:paraId="148CD59B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и значај ценовника</w:t>
            </w:r>
          </w:p>
          <w:p w14:paraId="79EB5094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Креира ценовник на основу датих елемената</w:t>
            </w:r>
          </w:p>
          <w:p w14:paraId="537F4396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садржину поруџбине</w:t>
            </w:r>
          </w:p>
          <w:p w14:paraId="5450BB37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Креира поруџбину на основу датих </w:t>
            </w: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елемената</w:t>
            </w:r>
          </w:p>
          <w:p w14:paraId="382B1222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садржину закључнице</w:t>
            </w:r>
          </w:p>
          <w:p w14:paraId="6763846E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Креира закључницу на основу датих елемената</w:t>
            </w:r>
          </w:p>
          <w:p w14:paraId="6FDC673F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садржину, значај и намену предрачуна</w:t>
            </w:r>
          </w:p>
          <w:p w14:paraId="7571BC51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Креира предрачун на основу датих елемената</w:t>
            </w:r>
          </w:p>
          <w:p w14:paraId="275266F0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обавезне  елементе отпремнице</w:t>
            </w:r>
          </w:p>
          <w:p w14:paraId="1F43D43D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садржину, значај и намену отпремнице</w:t>
            </w:r>
          </w:p>
          <w:p w14:paraId="0831F3D7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Креира отпремницу на основу датих елемената</w:t>
            </w:r>
          </w:p>
          <w:p w14:paraId="7F64441C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обавезне елементе рачуна</w:t>
            </w:r>
          </w:p>
          <w:p w14:paraId="4495F18A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садржину, значај и намену рачуна</w:t>
            </w:r>
          </w:p>
          <w:p w14:paraId="47600F47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Креира рачун на основу датих елемената</w:t>
            </w:r>
          </w:p>
          <w:p w14:paraId="4B36EFF5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намену извештаја о књижењу</w:t>
            </w:r>
          </w:p>
          <w:p w14:paraId="15A069B1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извештај о књижењу на основу датих елемената</w:t>
            </w:r>
          </w:p>
          <w:p w14:paraId="46035D0E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намену комисијског записника</w:t>
            </w:r>
          </w:p>
          <w:p w14:paraId="0A15ACF1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комисијски записник на основу датих елемената</w:t>
            </w:r>
          </w:p>
          <w:p w14:paraId="7C985EA2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рекламације</w:t>
            </w:r>
          </w:p>
          <w:p w14:paraId="7C7358D2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рекламације на основу датих елемената</w:t>
            </w:r>
          </w:p>
          <w:p w14:paraId="702366C0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решење о рекламацији</w:t>
            </w:r>
          </w:p>
          <w:p w14:paraId="1929B456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Састави решење о рекламацији на </w:t>
            </w: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основу датих елемената</w:t>
            </w:r>
          </w:p>
          <w:p w14:paraId="6FF7FFF6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ургенцију</w:t>
            </w:r>
          </w:p>
          <w:p w14:paraId="18236D77" w14:textId="6FFC3368" w:rsidR="00347A3B" w:rsidRPr="004A5506" w:rsidRDefault="004A5506" w:rsidP="00813D44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ургенцију на основу датих елемената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33B1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6E6ACF63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2A2EAC0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F147CE1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6EE6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58363902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3335D832" w14:textId="77777777" w:rsidR="004A5506" w:rsidRPr="004A5506" w:rsidRDefault="004A5506" w:rsidP="004A5506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 и симулације</w:t>
            </w:r>
          </w:p>
        </w:tc>
        <w:tc>
          <w:tcPr>
            <w:tcW w:w="2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B3C12B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120661A5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19DCB44F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мај </w:t>
            </w:r>
          </w:p>
          <w:p w14:paraId="42FE0B79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4A5506" w:rsidRPr="004A5506" w14:paraId="02428AD1" w14:textId="77777777" w:rsidTr="00A24EDC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2A827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DB89C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40CDB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20B13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3C16C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A5506" w:rsidRPr="004A5506" w14:paraId="1C05BC66" w14:textId="77777777" w:rsidTr="00A24EDC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D4221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2C554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D04082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- панои</w:t>
            </w:r>
          </w:p>
          <w:p w14:paraId="0147B28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36982C0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текстови водичи</w:t>
            </w:r>
          </w:p>
          <w:p w14:paraId="06DDB342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232981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0144CE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српски језик  и књижвност</w:t>
            </w:r>
          </w:p>
          <w:p w14:paraId="4DB9713F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страни језик</w:t>
            </w:r>
          </w:p>
          <w:p w14:paraId="5E3A69A2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14:paraId="01F34D5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биологија – хигијена</w:t>
            </w:r>
          </w:p>
          <w:p w14:paraId="6DEA9BC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6722B2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7BAAEBBD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722B322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393F1AC2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4F26489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16F20338" w14:textId="77777777" w:rsid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14:paraId="2207B05E" w14:textId="77777777" w:rsidR="00347A3B" w:rsidRPr="004A5506" w:rsidRDefault="00347A3B" w:rsidP="00347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191D36C" w14:textId="77777777" w:rsidR="00347A3B" w:rsidRDefault="00347A3B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347A3B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4A5506" w:rsidRPr="004A5506" w14:paraId="717C75E3" w14:textId="77777777" w:rsidTr="004A550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DBBDE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Calibri" w:eastAsia="Calibri" w:hAnsi="Calibri" w:cs="Times New Roman"/>
                <w:sz w:val="24"/>
                <w:szCs w:val="24"/>
                <w:lang w:val="sr-Cyrl-RS"/>
              </w:rPr>
              <w:lastRenderedPageBreak/>
              <w:t xml:space="preserve">  </w:t>
            </w: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732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4A5506" w:rsidRPr="004A5506" w14:paraId="53DE64D8" w14:textId="77777777" w:rsidTr="004A550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C37EE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0E8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Рачуноводство у трговини</w:t>
            </w:r>
          </w:p>
        </w:tc>
      </w:tr>
      <w:tr w:rsidR="004A5506" w:rsidRPr="004A5506" w14:paraId="366F9A1A" w14:textId="77777777" w:rsidTr="004A550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CFA79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D54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A5506" w:rsidRPr="004A5506" w14:paraId="57A40029" w14:textId="77777777" w:rsidTr="004A550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77BAF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DE8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111</w:t>
            </w:r>
          </w:p>
        </w:tc>
      </w:tr>
      <w:tr w:rsidR="004A5506" w:rsidRPr="004A5506" w14:paraId="3215229D" w14:textId="77777777" w:rsidTr="004A550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A7042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3AA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1+2</w:t>
            </w:r>
          </w:p>
        </w:tc>
      </w:tr>
      <w:tr w:rsidR="004A5506" w:rsidRPr="004A5506" w14:paraId="6C92AA63" w14:textId="77777777" w:rsidTr="004A550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FDDA3D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E47CC0" w14:textId="77777777" w:rsidR="004A5506" w:rsidRPr="004A5506" w:rsidRDefault="004A5506" w:rsidP="004A5506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4A5506" w:rsidRPr="004A5506" w14:paraId="71EE2354" w14:textId="77777777" w:rsidTr="004A5506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9F939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65D6313D" w14:textId="77777777" w:rsidTr="004A550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CE4A0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FB840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03E57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85FA0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4F344693" w14:textId="77777777" w:rsidTr="004A550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E8A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DD7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C9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C42E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8F2FD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2A630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25F85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B59BB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3A19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FBA74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4C2A5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00977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6BF2D2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1E94FC41" w14:textId="77777777" w:rsidTr="004A550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384569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FA828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Рачуноводство (појам, делови, задаци), имовина и порекло имовине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13D6" w14:textId="77777777" w:rsidR="004A5506" w:rsidRPr="004A5506" w:rsidRDefault="004A5506" w:rsidP="004A550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значајем рачуноводства у пословном одлучивању</w:t>
            </w:r>
          </w:p>
          <w:p w14:paraId="60FBEBAE" w14:textId="2729FC53" w:rsidR="00944FA6" w:rsidRPr="004A5506" w:rsidRDefault="004A5506" w:rsidP="0050646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рачуноводственом приказивању имовине и порекла имовине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64A1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35FA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8838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A25C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15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A25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C1382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A5506" w:rsidRPr="004A5506" w14:paraId="4F2271F6" w14:textId="77777777" w:rsidTr="004A550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9DFE4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312AF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49DD3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B7284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91A56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8255C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1529D7D7" w14:textId="77777777" w:rsidTr="004A5506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7AD80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BFB4A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5896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значај рачуноводства у пословном одлучивању</w:t>
            </w:r>
          </w:p>
          <w:p w14:paraId="328D5E3D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улогу књиговодства у оквиру рачуноводства</w:t>
            </w:r>
          </w:p>
          <w:p w14:paraId="74652BA4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кориснике рачуноводствених информација</w:t>
            </w:r>
          </w:p>
          <w:p w14:paraId="6848187A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Класификује средства и изворе средстава</w:t>
            </w:r>
          </w:p>
          <w:p w14:paraId="30E001B9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значај инвентарисања</w:t>
            </w:r>
          </w:p>
          <w:p w14:paraId="1CAEE449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значај биланса стања</w:t>
            </w:r>
          </w:p>
          <w:p w14:paraId="7C788255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Састави инвентар на основу датих </w:t>
            </w: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података</w:t>
            </w:r>
          </w:p>
          <w:p w14:paraId="362CF176" w14:textId="5A227AB1" w:rsidR="00944FA6" w:rsidRPr="004A5506" w:rsidRDefault="004A5506" w:rsidP="0050646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биланс стања на основу инвентара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1BFF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4970791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109F7F4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67A20E8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593E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0658E1F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2309F2A3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4FAE139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330A95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 и октобар</w:t>
            </w:r>
          </w:p>
        </w:tc>
      </w:tr>
      <w:tr w:rsidR="004A5506" w:rsidRPr="004A5506" w14:paraId="7C73B5F6" w14:textId="77777777" w:rsidTr="004A550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4A013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1C5D1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2CF0B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1C416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064AE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7FE62B9E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1893D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ED0B3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D3B138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– панои</w:t>
            </w:r>
          </w:p>
          <w:p w14:paraId="3B42775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7FE89E0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1A02EAC1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7CF4A5C8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5088E84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свеска</w:t>
            </w:r>
          </w:p>
          <w:p w14:paraId="2F44117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дигитрон</w:t>
            </w:r>
          </w:p>
          <w:p w14:paraId="615EA6A5" w14:textId="56DD294E" w:rsidR="00944FA6" w:rsidRPr="004A5506" w:rsidRDefault="004A5506" w:rsidP="0050646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2BEC6D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3B19B4F7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14:paraId="64403761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14:paraId="0E99614D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2D369161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2173F7E1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F92AB5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09E855E5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133FAA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32237E95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6BBF08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430708B7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4A5506" w:rsidRPr="004A5506" w14:paraId="756C46B0" w14:textId="77777777" w:rsidTr="004A550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24561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08915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BCABA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911A82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68A50828" w14:textId="77777777" w:rsidTr="004A550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D76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7CC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257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86A55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81B80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7E7C1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6BBFD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AB4F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EDC4E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A84D0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9EECD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F0C6E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20B5AB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5B0C1B8A" w14:textId="77777777" w:rsidTr="004A550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E36DE4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F9BA9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Пословне промене и њихово праћење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C4D7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утицају пословних догађаја на имовину и њено порекло</w:t>
            </w:r>
          </w:p>
          <w:p w14:paraId="59C7365C" w14:textId="598AE5E5" w:rsidR="00944FA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64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значајем рачуноводствене функције у евидентирању пословних догађаја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17C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18A0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7F27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CA85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118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5CC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22185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A5506" w:rsidRPr="004A5506" w14:paraId="1939928B" w14:textId="77777777" w:rsidTr="004A550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8972D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07B00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F88AD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F3C1A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58482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D5EED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4A5506" w:rsidRPr="004A5506" w14:paraId="1450EA9F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B7947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C6AAD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A4C5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Објаснити утицај пословних догађаја на промене стања имовине</w:t>
            </w:r>
          </w:p>
          <w:p w14:paraId="3CDEF428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Објаснити појам књиговодственог документа</w:t>
            </w:r>
          </w:p>
          <w:p w14:paraId="50496D29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Попунити књиговодствена документа</w:t>
            </w:r>
          </w:p>
          <w:p w14:paraId="2BED9470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Класификује књиговодствена документа</w:t>
            </w:r>
          </w:p>
          <w:p w14:paraId="54645EA8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Провери исправност књиговодственог документа</w:t>
            </w:r>
          </w:p>
          <w:p w14:paraId="2990484C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Рашчлани биланс на конта</w:t>
            </w:r>
          </w:p>
          <w:p w14:paraId="1F32495A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Разликује врсте кона </w:t>
            </w:r>
          </w:p>
          <w:p w14:paraId="6734CEF2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Објасни правила евидентирања на активним и пасивним контима</w:t>
            </w:r>
          </w:p>
          <w:p w14:paraId="6FF3FE2A" w14:textId="6F15DDC5" w:rsidR="00944FA6" w:rsidRPr="004A5506" w:rsidRDefault="004A5506" w:rsidP="0050646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Састави биланс на основу стања на контима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92CE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98EEB49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AE53280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5CF3051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68C6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E292323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2B35B9D4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4726B1C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7E6513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октобар</w:t>
            </w:r>
          </w:p>
          <w:p w14:paraId="35F85E92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4A5506" w:rsidRPr="004A5506" w14:paraId="0330723F" w14:textId="77777777" w:rsidTr="004A550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45989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FC005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A5226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26AB3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83C52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A5506" w:rsidRPr="004A5506" w14:paraId="3AC53804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9B8A0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0A9EF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811650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– панои</w:t>
            </w:r>
          </w:p>
          <w:p w14:paraId="1B41D7D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48018E8C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7EC662FA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1BD0140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189CDFC2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свеска</w:t>
            </w:r>
          </w:p>
          <w:p w14:paraId="5540C415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дигитрон</w:t>
            </w:r>
          </w:p>
          <w:p w14:paraId="30AF32B8" w14:textId="0A225755" w:rsidR="00944FA6" w:rsidRPr="004A5506" w:rsidRDefault="004A5506" w:rsidP="0050646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64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39958F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582B6B2F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14:paraId="14BBDAEB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14:paraId="05CA31FB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38EC1E0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55490D6B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94AD04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58BE68EA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BCBB998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719BB4DD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D766869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4290742A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4A5506" w:rsidRPr="004A5506" w14:paraId="3499667B" w14:textId="77777777" w:rsidTr="004A550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02B33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3176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C6C2D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2E3AF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4D9301D4" w14:textId="77777777" w:rsidTr="004A550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587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E0F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2B3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EAC17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0DBBB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E642A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96DF5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03306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64957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AC5E87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7403F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EC8A8F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306F93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6C02A250" w14:textId="77777777" w:rsidTr="004A550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B9F5D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19DC94" w14:textId="77777777" w:rsidR="004A5506" w:rsidRPr="004A5506" w:rsidRDefault="004A5506" w:rsidP="004A55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Двојно књиговодство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6810" w14:textId="77777777" w:rsidR="004A5506" w:rsidRDefault="004A5506" w:rsidP="004A550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Упознавање ученика са значајем принципа двојнсти и једнообразности за систем двојног књиговодства </w:t>
            </w:r>
          </w:p>
          <w:p w14:paraId="232FE392" w14:textId="77777777" w:rsidR="00944FA6" w:rsidRPr="004A5506" w:rsidRDefault="00944FA6" w:rsidP="0094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2EA7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BBF8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0A4F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6438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AB4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DB6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5E983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A5506" w:rsidRPr="004A5506" w14:paraId="12937EE1" w14:textId="77777777" w:rsidTr="004A550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19CE9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16AC7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E2A9D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99A24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F4229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E0B52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A5506" w:rsidRPr="004A5506" w14:paraId="41518135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77370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88129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0F88" w14:textId="77777777" w:rsidR="004A5506" w:rsidRPr="004A5506" w:rsidRDefault="004A5506" w:rsidP="004A550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појам једнообразног књиговодства</w:t>
            </w:r>
          </w:p>
          <w:p w14:paraId="5789997D" w14:textId="77777777" w:rsidR="004A5506" w:rsidRPr="004A5506" w:rsidRDefault="004A5506" w:rsidP="004A550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принципе организације контног оквира</w:t>
            </w:r>
          </w:p>
          <w:p w14:paraId="54D23C62" w14:textId="77777777" w:rsidR="004A5506" w:rsidRPr="004A5506" w:rsidRDefault="004A5506" w:rsidP="004A550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законом одређене пословне књиге двојног књиговодства</w:t>
            </w:r>
          </w:p>
          <w:p w14:paraId="20634BA1" w14:textId="77777777" w:rsidR="004A5506" w:rsidRPr="004A5506" w:rsidRDefault="004A5506" w:rsidP="004A550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пословне промене кроз дневник и на контима стања</w:t>
            </w:r>
          </w:p>
          <w:p w14:paraId="1C5912AB" w14:textId="3397680A" w:rsidR="00944FA6" w:rsidRPr="004A5506" w:rsidRDefault="004A5506" w:rsidP="0050646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Отвори и закључи пословне књиге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DFEC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AF4243F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31F519E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38ACDE1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DC0B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1EE91C1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085A410E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097E6272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937745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Новебра </w:t>
            </w:r>
          </w:p>
          <w:p w14:paraId="44537353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507C0826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57BADFB8" w14:textId="77777777" w:rsidTr="004A550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D69B3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0D08A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111AA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3920F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B1529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A5506" w:rsidRPr="004A5506" w14:paraId="071E0FE4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2586C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AFB66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F5D69A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– панои</w:t>
            </w:r>
          </w:p>
          <w:p w14:paraId="6236A078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64B70338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5C035D33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81B4FE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1AD5641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свеска</w:t>
            </w:r>
          </w:p>
          <w:p w14:paraId="076D2338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дигитрон</w:t>
            </w:r>
          </w:p>
          <w:p w14:paraId="00ECC78E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B04C82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0473DA5E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14:paraId="6B8CFD88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14:paraId="1AE74780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35AEC9C0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0D7E92D6" w14:textId="77777777" w:rsidR="004A5506" w:rsidRPr="004A5506" w:rsidRDefault="004A5506" w:rsidP="004A550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BD3C52D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16403A59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90B2A7F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7C6A0C85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B6F47FA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4728E676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4A5506" w:rsidRPr="004A5506" w14:paraId="34901E17" w14:textId="77777777" w:rsidTr="004A550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545B3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3B5DE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8F92B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FB1CE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432F7156" w14:textId="77777777" w:rsidTr="004A550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18D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E58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111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34620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A20CC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D1CEE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FBDAE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A698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7E1E3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598E6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B8D34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68DCD6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90E430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6DD9B5DB" w14:textId="77777777" w:rsidTr="004A550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E1BD6B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0A2371" w14:textId="77777777" w:rsidR="004A5506" w:rsidRPr="004A5506" w:rsidRDefault="004A5506" w:rsidP="004A55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Платни промет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7C56" w14:textId="44CE2399" w:rsidR="004A5506" w:rsidRDefault="004A5506" w:rsidP="004A550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обављање послова пратног промета</w:t>
            </w:r>
          </w:p>
          <w:p w14:paraId="33387B93" w14:textId="77777777" w:rsidR="00506461" w:rsidRDefault="00506461" w:rsidP="0050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8FE9FE2" w14:textId="77777777" w:rsidR="00944FA6" w:rsidRPr="004A5506" w:rsidRDefault="00944FA6" w:rsidP="0094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8848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EA33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A1A2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AE7A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440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B15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B9C57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A5506" w:rsidRPr="004A5506" w14:paraId="4F9674D1" w14:textId="77777777" w:rsidTr="004A550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2278E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85614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F1CA7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F02F3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0F70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208B8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4A5506" w:rsidRPr="004A5506" w14:paraId="4314A010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0C528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C73F1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FB8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Објасни потребу отварања текућег рачуна предузећа</w:t>
            </w:r>
          </w:p>
          <w:p w14:paraId="1F4F81EF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Припрема документацију за обављање платног промета</w:t>
            </w:r>
          </w:p>
          <w:p w14:paraId="48386A5E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Попуни инструменте платног промета на основу задатих података</w:t>
            </w:r>
          </w:p>
          <w:p w14:paraId="375568FF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Објасни улогу благајне у предузећу</w:t>
            </w:r>
          </w:p>
          <w:p w14:paraId="62A9D819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Попуни документацију везану за благајну</w:t>
            </w:r>
          </w:p>
          <w:p w14:paraId="28D432A4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Исплати аконтацију за службени пут</w:t>
            </w:r>
          </w:p>
          <w:p w14:paraId="6FA78535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Ликвидира путни рачун</w:t>
            </w:r>
          </w:p>
          <w:p w14:paraId="08AE34F9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Препозна готовинске рачуне и изврши њихово плаћање</w:t>
            </w:r>
          </w:p>
          <w:p w14:paraId="1E32EB88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Састави благајнички извештај и закључи благајну</w:t>
            </w:r>
          </w:p>
          <w:p w14:paraId="2282874A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Прати доспелост обавеза</w:t>
            </w:r>
          </w:p>
          <w:p w14:paraId="048CF548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Евидентира измирење обавеза и трговачке попусте</w:t>
            </w:r>
          </w:p>
          <w:p w14:paraId="2EAA8501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Евидентира наплату потраживања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3387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B6EBCC7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24CE601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B206152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6009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016AEA34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7DA77174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1BB8618F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83780E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децембар </w:t>
            </w:r>
          </w:p>
          <w:p w14:paraId="4DA1610A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4A5506" w:rsidRPr="004A5506" w14:paraId="16551DD6" w14:textId="77777777" w:rsidTr="004A550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4D611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91F8E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05CDE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B985B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4B930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A5506" w:rsidRPr="004A5506" w14:paraId="1A94963D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66527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7764A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5CE29C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– панои</w:t>
            </w:r>
          </w:p>
          <w:p w14:paraId="5B6E5E40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3422A673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3058648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4A14F485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20F5609E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свеска</w:t>
            </w:r>
          </w:p>
          <w:p w14:paraId="00886020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дигитрон</w:t>
            </w:r>
          </w:p>
          <w:p w14:paraId="0ADC4D1F" w14:textId="2E4D81BA" w:rsidR="00944FA6" w:rsidRPr="004A5506" w:rsidRDefault="004A5506" w:rsidP="0050646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875928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23743008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14:paraId="3B6372A1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14:paraId="71316E8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1069AA9A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40C2981B" w14:textId="77777777" w:rsidR="004A5506" w:rsidRPr="004A5506" w:rsidRDefault="004A5506" w:rsidP="004A550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522C90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5F84413D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FC7B273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5B15D831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013B7B9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3F7C31F0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4A5506" w:rsidRPr="004A5506" w14:paraId="63363737" w14:textId="77777777" w:rsidTr="004A550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5451A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CDC6B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4E34A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46A50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14B6DA43" w14:textId="77777777" w:rsidTr="004A550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16D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0CF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B3D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C594A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E4983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B0761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AFDAE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6CA0E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64F25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B0DCB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0F9F9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6B02A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952B35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32102F9A" w14:textId="77777777" w:rsidTr="004A550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5E0050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2D7200" w14:textId="77777777" w:rsidR="004A5506" w:rsidRPr="004A5506" w:rsidRDefault="004A5506" w:rsidP="004A55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Потраживања и обавезе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3407" w14:textId="74015952" w:rsidR="00944FA6" w:rsidRPr="004A5506" w:rsidRDefault="004A5506" w:rsidP="00506461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настанку и значају потраживања и обавеза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DC11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44D5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4BE4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1943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D1F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CF0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F6D32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A5506" w:rsidRPr="004A5506" w14:paraId="4408AC6A" w14:textId="77777777" w:rsidTr="004A550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FF010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D6904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6ACD5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55382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5757E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D413C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4A5506" w:rsidRPr="004A5506" w14:paraId="4046E6F1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CB2B8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51F61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C473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Попуни и заведе продајну фактуру</w:t>
            </w:r>
          </w:p>
          <w:p w14:paraId="0E8C4AAB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Спроведе књиговодствену евиденцију настанка потраживања (аналитички и синтетички)</w:t>
            </w:r>
          </w:p>
          <w:p w14:paraId="37194243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Прати наплату потраживања</w:t>
            </w:r>
          </w:p>
          <w:p w14:paraId="5F0FCA65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Спроведе контролу и завођење примљених фактура</w:t>
            </w:r>
          </w:p>
          <w:p w14:paraId="7BD47E85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Објасни настанак обавезе на основу примљених рачуна од добављача</w:t>
            </w:r>
          </w:p>
          <w:p w14:paraId="2206C1DC" w14:textId="77777777" w:rsidR="004A550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Спроводе књиговодствену евиденцију настанка обавеза (аналитички и синтетички)</w:t>
            </w:r>
          </w:p>
          <w:p w14:paraId="7847CD0A" w14:textId="51379EA5" w:rsidR="00944FA6" w:rsidRPr="004A5506" w:rsidRDefault="004A5506" w:rsidP="004879D0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hr-HR"/>
              </w:rPr>
              <w:t>Прати измирење обавеза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FAB5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C4BD82D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4B1423E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F46FCCC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E166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33FBDE0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1F642095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5F42A9C7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78133C" w14:textId="77777777" w:rsidR="004A5506" w:rsidRPr="004A5506" w:rsidRDefault="004A5506" w:rsidP="0010073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68869366" w14:textId="77777777" w:rsidR="004A5506" w:rsidRPr="004A5506" w:rsidRDefault="004A5506" w:rsidP="0010073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Март </w:t>
            </w:r>
          </w:p>
          <w:p w14:paraId="0DD1AF83" w14:textId="77777777" w:rsidR="004A5506" w:rsidRPr="004A5506" w:rsidRDefault="004A5506" w:rsidP="0010073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4A5506" w:rsidRPr="004A5506" w14:paraId="7C83DFFE" w14:textId="77777777" w:rsidTr="004A550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1687C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641AD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67590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CFBCC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8A30E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A5506" w:rsidRPr="004A5506" w14:paraId="662A777D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3502B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B51E0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4E220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– панои</w:t>
            </w:r>
          </w:p>
          <w:p w14:paraId="317C2975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034F28DA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0EDEE148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17752F7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05AAF4CD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свеска</w:t>
            </w:r>
          </w:p>
          <w:p w14:paraId="0A7E06A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дигитрон</w:t>
            </w:r>
          </w:p>
          <w:p w14:paraId="1FD23EFD" w14:textId="7AED8A73" w:rsidR="00944FA6" w:rsidRPr="004A5506" w:rsidRDefault="004A5506" w:rsidP="0050646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контни оквир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C72F3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српски језик</w:t>
            </w:r>
          </w:p>
          <w:p w14:paraId="776B8A33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14:paraId="73A1C75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14:paraId="2068C4A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6E4CD3C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146500A4" w14:textId="77777777" w:rsidR="004A5506" w:rsidRPr="004A5506" w:rsidRDefault="004A5506" w:rsidP="004A550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1D63F91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135142B2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F784FCE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359A519A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C394A86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3CECDEC1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4A5506" w:rsidRPr="004A5506" w14:paraId="7B45557C" w14:textId="77777777" w:rsidTr="004A550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36ED6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3E269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5C369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72BB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740EA638" w14:textId="77777777" w:rsidTr="004A550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6AD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5AA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A59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E955E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92091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728BD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6BBFE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AEB4A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551E1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86F633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3F1F0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966A1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971F69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0B82F70E" w14:textId="77777777" w:rsidTr="004A550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10BB39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F5B4C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Залихе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2CC2" w14:textId="77777777" w:rsidR="004A5506" w:rsidRDefault="004A5506" w:rsidP="004A550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залихама као делу имовине</w:t>
            </w:r>
          </w:p>
          <w:p w14:paraId="3525C336" w14:textId="77777777" w:rsidR="00944FA6" w:rsidRPr="004A5506" w:rsidRDefault="00944FA6" w:rsidP="0094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C4F0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E842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E0E1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D45C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7EE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43B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BFDCB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A5506" w:rsidRPr="004A5506" w14:paraId="25CE2DD5" w14:textId="77777777" w:rsidTr="004A550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4C8BC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9A69B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D776D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F5ECC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8907E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01D82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11792026" w14:textId="77777777" w:rsidTr="004A5506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C0F9C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3C1AD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97FC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врсту количину и вредност залиха</w:t>
            </w:r>
          </w:p>
          <w:p w14:paraId="33D65027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стање залиха</w:t>
            </w:r>
          </w:p>
          <w:p w14:paraId="3FCDA516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Повеже документа са пословном променом а у вези са набавком и продајом робе</w:t>
            </w:r>
          </w:p>
          <w:p w14:paraId="4F430A51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набавку робе у магацинском, робном и финансијском књиговодству по стварно набавним ценама са улазним порезом на додату вредност (ПДВ-ом)</w:t>
            </w:r>
          </w:p>
          <w:p w14:paraId="59EFB0A6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Заведе фактуре у књигу улазних фактура и у књигу примљених рачуна на основу датих елемената</w:t>
            </w:r>
          </w:p>
          <w:p w14:paraId="5B58A75F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продају робе у магацинском, робном и финансијском књиговодству са излазним ПДВ-ом уз коришћење метода за обрачун вредности излаза (ФИФО метод и метод просечне набавне цене)</w:t>
            </w:r>
          </w:p>
          <w:p w14:paraId="7319C3E5" w14:textId="2F90C3FD" w:rsidR="00944FA6" w:rsidRPr="004A5506" w:rsidRDefault="004A5506" w:rsidP="0050646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64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Заведе фактуре у књигу излазних фактура и у књигу издатих рачуна на основу датих елемената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26F8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624CDED2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A0CF941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EC2F9B9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025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5AF38F49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4CCCC72C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6701D326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C0E55C9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5CFDD8F5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</w:tc>
      </w:tr>
      <w:tr w:rsidR="004A5506" w:rsidRPr="004A5506" w14:paraId="7641D573" w14:textId="77777777" w:rsidTr="004A550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D30FE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169A7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3096E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912C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F30CE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2F9634E4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A6821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D9294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119E33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– панои</w:t>
            </w:r>
          </w:p>
          <w:p w14:paraId="38EEEBB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40D56F2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5715C9F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79F1D54E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4D91039A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свеска</w:t>
            </w:r>
          </w:p>
          <w:p w14:paraId="4F4404EF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дигитрон</w:t>
            </w:r>
          </w:p>
          <w:p w14:paraId="7F7E246E" w14:textId="72ED9639" w:rsidR="00944FA6" w:rsidRPr="004A5506" w:rsidRDefault="004A5506" w:rsidP="0050646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64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48877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6A81FC01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14:paraId="17ADA468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14:paraId="7B88EEC9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4F3DA063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0A3ECA1D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DC6D57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145B5BEE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FE26B37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7C37E7D5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7C5C1D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48A9A7C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4A5506" w:rsidRPr="004A5506" w14:paraId="70163E3D" w14:textId="77777777" w:rsidTr="004A550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77E02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DE088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FA529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3FA7D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0763B905" w14:textId="77777777" w:rsidTr="004A550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9C4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BD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155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01BB3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76F67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D9AE1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F7614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5B7C8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C4B5B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7CC8B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2CB8A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B56E1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34C0B8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34CD0184" w14:textId="77777777" w:rsidTr="004A550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BD9DC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5A391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Основна средства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E0FB" w14:textId="77777777" w:rsid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основним средствима као делу имовине</w:t>
            </w:r>
          </w:p>
          <w:p w14:paraId="004CF120" w14:textId="77777777" w:rsidR="00944FA6" w:rsidRPr="004A5506" w:rsidRDefault="00944FA6" w:rsidP="00944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89E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1D85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616B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0123" w14:textId="77777777" w:rsidR="004A5506" w:rsidRPr="00944FA6" w:rsidRDefault="004A5506" w:rsidP="0094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44FA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8F8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0D8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2EF72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4A5506" w:rsidRPr="004A5506" w14:paraId="3AB58A3C" w14:textId="77777777" w:rsidTr="004A550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BFF71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7670B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CFDE8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9888A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C0586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0CFF9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4A5506" w:rsidRPr="004A5506" w14:paraId="11A6372D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8505D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3E3EC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5108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врсте основних средстава</w:t>
            </w:r>
          </w:p>
          <w:p w14:paraId="1FBD84D6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вредности основних средстава</w:t>
            </w:r>
          </w:p>
          <w:p w14:paraId="449DD2EB" w14:textId="77777777" w:rsidR="004A5506" w:rsidRPr="004A5506" w:rsidRDefault="004A5506" w:rsidP="0010073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пословне књиге основних средстава</w:t>
            </w:r>
          </w:p>
          <w:p w14:paraId="75B15EA7" w14:textId="5BC0BD5B" w:rsidR="00944FA6" w:rsidRPr="004A5506" w:rsidRDefault="004A5506" w:rsidP="0050646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документацију код основних средстава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257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A5D0F3F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F1E9CFB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47932C2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3C5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4D0C377F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68B9CF30" w14:textId="77777777" w:rsidR="004A5506" w:rsidRPr="004A5506" w:rsidRDefault="004A5506" w:rsidP="004879D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3B4E4C4A" w14:textId="77777777" w:rsidR="004A5506" w:rsidRPr="004A5506" w:rsidRDefault="004A5506" w:rsidP="004A550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5D18348" w14:textId="77777777" w:rsidR="004A5506" w:rsidRPr="004A5506" w:rsidRDefault="004A5506" w:rsidP="004A550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4A5506" w:rsidRPr="004A5506" w14:paraId="389FFD08" w14:textId="77777777" w:rsidTr="004A550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9F80E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2109A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7CA03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1C2A2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8962C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A5506" w:rsidRPr="004A5506" w14:paraId="472D1B71" w14:textId="77777777" w:rsidTr="004A550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BAFC5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6F66A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C2E95E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шеме – панои</w:t>
            </w:r>
          </w:p>
          <w:p w14:paraId="287F91EB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410DA4E2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437B5B00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6E5EF43A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4BCC3E1F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свеска</w:t>
            </w:r>
          </w:p>
          <w:p w14:paraId="7577F836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дигитрон</w:t>
            </w:r>
          </w:p>
          <w:p w14:paraId="167A1E5D" w14:textId="7E4CDB31" w:rsidR="00944FA6" w:rsidRPr="004A5506" w:rsidRDefault="004A5506" w:rsidP="0050646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контни оквир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EB9B3E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1AAF81FA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математика</w:t>
            </w:r>
          </w:p>
          <w:p w14:paraId="5A1A0F3D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информатика</w:t>
            </w:r>
          </w:p>
          <w:p w14:paraId="34C77293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62833BF4" w14:textId="77777777" w:rsidR="004A5506" w:rsidRPr="004A5506" w:rsidRDefault="004A5506" w:rsidP="004A550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5F9FF593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статистика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9D04DC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20D03A73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F5F0F0A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2CD0D47E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274A1F0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2F756EEC" w14:textId="77777777" w:rsidR="004A5506" w:rsidRPr="004A5506" w:rsidRDefault="004A5506" w:rsidP="004A5506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</w:tbl>
    <w:p w14:paraId="129FB2E8" w14:textId="77777777" w:rsidR="00944FA6" w:rsidRDefault="00944FA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944FA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9"/>
        <w:gridCol w:w="2336"/>
        <w:gridCol w:w="1511"/>
        <w:gridCol w:w="1863"/>
        <w:gridCol w:w="64"/>
        <w:gridCol w:w="178"/>
        <w:gridCol w:w="839"/>
        <w:gridCol w:w="195"/>
        <w:gridCol w:w="141"/>
        <w:gridCol w:w="879"/>
        <w:gridCol w:w="94"/>
        <w:gridCol w:w="891"/>
        <w:gridCol w:w="418"/>
        <w:gridCol w:w="556"/>
        <w:gridCol w:w="1071"/>
        <w:gridCol w:w="1356"/>
        <w:gridCol w:w="204"/>
        <w:gridCol w:w="720"/>
        <w:gridCol w:w="1169"/>
        <w:gridCol w:w="26"/>
      </w:tblGrid>
      <w:tr w:rsidR="004A5506" w:rsidRPr="004A5506" w14:paraId="6B0B1514" w14:textId="77777777" w:rsidTr="00EF34EB">
        <w:trPr>
          <w:gridAfter w:val="3"/>
          <w:wAfter w:w="1915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BF1B4A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  <w:lastRenderedPageBreak/>
              <w:t xml:space="preserve">  </w:t>
            </w: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Образовни профил</w:t>
            </w:r>
          </w:p>
        </w:tc>
        <w:tc>
          <w:tcPr>
            <w:tcW w:w="874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91F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Комерцијалиста</w:t>
            </w:r>
          </w:p>
        </w:tc>
      </w:tr>
      <w:tr w:rsidR="004A5506" w:rsidRPr="004A5506" w14:paraId="4C998241" w14:textId="77777777" w:rsidTr="00EF34EB">
        <w:trPr>
          <w:gridAfter w:val="3"/>
          <w:wAfter w:w="1915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3349F7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Предмет</w:t>
            </w:r>
          </w:p>
        </w:tc>
        <w:tc>
          <w:tcPr>
            <w:tcW w:w="874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8F1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Грађанско васпитање</w:t>
            </w:r>
          </w:p>
        </w:tc>
      </w:tr>
      <w:tr w:rsidR="004A5506" w:rsidRPr="004A5506" w14:paraId="048CED0E" w14:textId="77777777" w:rsidTr="00EF34EB">
        <w:trPr>
          <w:gridAfter w:val="3"/>
          <w:wAfter w:w="1915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826DF1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Разред</w:t>
            </w:r>
          </w:p>
        </w:tc>
        <w:tc>
          <w:tcPr>
            <w:tcW w:w="874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494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Први</w:t>
            </w:r>
          </w:p>
        </w:tc>
      </w:tr>
      <w:tr w:rsidR="004A5506" w:rsidRPr="004A5506" w14:paraId="24A89E5F" w14:textId="77777777" w:rsidTr="00EF34EB">
        <w:trPr>
          <w:gridAfter w:val="3"/>
          <w:wAfter w:w="1915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D6EF7C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Годишњи фонд часова</w:t>
            </w:r>
          </w:p>
        </w:tc>
        <w:tc>
          <w:tcPr>
            <w:tcW w:w="874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4179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37</w:t>
            </w:r>
          </w:p>
        </w:tc>
      </w:tr>
      <w:tr w:rsidR="004A5506" w:rsidRPr="004A5506" w14:paraId="2E8DBDBC" w14:textId="77777777" w:rsidTr="00EF34EB">
        <w:trPr>
          <w:gridAfter w:val="3"/>
          <w:wAfter w:w="1915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3D058A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Недељни фонд часова</w:t>
            </w:r>
          </w:p>
        </w:tc>
        <w:tc>
          <w:tcPr>
            <w:tcW w:w="874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717E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</w:t>
            </w:r>
          </w:p>
        </w:tc>
      </w:tr>
      <w:tr w:rsidR="004A5506" w:rsidRPr="004A5506" w14:paraId="78516543" w14:textId="77777777" w:rsidTr="00EF34EB">
        <w:trPr>
          <w:gridAfter w:val="3"/>
          <w:wAfter w:w="1915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EB4989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Литература</w:t>
            </w:r>
          </w:p>
        </w:tc>
        <w:tc>
          <w:tcPr>
            <w:tcW w:w="874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E6A50" w14:textId="77777777" w:rsidR="004A5506" w:rsidRPr="004A5506" w:rsidRDefault="004A5506" w:rsidP="004A5506">
            <w:pPr>
              <w:spacing w:after="0" w:line="240" w:lineRule="auto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/</w:t>
            </w:r>
          </w:p>
        </w:tc>
      </w:tr>
      <w:tr w:rsidR="004A5506" w:rsidRPr="004A5506" w14:paraId="47112547" w14:textId="77777777" w:rsidTr="00EF34EB">
        <w:trPr>
          <w:gridAfter w:val="3"/>
          <w:wAfter w:w="1915" w:type="dxa"/>
        </w:trPr>
        <w:tc>
          <w:tcPr>
            <w:tcW w:w="13225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A6B24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</w:p>
        </w:tc>
      </w:tr>
      <w:tr w:rsidR="004A5506" w:rsidRPr="004A5506" w14:paraId="5D52F977" w14:textId="77777777" w:rsidTr="00EF34EB">
        <w:trPr>
          <w:gridAfter w:val="1"/>
          <w:wAfter w:w="26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D0017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D40E1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2C56B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Циљеви</w:t>
            </w:r>
          </w:p>
        </w:tc>
        <w:tc>
          <w:tcPr>
            <w:tcW w:w="853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06F78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Фонд/тип часа</w:t>
            </w:r>
          </w:p>
        </w:tc>
      </w:tr>
      <w:tr w:rsidR="004A5506" w:rsidRPr="004A5506" w14:paraId="4F661FC4" w14:textId="77777777" w:rsidTr="00EF34EB">
        <w:trPr>
          <w:gridAfter w:val="1"/>
          <w:wAfter w:w="26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393AFF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9930A3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36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EBBB8C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86DE0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број часова у области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FF6E7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вежбе</w:t>
            </w:r>
          </w:p>
        </w:tc>
        <w:tc>
          <w:tcPr>
            <w:tcW w:w="18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3D4AC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утврђивање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6AB10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обрада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1703C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F80F0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практ.</w:t>
            </w:r>
          </w:p>
          <w:p w14:paraId="4A6477F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5C5B4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практ.</w:t>
            </w:r>
          </w:p>
          <w:p w14:paraId="7126DDB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наст.</w:t>
            </w:r>
          </w:p>
          <w:p w14:paraId="7B14289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у блоку</w:t>
            </w:r>
          </w:p>
        </w:tc>
      </w:tr>
      <w:tr w:rsidR="00A722C4" w:rsidRPr="004A5506" w14:paraId="77DF6964" w14:textId="77777777" w:rsidTr="00EF34EB">
        <w:trPr>
          <w:gridAfter w:val="1"/>
          <w:wAfter w:w="26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863C" w14:textId="77777777" w:rsidR="00A722C4" w:rsidRPr="004A5506" w:rsidRDefault="00A722C4" w:rsidP="00A72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7215" w14:textId="78F17C57" w:rsidR="00A722C4" w:rsidRPr="004A5506" w:rsidRDefault="00A722C4" w:rsidP="00A72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Безбедност младих</w:t>
            </w:r>
          </w:p>
        </w:tc>
        <w:tc>
          <w:tcPr>
            <w:tcW w:w="3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341D4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Безбедоносне претње, ризици,изазови за младе</w:t>
            </w:r>
          </w:p>
          <w:p w14:paraId="357152EF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Последице угрожене безбедности младих</w:t>
            </w:r>
          </w:p>
          <w:p w14:paraId="57876A66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Да ли је наше друштво безбедно?</w:t>
            </w:r>
          </w:p>
          <w:p w14:paraId="0109A127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Како млади могу да се заштите од небезбедних ситуација?</w:t>
            </w:r>
          </w:p>
          <w:p w14:paraId="6977FD54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Породица као безбедно или небезбедно место за младе.</w:t>
            </w:r>
          </w:p>
          <w:p w14:paraId="3B3E6725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Школа као безбедно или небезбедно место за младе</w:t>
            </w:r>
          </w:p>
          <w:p w14:paraId="6407BD66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Безбедност младих некада и сад. Има ли разлике?</w:t>
            </w:r>
          </w:p>
          <w:p w14:paraId="17F9CC6C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Какав је утицај медија на безбедност младих?</w:t>
            </w:r>
          </w:p>
          <w:p w14:paraId="652400F5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lastRenderedPageBreak/>
              <w:t>Ко је одговоран за безбедност младих?</w:t>
            </w:r>
          </w:p>
          <w:p w14:paraId="314599E9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Друштвене мреже као безбедан или небезбедан простор за младе</w:t>
            </w:r>
          </w:p>
          <w:p w14:paraId="562E507E" w14:textId="77777777" w:rsidR="00A722C4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297392">
              <w:rPr>
                <w:bCs/>
                <w:lang w:val="sr-Cyrl-CS"/>
              </w:rPr>
              <w:t>Која се права младих угрожавају у ситуацијама које нису безбедне?</w:t>
            </w:r>
          </w:p>
          <w:p w14:paraId="11616ADD" w14:textId="13B75E29" w:rsidR="00A722C4" w:rsidRPr="004A5506" w:rsidRDefault="00A722C4" w:rsidP="00A722C4">
            <w:pPr>
              <w:pStyle w:val="ListParagraph"/>
              <w:numPr>
                <w:ilvl w:val="0"/>
                <w:numId w:val="153"/>
              </w:numPr>
              <w:tabs>
                <w:tab w:val="left" w:pos="7797"/>
              </w:tabs>
              <w:spacing w:after="160" w:line="259" w:lineRule="auto"/>
              <w:rPr>
                <w:rFonts w:ascii="Calibri" w:eastAsia="Calibri" w:hAnsi="Calibri" w:cs="Calibri"/>
                <w:lang w:val="sr-Cyrl-CS" w:eastAsia="en-GB"/>
              </w:rPr>
            </w:pPr>
            <w:r w:rsidRPr="00297392">
              <w:rPr>
                <w:bCs/>
                <w:lang w:val="sr-Cyrl-CS"/>
              </w:rPr>
              <w:t>Безбедност младих некада и сад. Има ли разлике?</w:t>
            </w: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6A8A" w14:textId="60F3E517" w:rsidR="00A722C4" w:rsidRPr="004A5506" w:rsidRDefault="00A722C4" w:rsidP="00A72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0A32" w14:textId="77777777" w:rsidR="00A722C4" w:rsidRPr="004A5506" w:rsidRDefault="00A722C4" w:rsidP="00A72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/</w:t>
            </w:r>
          </w:p>
        </w:tc>
        <w:tc>
          <w:tcPr>
            <w:tcW w:w="18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D06BE" w14:textId="7A992CE2" w:rsidR="00A722C4" w:rsidRPr="004A5506" w:rsidRDefault="00A722C4" w:rsidP="00A72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87420" w14:textId="7F401614" w:rsidR="00A722C4" w:rsidRPr="004A5506" w:rsidRDefault="00A722C4" w:rsidP="00A72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BC5F2" w14:textId="77777777" w:rsidR="00A722C4" w:rsidRPr="004A5506" w:rsidRDefault="00A722C4" w:rsidP="00A72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591FC" w14:textId="77777777" w:rsidR="00A722C4" w:rsidRPr="004A5506" w:rsidRDefault="00A722C4" w:rsidP="00A72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/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2573" w14:textId="77777777" w:rsidR="00A722C4" w:rsidRPr="004A5506" w:rsidRDefault="00A722C4" w:rsidP="00A72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/</w:t>
            </w:r>
          </w:p>
        </w:tc>
      </w:tr>
      <w:tr w:rsidR="004A5506" w:rsidRPr="004A5506" w14:paraId="0C2698A4" w14:textId="77777777" w:rsidTr="00EF34EB">
        <w:trPr>
          <w:trHeight w:val="158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1F82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9393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AE1D9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Исходи</w:t>
            </w:r>
          </w:p>
        </w:tc>
        <w:tc>
          <w:tcPr>
            <w:tcW w:w="22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B2ADC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Облик рада</w:t>
            </w:r>
          </w:p>
        </w:tc>
        <w:tc>
          <w:tcPr>
            <w:tcW w:w="2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C1BB4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3A0D8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Време реализације</w:t>
            </w:r>
          </w:p>
        </w:tc>
      </w:tr>
      <w:tr w:rsidR="00EA4265" w:rsidRPr="004A5506" w14:paraId="7C1DDF3A" w14:textId="77777777" w:rsidTr="00B72175">
        <w:trPr>
          <w:trHeight w:val="121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8AD1" w14:textId="77777777" w:rsidR="00EA4265" w:rsidRPr="004A5506" w:rsidRDefault="00EA4265" w:rsidP="00EA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5973" w14:textId="77777777" w:rsidR="00EA4265" w:rsidRPr="004A5506" w:rsidRDefault="00EA4265" w:rsidP="00EA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2022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крају разреда ученик/ученица ће бити у стању да:</w:t>
            </w:r>
          </w:p>
          <w:p w14:paraId="1918ADEB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препозна појаве које угрожавају безбедност младих;</w:t>
            </w:r>
          </w:p>
          <w:p w14:paraId="62D4C3B2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повезује угрожавање права младих са угрожавањем њихове безбедности;</w:t>
            </w:r>
          </w:p>
          <w:p w14:paraId="17646DC4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процени када му треба помоћ јер му је угрожена безбедност и зна коме да се обрати;</w:t>
            </w:r>
          </w:p>
          <w:p w14:paraId="02D3B37A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понаша се на начин којим се не угрожавају ни сопствена ни туђа безбедност;</w:t>
            </w:r>
          </w:p>
          <w:p w14:paraId="0E98F670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предлаже активности које доприносе повећању безбедности младих;</w:t>
            </w:r>
          </w:p>
          <w:p w14:paraId="036A4477" w14:textId="77777777" w:rsidR="00EA4265" w:rsidRPr="00EA4265" w:rsidRDefault="00EA4265" w:rsidP="00EA4265">
            <w:pPr>
              <w:numPr>
                <w:ilvl w:val="0"/>
                <w:numId w:val="70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критички разматра утицај медија на безбедност младих.</w:t>
            </w:r>
          </w:p>
          <w:p w14:paraId="20A4C226" w14:textId="77777777" w:rsidR="00EA4265" w:rsidRDefault="00EA4265" w:rsidP="00EA4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8DD4958" w14:textId="6CE17725" w:rsidR="00EA4265" w:rsidRPr="004A5506" w:rsidRDefault="00EA4265" w:rsidP="00EA426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</w:p>
        </w:tc>
        <w:tc>
          <w:tcPr>
            <w:tcW w:w="22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699A" w14:textId="77777777" w:rsidR="00EA4265" w:rsidRPr="004A5506" w:rsidRDefault="00EA4265" w:rsidP="00EA4265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Рад у групама</w:t>
            </w:r>
          </w:p>
          <w:p w14:paraId="54D31B66" w14:textId="77777777" w:rsidR="00EA4265" w:rsidRPr="004A5506" w:rsidRDefault="00EA4265" w:rsidP="00EA4265">
            <w:pPr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Рад у паровима</w:t>
            </w:r>
          </w:p>
          <w:p w14:paraId="41CF0BF8" w14:textId="77777777" w:rsidR="00EA4265" w:rsidRPr="004A5506" w:rsidRDefault="00EA4265" w:rsidP="00EA4265">
            <w:pPr>
              <w:numPr>
                <w:ilvl w:val="0"/>
                <w:numId w:val="78"/>
              </w:num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Индивидуални рад</w:t>
            </w:r>
          </w:p>
          <w:p w14:paraId="2395C8F7" w14:textId="77777777" w:rsidR="00EA4265" w:rsidRPr="004A5506" w:rsidRDefault="00EA4265" w:rsidP="00EA426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</w:p>
        </w:tc>
        <w:tc>
          <w:tcPr>
            <w:tcW w:w="2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7339" w14:textId="77777777" w:rsidR="00EA4265" w:rsidRPr="004A5506" w:rsidRDefault="00EA4265" w:rsidP="00EA4265">
            <w:pPr>
              <w:numPr>
                <w:ilvl w:val="0"/>
                <w:numId w:val="70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bookmarkStart w:id="0" w:name="_gjdgxs" w:colFirst="0" w:colLast="0"/>
            <w:bookmarkEnd w:id="0"/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Дијалошка</w:t>
            </w:r>
          </w:p>
          <w:p w14:paraId="1A8A8630" w14:textId="1312586E" w:rsidR="00EA4265" w:rsidRPr="004A5506" w:rsidRDefault="00EA4265" w:rsidP="00EA4265">
            <w:pPr>
              <w:numPr>
                <w:ilvl w:val="0"/>
                <w:numId w:val="70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Илустровано-демонстративна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A9AB5" w14:textId="369C7F0A" w:rsidR="00EA4265" w:rsidRPr="004A5506" w:rsidRDefault="00EA4265" w:rsidP="00EA426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Септембар/октобар/новембар/децембар</w:t>
            </w:r>
          </w:p>
        </w:tc>
      </w:tr>
      <w:tr w:rsidR="004A5506" w:rsidRPr="004A5506" w14:paraId="526387F9" w14:textId="77777777" w:rsidTr="00EF34EB">
        <w:trPr>
          <w:gridAfter w:val="1"/>
          <w:wAfter w:w="26" w:type="dxa"/>
          <w:trHeight w:val="178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AD3B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7F56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ECC3F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Наставна средства</w:t>
            </w:r>
          </w:p>
        </w:tc>
        <w:tc>
          <w:tcPr>
            <w:tcW w:w="36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2767C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Корелација са другим предметом</w:t>
            </w:r>
          </w:p>
        </w:tc>
        <w:tc>
          <w:tcPr>
            <w:tcW w:w="5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C5E15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Праћење и оцењивање</w:t>
            </w:r>
          </w:p>
        </w:tc>
      </w:tr>
      <w:tr w:rsidR="004A5506" w:rsidRPr="004A5506" w14:paraId="09BFC13A" w14:textId="77777777" w:rsidTr="00EF34EB">
        <w:trPr>
          <w:gridAfter w:val="1"/>
          <w:wAfter w:w="26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43778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D288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805F" w14:textId="77777777" w:rsidR="004A5506" w:rsidRPr="004A5506" w:rsidRDefault="004A5506" w:rsidP="004879D0">
            <w:pPr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en-GB"/>
              </w:rPr>
              <w:t>Табла</w:t>
            </w:r>
          </w:p>
          <w:p w14:paraId="0A0EBBF8" w14:textId="77777777" w:rsidR="004A5506" w:rsidRPr="004A5506" w:rsidRDefault="004A5506" w:rsidP="004879D0">
            <w:pPr>
              <w:numPr>
                <w:ilvl w:val="0"/>
                <w:numId w:val="74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Помоћна средства</w:t>
            </w:r>
          </w:p>
        </w:tc>
        <w:tc>
          <w:tcPr>
            <w:tcW w:w="36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CB71" w14:textId="77777777" w:rsidR="004A5506" w:rsidRPr="004A5506" w:rsidRDefault="004A5506" w:rsidP="004879D0">
            <w:pPr>
              <w:numPr>
                <w:ilvl w:val="0"/>
                <w:numId w:val="74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Корелација са психологијом</w:t>
            </w:r>
          </w:p>
        </w:tc>
        <w:tc>
          <w:tcPr>
            <w:tcW w:w="5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318C" w14:textId="77777777" w:rsidR="004A5506" w:rsidRPr="00471408" w:rsidRDefault="004A5506" w:rsidP="004879D0">
            <w:pPr>
              <w:numPr>
                <w:ilvl w:val="0"/>
                <w:numId w:val="74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Описно оцењивање на основу активности, мотивације, пажње, мишљења</w:t>
            </w:r>
          </w:p>
          <w:p w14:paraId="2D82B0A7" w14:textId="77777777" w:rsidR="00471408" w:rsidRPr="004A5506" w:rsidRDefault="00471408" w:rsidP="0047140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</w:p>
        </w:tc>
      </w:tr>
      <w:tr w:rsidR="004A5506" w:rsidRPr="004A5506" w14:paraId="49EE2471" w14:textId="77777777" w:rsidTr="00EF34EB">
        <w:trPr>
          <w:gridAfter w:val="1"/>
          <w:wAfter w:w="26" w:type="dxa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64774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40DB3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27F4C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Циљеви</w:t>
            </w:r>
          </w:p>
        </w:tc>
        <w:tc>
          <w:tcPr>
            <w:tcW w:w="871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E6378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Фонд/тип часа</w:t>
            </w:r>
          </w:p>
        </w:tc>
      </w:tr>
      <w:tr w:rsidR="004A5506" w:rsidRPr="004A5506" w14:paraId="222A0D95" w14:textId="77777777" w:rsidTr="00EF34EB">
        <w:trPr>
          <w:gridAfter w:val="1"/>
          <w:wAfter w:w="26" w:type="dxa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F8E595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8C5980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34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524B36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1C039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C1F7A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вежбе</w:t>
            </w:r>
          </w:p>
        </w:tc>
        <w:tc>
          <w:tcPr>
            <w:tcW w:w="1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46353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Утврђивање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74EC9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обрада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A4C30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D9E40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практ.</w:t>
            </w:r>
          </w:p>
          <w:p w14:paraId="1F0D417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94A40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практ.</w:t>
            </w:r>
          </w:p>
          <w:p w14:paraId="1364B94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наст.</w:t>
            </w:r>
          </w:p>
          <w:p w14:paraId="1A25408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у блоку</w:t>
            </w:r>
          </w:p>
        </w:tc>
      </w:tr>
      <w:tr w:rsidR="00EA4265" w:rsidRPr="004A5506" w14:paraId="31574D49" w14:textId="77777777" w:rsidTr="00EF34EB">
        <w:trPr>
          <w:gridAfter w:val="1"/>
          <w:wAfter w:w="26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D4FC" w14:textId="77777777" w:rsidR="00EA4265" w:rsidRPr="004A5506" w:rsidRDefault="00EA4265" w:rsidP="00EA4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2A8CE" w14:textId="4F5D7E6E" w:rsidR="00EA4265" w:rsidRPr="004A5506" w:rsidRDefault="00EA4265" w:rsidP="00EA4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 xml:space="preserve">Глобализација </w:t>
            </w:r>
          </w:p>
        </w:tc>
        <w:tc>
          <w:tcPr>
            <w:tcW w:w="3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1318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Шта је глобализација?</w:t>
            </w:r>
          </w:p>
          <w:p w14:paraId="3C426A0B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Које су вредности глобализације?</w:t>
            </w:r>
          </w:p>
          <w:p w14:paraId="5AEAF82B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У којим све областима живота се одвијају процеси глобализације</w:t>
            </w:r>
          </w:p>
          <w:p w14:paraId="033F711A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Предности и недостаци глобализације</w:t>
            </w:r>
          </w:p>
          <w:p w14:paraId="33E2A001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Како мале државе као што је наша, могу сачувати идентитет у глобалном друштву?</w:t>
            </w:r>
          </w:p>
          <w:p w14:paraId="18210AA1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Економска фокусираност глобализације насупрот социјалним и политичким правима</w:t>
            </w:r>
          </w:p>
          <w:p w14:paraId="46A178D0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Економска фокусираност глобализације насупрот социјалним и политичким правима</w:t>
            </w:r>
          </w:p>
          <w:p w14:paraId="3BA4917D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lastRenderedPageBreak/>
              <w:t>Међузависност глобализације и остварености људских права</w:t>
            </w:r>
          </w:p>
          <w:p w14:paraId="336E3EA7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Глобализација и проблем концентрације новца и моћи код малог броја људи</w:t>
            </w:r>
          </w:p>
          <w:p w14:paraId="27666922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Улога медија у процесу глобализације</w:t>
            </w:r>
          </w:p>
          <w:p w14:paraId="1EDBF660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Да ли је могућа глобализација без медија?</w:t>
            </w:r>
          </w:p>
          <w:p w14:paraId="77877D1D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Глобализација и потрошачко друштво</w:t>
            </w:r>
          </w:p>
          <w:p w14:paraId="23D7C33D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Најпознатији светски брендови и њихове поруке младима</w:t>
            </w:r>
          </w:p>
          <w:p w14:paraId="2769BED2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Каква је улога међународних организација у процесу глобализације(УН, ЕУ, Савет Европе, УНИЦЕФ, УНЕСКО, СТО, ММФ, Светска банка)?</w:t>
            </w:r>
          </w:p>
          <w:p w14:paraId="1ECA58F4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>Култура, спорт, уметност и процес глобализације.</w:t>
            </w:r>
          </w:p>
          <w:p w14:paraId="53C35A3D" w14:textId="77777777" w:rsid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C4FB0">
              <w:rPr>
                <w:bCs/>
                <w:lang w:val="sr-Cyrl-CS"/>
              </w:rPr>
              <w:t xml:space="preserve">Култура, спорт, </w:t>
            </w:r>
            <w:r w:rsidRPr="00EC4FB0">
              <w:rPr>
                <w:bCs/>
                <w:lang w:val="sr-Cyrl-CS"/>
              </w:rPr>
              <w:lastRenderedPageBreak/>
              <w:t>уметност и процес глобализације.</w:t>
            </w:r>
          </w:p>
          <w:p w14:paraId="1B62B7D6" w14:textId="111FED1E" w:rsidR="00EA4265" w:rsidRPr="00EA4265" w:rsidRDefault="00EA4265" w:rsidP="00EA4265">
            <w:pPr>
              <w:pStyle w:val="ListParagraph"/>
              <w:numPr>
                <w:ilvl w:val="0"/>
                <w:numId w:val="154"/>
              </w:numPr>
              <w:tabs>
                <w:tab w:val="left" w:pos="7797"/>
              </w:tabs>
              <w:spacing w:after="160" w:line="259" w:lineRule="auto"/>
              <w:rPr>
                <w:bCs/>
                <w:lang w:val="sr-Cyrl-CS"/>
              </w:rPr>
            </w:pPr>
            <w:r w:rsidRPr="00EA4265">
              <w:rPr>
                <w:bCs/>
                <w:lang w:val="sr-Cyrl-CS"/>
              </w:rPr>
              <w:t>Који су аргументи антиглобалистичког покрета и за шта се он залаже?</w:t>
            </w: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4DC8" w14:textId="308889AE" w:rsidR="00EA4265" w:rsidRPr="004A5506" w:rsidRDefault="00EA4265" w:rsidP="00EA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lastRenderedPageBreak/>
              <w:t>20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BBE9C" w14:textId="77777777" w:rsidR="00EA4265" w:rsidRPr="004A5506" w:rsidRDefault="00EA4265" w:rsidP="00EA4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/</w:t>
            </w:r>
          </w:p>
        </w:tc>
        <w:tc>
          <w:tcPr>
            <w:tcW w:w="1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C2F0D" w14:textId="3EB442ED" w:rsidR="00EA4265" w:rsidRPr="004A5506" w:rsidRDefault="00EA4265" w:rsidP="00EA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5F165" w14:textId="3109AC87" w:rsidR="00EA4265" w:rsidRPr="004A5506" w:rsidRDefault="00EA4265" w:rsidP="00EA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A8A48" w14:textId="77777777" w:rsidR="00EA4265" w:rsidRPr="004A5506" w:rsidRDefault="00EA4265" w:rsidP="00EA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7B6C9" w14:textId="77777777" w:rsidR="00EA4265" w:rsidRPr="004A5506" w:rsidRDefault="00EA4265" w:rsidP="00EA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/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138F" w14:textId="77777777" w:rsidR="00EA4265" w:rsidRPr="004A5506" w:rsidRDefault="00EA4265" w:rsidP="00EA4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/</w:t>
            </w:r>
          </w:p>
        </w:tc>
      </w:tr>
      <w:tr w:rsidR="004A5506" w:rsidRPr="004A5506" w14:paraId="65DE74B9" w14:textId="77777777" w:rsidTr="00EF34EB">
        <w:trPr>
          <w:trHeight w:val="32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B891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184B8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CD4C0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Исходи</w:t>
            </w:r>
          </w:p>
        </w:tc>
        <w:tc>
          <w:tcPr>
            <w:tcW w:w="2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E98EF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Облик рада</w:t>
            </w:r>
          </w:p>
        </w:tc>
        <w:tc>
          <w:tcPr>
            <w:tcW w:w="3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1D7F7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AF5F0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Време реализације</w:t>
            </w:r>
          </w:p>
        </w:tc>
      </w:tr>
      <w:tr w:rsidR="00EA4265" w:rsidRPr="004A5506" w14:paraId="4B40070C" w14:textId="77777777" w:rsidTr="00F167EF">
        <w:trPr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D8D7" w14:textId="77777777" w:rsidR="00EA4265" w:rsidRPr="004A5506" w:rsidRDefault="00EA4265" w:rsidP="00EA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7EB5" w14:textId="77777777" w:rsidR="00EA4265" w:rsidRPr="004A5506" w:rsidRDefault="00EA4265" w:rsidP="00EA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0FE1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крају разреда ученик/ученица ће бити у стању да:</w:t>
            </w:r>
          </w:p>
          <w:p w14:paraId="364A0840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објасни на примеру процесе глобализације;</w:t>
            </w:r>
          </w:p>
          <w:p w14:paraId="512B4D1A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критички разматра предности и недостатке глобализације;</w:t>
            </w:r>
          </w:p>
          <w:p w14:paraId="0539ADB9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повезује процесе глобализације са степеном остварености људских права;</w:t>
            </w:r>
          </w:p>
          <w:p w14:paraId="10CA4C6E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објасни на примеру улогу међународних организација у процесу глобализације;</w:t>
            </w:r>
          </w:p>
          <w:p w14:paraId="3BE2D09B" w14:textId="77777777" w:rsidR="00EA4265" w:rsidRPr="00EC4FB0" w:rsidRDefault="00EA4265" w:rsidP="00EA426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критички разматра утицај медија у процесу глобализације;</w:t>
            </w:r>
          </w:p>
          <w:p w14:paraId="16192E15" w14:textId="0769B071" w:rsidR="00EA4265" w:rsidRPr="004A5506" w:rsidRDefault="00EA4265" w:rsidP="00EA4265">
            <w:pPr>
              <w:numPr>
                <w:ilvl w:val="0"/>
                <w:numId w:val="70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EC4FB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 наведе основне захтеве антиглобалистичких покрета.</w:t>
            </w:r>
          </w:p>
        </w:tc>
        <w:tc>
          <w:tcPr>
            <w:tcW w:w="2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89B5" w14:textId="77777777" w:rsidR="00EA4265" w:rsidRPr="004A5506" w:rsidRDefault="00EA4265" w:rsidP="00EA4265">
            <w:pPr>
              <w:numPr>
                <w:ilvl w:val="0"/>
                <w:numId w:val="77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Радионичарски</w:t>
            </w:r>
          </w:p>
          <w:p w14:paraId="0BF4D9CC" w14:textId="77777777" w:rsidR="00EA4265" w:rsidRPr="004A5506" w:rsidRDefault="00EA4265" w:rsidP="00EA4265">
            <w:pPr>
              <w:numPr>
                <w:ilvl w:val="0"/>
                <w:numId w:val="77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Рад у групама</w:t>
            </w:r>
          </w:p>
          <w:p w14:paraId="4B540FF2" w14:textId="77777777" w:rsidR="00EA4265" w:rsidRPr="004A5506" w:rsidRDefault="00EA4265" w:rsidP="00EA4265">
            <w:pPr>
              <w:numPr>
                <w:ilvl w:val="0"/>
                <w:numId w:val="77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Рад у паровима</w:t>
            </w:r>
          </w:p>
          <w:p w14:paraId="72F49087" w14:textId="77777777" w:rsidR="00EA4265" w:rsidRPr="004A5506" w:rsidRDefault="00EA4265" w:rsidP="00EA4265">
            <w:pPr>
              <w:numPr>
                <w:ilvl w:val="0"/>
                <w:numId w:val="77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Индивидуални</w:t>
            </w:r>
          </w:p>
        </w:tc>
        <w:tc>
          <w:tcPr>
            <w:tcW w:w="34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6E2D" w14:textId="77777777" w:rsidR="00EA4265" w:rsidRPr="004A5506" w:rsidRDefault="00EA4265" w:rsidP="00EA4265">
            <w:pPr>
              <w:numPr>
                <w:ilvl w:val="0"/>
                <w:numId w:val="72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Дијалошка</w:t>
            </w:r>
          </w:p>
          <w:p w14:paraId="20E473D0" w14:textId="77777777" w:rsidR="00EA4265" w:rsidRPr="004A5506" w:rsidRDefault="00EA4265" w:rsidP="00EA4265">
            <w:pPr>
              <w:numPr>
                <w:ilvl w:val="0"/>
                <w:numId w:val="72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Илустровано-демонстративна</w:t>
            </w:r>
          </w:p>
        </w:tc>
        <w:tc>
          <w:tcPr>
            <w:tcW w:w="2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8932" w14:textId="77777777" w:rsidR="00EA4265" w:rsidRDefault="00EA4265" w:rsidP="00EA4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Јануар/фебруар/</w:t>
            </w:r>
          </w:p>
          <w:p w14:paraId="6CD98F86" w14:textId="77777777" w:rsidR="00EA4265" w:rsidRDefault="00EA4265" w:rsidP="00EA4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март/април/мај/</w:t>
            </w:r>
          </w:p>
          <w:p w14:paraId="773BC6A1" w14:textId="280BEEEC" w:rsidR="00EA4265" w:rsidRPr="004A5506" w:rsidRDefault="00EA4265" w:rsidP="00EA426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4A5506" w:rsidRPr="004A5506" w14:paraId="7D1AFAC1" w14:textId="77777777" w:rsidTr="00EF34EB">
        <w:trPr>
          <w:gridAfter w:val="1"/>
          <w:wAfter w:w="26" w:type="dxa"/>
          <w:trHeight w:val="386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3B3C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71DF" w14:textId="77777777" w:rsidR="004A5506" w:rsidRPr="004A5506" w:rsidRDefault="004A5506" w:rsidP="004A55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A9424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Наставна средства</w:t>
            </w:r>
          </w:p>
        </w:tc>
        <w:tc>
          <w:tcPr>
            <w:tcW w:w="3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6004C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Корелација са другим предметом</w:t>
            </w:r>
          </w:p>
        </w:tc>
        <w:tc>
          <w:tcPr>
            <w:tcW w:w="54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A3B9C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Праћење и оцењивање</w:t>
            </w:r>
          </w:p>
        </w:tc>
      </w:tr>
      <w:tr w:rsidR="00EA4265" w:rsidRPr="004A5506" w14:paraId="328F26E6" w14:textId="77777777" w:rsidTr="00EF34EB">
        <w:trPr>
          <w:gridAfter w:val="1"/>
          <w:wAfter w:w="26" w:type="dxa"/>
          <w:trHeight w:val="784"/>
        </w:trPr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BACC" w14:textId="77777777" w:rsidR="00EA4265" w:rsidRPr="004A5506" w:rsidRDefault="00EA4265" w:rsidP="00EA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4E12D" w14:textId="77777777" w:rsidR="00EA4265" w:rsidRPr="004A5506" w:rsidRDefault="00EA4265" w:rsidP="00EA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95FF" w14:textId="77777777" w:rsidR="00EA4265" w:rsidRPr="00EA4265" w:rsidRDefault="00EA4265" w:rsidP="00EA4265">
            <w:pPr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en-GB"/>
              </w:rPr>
              <w:t>Табла</w:t>
            </w:r>
          </w:p>
          <w:p w14:paraId="53FA81A7" w14:textId="6846E817" w:rsidR="00EA4265" w:rsidRPr="004A5506" w:rsidRDefault="00EA4265" w:rsidP="00EA4265">
            <w:pPr>
              <w:numPr>
                <w:ilvl w:val="0"/>
                <w:numId w:val="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Помоћна средства</w:t>
            </w:r>
          </w:p>
        </w:tc>
        <w:tc>
          <w:tcPr>
            <w:tcW w:w="3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82E5" w14:textId="77777777" w:rsidR="00EA4265" w:rsidRPr="00EA4265" w:rsidRDefault="00EA4265" w:rsidP="00EA4265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Корелација са психологијом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 xml:space="preserve"> и социологијом</w:t>
            </w:r>
          </w:p>
          <w:p w14:paraId="733A3420" w14:textId="77777777" w:rsidR="00EA4265" w:rsidRDefault="00EA4265" w:rsidP="00EA4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</w:p>
          <w:p w14:paraId="4C4CBB7C" w14:textId="1FDCC339" w:rsidR="00EA4265" w:rsidRPr="004A5506" w:rsidRDefault="00EA4265" w:rsidP="00EA426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</w:p>
        </w:tc>
        <w:tc>
          <w:tcPr>
            <w:tcW w:w="54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5964" w14:textId="77777777" w:rsidR="00EA4265" w:rsidRPr="004A5506" w:rsidRDefault="00EA4265" w:rsidP="00EA4265">
            <w:pPr>
              <w:numPr>
                <w:ilvl w:val="0"/>
                <w:numId w:val="73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val="sr-Cyrl-CS" w:eastAsia="en-GB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Описно оцењивање на основу активности, мотивације, пажње, мишљења</w:t>
            </w:r>
          </w:p>
        </w:tc>
      </w:tr>
    </w:tbl>
    <w:p w14:paraId="171172E2" w14:textId="77777777" w:rsidR="00506461" w:rsidRDefault="00506461" w:rsidP="004A55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506461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485"/>
        <w:gridCol w:w="341"/>
        <w:gridCol w:w="3061"/>
        <w:gridCol w:w="426"/>
        <w:gridCol w:w="992"/>
        <w:gridCol w:w="142"/>
        <w:gridCol w:w="708"/>
        <w:gridCol w:w="851"/>
        <w:gridCol w:w="123"/>
        <w:gridCol w:w="19"/>
        <w:gridCol w:w="141"/>
        <w:gridCol w:w="567"/>
        <w:gridCol w:w="851"/>
        <w:gridCol w:w="1417"/>
        <w:gridCol w:w="1134"/>
        <w:gridCol w:w="1134"/>
      </w:tblGrid>
      <w:tr w:rsidR="004A5506" w:rsidRPr="004A5506" w14:paraId="44BE67EA" w14:textId="77777777" w:rsidTr="00506461">
        <w:trPr>
          <w:gridAfter w:val="7"/>
          <w:wAfter w:w="5263" w:type="dxa"/>
          <w:trHeight w:val="144"/>
        </w:trPr>
        <w:tc>
          <w:tcPr>
            <w:tcW w:w="328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04E57B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6303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886CB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4A5506" w:rsidRPr="004A5506" w14:paraId="7EC80AF9" w14:textId="77777777" w:rsidTr="00506461">
        <w:trPr>
          <w:gridAfter w:val="7"/>
          <w:wAfter w:w="5263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7A55CE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E96B58" w14:textId="77777777" w:rsidR="004A5506" w:rsidRPr="00EF34EB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4A5506" w:rsidRPr="004A5506" w14:paraId="62CBA5DD" w14:textId="77777777" w:rsidTr="00506461">
        <w:trPr>
          <w:gridAfter w:val="7"/>
          <w:wAfter w:w="5263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B59E3F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28BA87E" w14:textId="77777777" w:rsidR="004A5506" w:rsidRPr="00EF34EB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EF3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4A5506" w:rsidRPr="004A5506" w14:paraId="6E09552A" w14:textId="77777777" w:rsidTr="00506461">
        <w:trPr>
          <w:gridAfter w:val="7"/>
          <w:wAfter w:w="5263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9A7030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2CD58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37</w:t>
            </w:r>
          </w:p>
        </w:tc>
      </w:tr>
      <w:tr w:rsidR="004A5506" w:rsidRPr="004A5506" w14:paraId="3E117513" w14:textId="77777777" w:rsidTr="00506461">
        <w:trPr>
          <w:gridAfter w:val="7"/>
          <w:wAfter w:w="5263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7152F6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C797A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4A5506" w:rsidRPr="004A5506" w14:paraId="72656ED5" w14:textId="77777777" w:rsidTr="00506461">
        <w:trPr>
          <w:gridAfter w:val="7"/>
          <w:wAfter w:w="5263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EC5357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EA105B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1C2EE6" w:rsidRPr="004A5506" w14:paraId="49C9B9B7" w14:textId="77777777" w:rsidTr="00506461">
        <w:trPr>
          <w:gridAfter w:val="7"/>
          <w:wAfter w:w="5263" w:type="dxa"/>
          <w:trHeight w:val="144"/>
        </w:trPr>
        <w:tc>
          <w:tcPr>
            <w:tcW w:w="328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39B06" w14:textId="77777777" w:rsidR="00EF34EB" w:rsidRPr="004A5506" w:rsidRDefault="00EF34EB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303" w:type="dxa"/>
            <w:gridSpan w:val="7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EDDA5" w14:textId="77777777" w:rsidR="001C2EE6" w:rsidRPr="004A5506" w:rsidRDefault="001C2EE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06FE66CB" w14:textId="77777777" w:rsidTr="00506461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59DF6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DC86B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286CC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EE1C99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3C41ADDC" w14:textId="77777777" w:rsidTr="005064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262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818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41E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1A32A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516148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1F1D9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BE344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E8FB5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EFDEC4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E5E2CD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DEA43A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F31ABC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F97591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601EEEC6" w14:textId="77777777" w:rsidTr="005064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EB796F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427EEA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63D9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учника са садржајем предмета , планом и програмом и начином реализације наставе;</w:t>
            </w:r>
          </w:p>
          <w:p w14:paraId="093233E2" w14:textId="56603A87" w:rsidR="00EF34EB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Установити каква су знања стекли и какве су ставове усвојили ученици у претходном школовању.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137B" w14:textId="77777777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403B" w14:textId="21E1F9FF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FC83" w14:textId="75406BC6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08B3" w14:textId="77777777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B66F" w14:textId="4373775A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A062" w14:textId="3FB68B3E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E3A432" w14:textId="5908914E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4A11D6A4" w14:textId="77777777" w:rsidTr="005064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BB0F4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C44E49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03371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66832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C2D97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11DAA0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217CE0B9" w14:textId="77777777" w:rsidTr="00506461">
        <w:trPr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643F9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E7B6C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E77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Моћи да сагледа садржаје којима ће се бавити настава Православног катихизиса у току 1. године средњошколског или гимназијског образовања; </w:t>
            </w:r>
          </w:p>
          <w:p w14:paraId="2B6EF33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како предзнање има из градива Православног катихизиса обрађеног у претходном циклусу школовања;</w:t>
            </w:r>
          </w:p>
          <w:p w14:paraId="5A761C50" w14:textId="3C626C33" w:rsidR="00EF34EB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Бити мотивисан да похађа часове </w:t>
            </w: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Православног катихизиса.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08E6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1F3E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086767F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4A5506" w:rsidRPr="004A5506" w14:paraId="5C4AEB28" w14:textId="77777777" w:rsidTr="005064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C5D2F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3B9C6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EB341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3A440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7517D9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3FEFD167" w14:textId="77777777" w:rsidTr="00506461">
        <w:trPr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2C424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F8B64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5768D8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01F461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6ACF9021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Психологија;</w:t>
            </w:r>
          </w:p>
          <w:p w14:paraId="37D9244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14:paraId="2052371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14:paraId="0D17A7F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васпитање.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F93CDA7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44456379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3505F0B3" w14:textId="49DB335A" w:rsidR="00EF34EB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</w:tc>
      </w:tr>
      <w:tr w:rsidR="004A5506" w:rsidRPr="004A5506" w14:paraId="6C6479FD" w14:textId="77777777" w:rsidTr="00506461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41361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C593E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C80CE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9A43A7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526E7D12" w14:textId="77777777" w:rsidTr="005064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E20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485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051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DC4AD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30902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17AEF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9F2DE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B1461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DAE9A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416FF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F717CE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FD23EE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FC4F81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6867A5B4" w14:textId="77777777" w:rsidTr="005064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3C0F8E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D1975D5" w14:textId="77777777" w:rsidR="004A5506" w:rsidRPr="007D577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5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 Откривења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43F8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творевина дело љубави Божије, да носи стваралачки печат Божији , да није случајно настала, нити је самобитна;</w:t>
            </w:r>
          </w:p>
          <w:p w14:paraId="3E9E67E5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Пружити ученицима основ за разумевање да  је Бог Личност; </w:t>
            </w:r>
          </w:p>
          <w:p w14:paraId="5E049E1F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да је човек богочежњиво биће и да се Бог открива човеку ради заједнице са Њим;</w:t>
            </w:r>
          </w:p>
          <w:p w14:paraId="7232F49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знање о библијским, светоотачким и богослужбеним сведочанствима да је Бог Света Тројица;</w:t>
            </w:r>
          </w:p>
          <w:p w14:paraId="27DEED59" w14:textId="77122B66" w:rsidR="00EF34EB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Омогућити ученицима да стекну основ за разумевање поступности Откровења Божијег, као и то да се Његово Откровење и данас дешава, уочава , препознаје и доживљава у Цркви.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3FBB" w14:textId="77777777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BEF4" w14:textId="38BB37A0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5E33" w14:textId="77777777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8FE9" w14:textId="77777777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BF20" w14:textId="0151CA3F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1488" w14:textId="39C8938D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975A15" w14:textId="5ED158B2" w:rsidR="004A5506" w:rsidRPr="004A5506" w:rsidRDefault="004A5506" w:rsidP="00EF3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58E50786" w14:textId="77777777" w:rsidTr="005064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4CCE9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C9D8B4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F4431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BF64C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C8B38A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4096E9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00E54D92" w14:textId="77777777" w:rsidTr="005064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5E8A0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E1188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273F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наведе неке од примера Откровења Божијег у Библији;</w:t>
            </w:r>
          </w:p>
          <w:p w14:paraId="5A296FE1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Моћи да разуме и тумачи значење израза </w:t>
            </w: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homo religiosus</w:t>
            </w: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14:paraId="02B5FC55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препозна изразе вере у Свету Тројицу у богослужбеним текстовима;</w:t>
            </w:r>
          </w:p>
          <w:p w14:paraId="1A9E0A7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препозна изразе вере у Бога као Творца у богослужбеним текстовима;</w:t>
            </w:r>
          </w:p>
          <w:p w14:paraId="3C03686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разуме да се Бог из љубави открива човеку, позивајући га у заједницу;</w:t>
            </w:r>
          </w:p>
          <w:p w14:paraId="69C9B9C5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подстакнут да непосредније учествује у богослужењу Цркве;</w:t>
            </w:r>
          </w:p>
          <w:p w14:paraId="7AE89FCB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ромишља о личној одговорности у односу према Богу и ближњима;</w:t>
            </w:r>
          </w:p>
          <w:p w14:paraId="494717C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разуме да се Божије Откровење дешава и данас у Цркви и свету;</w:t>
            </w:r>
          </w:p>
          <w:p w14:paraId="1C8B8B0D" w14:textId="1C7B9D3A" w:rsid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просуђује и препознаје сведочанства вере у свом животу.</w:t>
            </w:r>
          </w:p>
          <w:p w14:paraId="4D4B8E70" w14:textId="627C88CA" w:rsidR="00506461" w:rsidRDefault="00506461" w:rsidP="0050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E98A857" w14:textId="36359967" w:rsidR="00506461" w:rsidRDefault="00506461" w:rsidP="0050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14AD9C3" w14:textId="77777777" w:rsidR="00506461" w:rsidRDefault="00506461" w:rsidP="0050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768BA10" w14:textId="77777777" w:rsidR="007D5776" w:rsidRPr="004A5506" w:rsidRDefault="007D5776" w:rsidP="007D5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C03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Фонтални</w:t>
            </w:r>
          </w:p>
          <w:p w14:paraId="58F80379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1379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40B9CC9E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2EBA41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1501CB6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4A5506" w:rsidRPr="004A5506" w14:paraId="711304C9" w14:textId="77777777" w:rsidTr="005064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DD860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6B5F9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3DCBF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C776F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22C85B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3B856311" w14:textId="77777777" w:rsidTr="005064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AB998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2D389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4E0D85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D775A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14C8E2BB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14:paraId="79AEE4C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Психологија;</w:t>
            </w:r>
          </w:p>
          <w:p w14:paraId="458C16D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14:paraId="2A54061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14:paraId="747AD36E" w14:textId="3F3C5D81" w:rsidR="007D5776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васпитање.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70E27D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651A0BF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14:paraId="334AAFF1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534C91E2" w14:textId="77777777" w:rsidR="004A5506" w:rsidRPr="004A5506" w:rsidRDefault="004A5506" w:rsidP="004A55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28CCDB75" w14:textId="77777777" w:rsidTr="00506461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736667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0563D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D3A73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CC3A63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53340CF2" w14:textId="77777777" w:rsidTr="005064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EFF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D0F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90F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200EA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DF9AE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464F2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57971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4AF90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3FA46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C930C1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0438DD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AA4855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9CECC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35336615" w14:textId="77777777" w:rsidTr="005064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EE16F6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97C04A1" w14:textId="77777777" w:rsidR="004A5506" w:rsidRPr="007D577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5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Вера,</w:t>
            </w:r>
          </w:p>
          <w:p w14:paraId="25CA8D8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5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знање и богопознање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2876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Оспособити ученика за разликовање знања које се односи на предмете и познања личности;</w:t>
            </w:r>
          </w:p>
          <w:p w14:paraId="1C542337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ученицима да су вера и поверење предуслови сваког знања;</w:t>
            </w:r>
          </w:p>
          <w:p w14:paraId="62D7C17B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са примерима вере и поверења у Бога библијских личности;</w:t>
            </w:r>
          </w:p>
          <w:p w14:paraId="0A2676F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Оспособити ученике за разумевање да је богопознање у православном искуству плод личне, слободне заједнице човека с Богом;</w:t>
            </w:r>
          </w:p>
          <w:p w14:paraId="00AF5939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Пружити ученицима основ за разумевање да се богопознање </w:t>
            </w: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као лични доживљај Христа у Цркиви разликује од „знања о Богу“.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919C" w14:textId="7777777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E676" w14:textId="445317FF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2B89" w14:textId="31013E12" w:rsidR="004A5506" w:rsidRPr="004A5506" w:rsidRDefault="007D577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0B8C" w14:textId="7777777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DF76" w14:textId="17B7129B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9764" w14:textId="42CC6302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169DC40" w14:textId="35FF279B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7AB9F810" w14:textId="77777777" w:rsidTr="005064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DFFD8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0D41D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A29D6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7C83C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D7641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C26E20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148647EC" w14:textId="77777777" w:rsidTr="005064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6E6FA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BD4A0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E6E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увиди тазлику између знања које с еодноси на ствари и познања које се односи на личности;</w:t>
            </w:r>
          </w:p>
          <w:p w14:paraId="241F14A4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препозна да је вера слободан избор човека и да се сведочи личним животом;</w:t>
            </w:r>
          </w:p>
          <w:p w14:paraId="57679551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да је богопознање у православном искуству плод личне, слободне заједнице човека с Богом;</w:t>
            </w:r>
          </w:p>
          <w:p w14:paraId="3BD8380A" w14:textId="253CC572" w:rsidR="007D5776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да се вером живи кроз Литургију и подвиг.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BBE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836CEA6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9A2B8C1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A718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08951B8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14:paraId="5B4E2C1D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0FF2A1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37FF11EB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4F5F427B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4A5506" w:rsidRPr="004A5506" w14:paraId="3BBCC2A8" w14:textId="77777777" w:rsidTr="005064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81D70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237E3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ADC6E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B3FA8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E9F2E3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0C557B9F" w14:textId="77777777" w:rsidTr="005064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84766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BE4EC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EE1764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A831B91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2C57618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1C50708E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14:paraId="54FAB88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14:paraId="3186BF35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96220C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648F7769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6EE4D52D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14:paraId="5BD31DF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5D3D1130" w14:textId="77777777" w:rsidR="007D577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0646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  <w:p w14:paraId="32F29D8B" w14:textId="77777777" w:rsidR="00506461" w:rsidRDefault="00506461" w:rsidP="0050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78091D5" w14:textId="77777777" w:rsidR="00506461" w:rsidRDefault="00506461" w:rsidP="0050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0352047" w14:textId="77777777" w:rsidR="00506461" w:rsidRDefault="00506461" w:rsidP="0050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42C6D1E" w14:textId="77777777" w:rsidR="00506461" w:rsidRDefault="00506461" w:rsidP="0050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4425929" w14:textId="77777777" w:rsidR="00506461" w:rsidRDefault="00506461" w:rsidP="0050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D31D8C2" w14:textId="18EE97CD" w:rsidR="00506461" w:rsidRPr="004A5506" w:rsidRDefault="00506461" w:rsidP="00506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326177C5" w14:textId="77777777" w:rsidTr="00506461">
        <w:trPr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7440E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E9C17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AFE83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56D6FA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785C05FD" w14:textId="77777777" w:rsidTr="005064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7E1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CA5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35D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0712F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70342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8C7CA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96E20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699B0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6C504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D4F8DD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000CB0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7A345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036FB8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7F624B53" w14:textId="77777777" w:rsidTr="005064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D5EB198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D009A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Хришћанин - човек Цркве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579B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Разговори са ученицима о човековој потреби да припада заједници и како се припадност остварује;</w:t>
            </w:r>
          </w:p>
          <w:p w14:paraId="3D43A149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Оспособити ученика за правилно схватање појма Цркве као благодатне заједнице Бога и верних која се остварује у светој Литургији;</w:t>
            </w:r>
          </w:p>
          <w:p w14:paraId="668F4E66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Указати ученицима да не постоје хришћани мимо Цркве;</w:t>
            </w:r>
          </w:p>
          <w:p w14:paraId="22BF99F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света Литургија извор спасења јер се у њој остварује пуноћа заједнице са Богом;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61D5" w14:textId="7777777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F376" w14:textId="0545E42F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A97F" w14:textId="3B7EDCD3" w:rsidR="004A5506" w:rsidRPr="004A5506" w:rsidRDefault="007D577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2661" w14:textId="7777777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4EC0" w14:textId="0CEA4B78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EACC" w14:textId="135DF2A5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778627" w14:textId="16325253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262999FA" w14:textId="77777777" w:rsidTr="00506461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8F0A21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873EC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7FF37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AD002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EB36F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1A8DCC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63930642" w14:textId="77777777" w:rsidTr="005064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04D8B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FA0C7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147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увиди да хришћанин постоји превасходно као члан конкретне литургијске заједнице;</w:t>
            </w:r>
          </w:p>
          <w:p w14:paraId="5E6A8CD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опише живот парохијске заједнице;</w:t>
            </w:r>
          </w:p>
          <w:p w14:paraId="38A941D6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у основним цртама да објасни да се учешћем у литургијском сабрању ступа на пут богопознања;</w:t>
            </w:r>
          </w:p>
          <w:p w14:paraId="504F77A6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Моћи да продискутује о православном схватању Цркве;</w:t>
            </w:r>
          </w:p>
          <w:p w14:paraId="13ADEB08" w14:textId="5E3E4FBA" w:rsidR="007D5776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схвати да хришћанство подстиче човека на одговорни живот у заједници.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4F9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FDF80B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C58A1F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F49C21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CBE4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5F45B401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01783D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7128F9F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4C0B2B9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4A5506" w:rsidRPr="004A5506" w14:paraId="0DACF2D9" w14:textId="77777777" w:rsidTr="00506461">
        <w:trPr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63EEB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CA9D8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0B22B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3F569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CE9BAB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01E06DA8" w14:textId="77777777" w:rsidTr="005064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ED25A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CB5C8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6AA6CFB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323B844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6C60F5C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14:paraId="5EC27EEE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Социјологија;</w:t>
            </w:r>
          </w:p>
          <w:p w14:paraId="668C58F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Философија,</w:t>
            </w:r>
          </w:p>
          <w:p w14:paraId="313EA44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васпитање.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B31CEE7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50DB3ED8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0606D6E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14:paraId="4F6E83F4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5DC8F80A" w14:textId="5482B786" w:rsidR="007D5776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учењника.</w:t>
            </w:r>
          </w:p>
        </w:tc>
      </w:tr>
      <w:tr w:rsidR="004A5506" w:rsidRPr="004A5506" w14:paraId="18C9863B" w14:textId="77777777" w:rsidTr="00506461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DB673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13E17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BD17A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B4031F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70781C98" w14:textId="77777777" w:rsidTr="005064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539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664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81E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B9E85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13034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71CB6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951DF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5AC382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F2B6F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62CFB2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5C6939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18DCF8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AE2237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7D5A29B6" w14:textId="77777777" w:rsidTr="005064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AEDD72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16498D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Свето Писмо - књига Цркве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37A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са настанком и поделом Светог Писма;</w:t>
            </w:r>
          </w:p>
          <w:p w14:paraId="662E140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Предочити ученицима да је Свето Писмо богонадахнута књига;</w:t>
            </w:r>
          </w:p>
          <w:p w14:paraId="10C3F42B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да је Свето Писмо књига богослужбене заједнице ( Старог и Новог Израиља);</w:t>
            </w:r>
          </w:p>
          <w:p w14:paraId="487AC700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да појме континуитет Божијег Откривења у Старом и Новом Завету;</w:t>
            </w:r>
          </w:p>
          <w:p w14:paraId="29311960" w14:textId="1E94C00E" w:rsidR="007D5776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Указати ученицима да је за правилно тумачење Светог Писма неопходна укорењеност у животу Цркве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5190" w14:textId="7777777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EB69" w14:textId="4A603AE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FCC8" w14:textId="7777777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2BC5" w14:textId="7777777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F75C" w14:textId="68C084F6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8514" w14:textId="3CB9B16D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2FFF18" w14:textId="3AD87731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455A0A5C" w14:textId="77777777" w:rsidTr="00506461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FF1DD6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42851D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D785D0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35299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898C6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DDD142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4CA1EF4D" w14:textId="77777777" w:rsidTr="005064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4C3321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524C4F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4BF1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именује различите књиге Светог Писма ;</w:t>
            </w:r>
          </w:p>
          <w:p w14:paraId="5BDC1CD6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наброји неке ауторе књига Светог Писма;</w:t>
            </w:r>
          </w:p>
          <w:p w14:paraId="264B381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истражује Свето Писмо користећи скраћенице, поделе на главе и стихове;</w:t>
            </w:r>
          </w:p>
          <w:p w14:paraId="2EB408AD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се посебност Светог Писма садржи у богонадахнутости;</w:t>
            </w:r>
          </w:p>
          <w:p w14:paraId="4BBD9669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препозна карактер богонадахнутости Светог Писма кроз лично искуство надахњивања Светим Писмом;</w:t>
            </w:r>
          </w:p>
          <w:p w14:paraId="4340118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наведе неке примере повезаности Старог и Новог Завета;</w:t>
            </w:r>
          </w:p>
          <w:p w14:paraId="0BECA07D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закључи да је Свето Писмо књига Цркве а не појединаца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A358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1E828D5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273404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E56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14:paraId="2190F6C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14:paraId="51574A9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D65695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65C45B08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38E537FE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4A5506" w:rsidRPr="004A5506" w14:paraId="3C2D5D49" w14:textId="77777777" w:rsidTr="00506461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66499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231AC7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C6F8D1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44506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ECE520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0575578E" w14:textId="77777777" w:rsidTr="005064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60A0B2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01AB1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40CCCA5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6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A13C07D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42CC607D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14:paraId="359E7686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култура;</w:t>
            </w:r>
          </w:p>
          <w:p w14:paraId="1B35C7B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култура;</w:t>
            </w:r>
          </w:p>
          <w:p w14:paraId="793BE443" w14:textId="77777777" w:rsidR="004A5506" w:rsidRPr="004A5506" w:rsidRDefault="004A5506" w:rsidP="004A55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9B0D94D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608D154B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1F76D28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14:paraId="2C77A80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учењник</w:t>
            </w:r>
          </w:p>
        </w:tc>
      </w:tr>
      <w:tr w:rsidR="004A5506" w:rsidRPr="004A5506" w14:paraId="268BFB5D" w14:textId="77777777" w:rsidTr="00506461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AC9B9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DA6BE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382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6ACB5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707EFE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A5506" w:rsidRPr="004A5506" w14:paraId="25DCCF7F" w14:textId="77777777" w:rsidTr="00506461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F55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697D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2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AF4E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33F4DC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98A515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02213F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C2493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7FF9A7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9975BA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746365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BA066CE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949839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6A07CB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A5506" w:rsidRPr="004A5506" w14:paraId="2C6B2D65" w14:textId="77777777" w:rsidTr="00506461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311074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F508428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Хришћански живот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52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знањењ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идентитета;</w:t>
            </w:r>
          </w:p>
          <w:p w14:paraId="04669F61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природе;</w:t>
            </w:r>
          </w:p>
          <w:p w14:paraId="6FFD1045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свести ученика о неопходности одговорног живота у заједници и ослобођења од егоцентризма;</w:t>
            </w:r>
          </w:p>
          <w:p w14:paraId="5A662492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да је светост достижна и данас те да није привилегија прошлости;</w:t>
            </w:r>
          </w:p>
          <w:p w14:paraId="1B95D879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разумевање ученицима да је човек биће смисла;</w:t>
            </w:r>
          </w:p>
          <w:p w14:paraId="5E9E4EDB" w14:textId="2F3E716E" w:rsidR="007D5776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Установити обим и квалитет знања и разумевања стечених у току школске године из </w:t>
            </w: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Православног катихизиса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0A89" w14:textId="7777777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27F3" w14:textId="3DFBFC7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6A9F" w14:textId="3B28124E" w:rsidR="004A5506" w:rsidRPr="004A5506" w:rsidRDefault="007D577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2B54" w14:textId="77777777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1FFD" w14:textId="0B531D3F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0B05" w14:textId="0E95A460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7B9E0E" w14:textId="1DCFA9FA" w:rsidR="004A5506" w:rsidRPr="004A5506" w:rsidRDefault="004A5506" w:rsidP="007D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A5506" w:rsidRPr="004A5506" w14:paraId="0CA8FB4F" w14:textId="77777777" w:rsidTr="00506461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6B938E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C9057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E41A6B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D679CC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0B7BED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39DED6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A5506" w:rsidRPr="004A5506" w14:paraId="4FA98B22" w14:textId="77777777" w:rsidTr="005064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BDC16B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B1F6CC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AA2E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увиди да постоји разлика између народног и црквеног предања и да заузме став према њима;</w:t>
            </w:r>
          </w:p>
          <w:p w14:paraId="266E77C9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су сви људи призвани да буду свети;</w:t>
            </w:r>
          </w:p>
          <w:p w14:paraId="76F62206" w14:textId="5894DF3A" w:rsidR="007D5776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у којој мери је напредовао и савладао градиво Православног катихизиса 1. Разреда средње школе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2F5F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91A3EA1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EE18EA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EFA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14:paraId="19DB13C3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14:paraId="0491E7A0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6F990C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104F5CD8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4A5506" w:rsidRPr="004A5506" w14:paraId="0EB31011" w14:textId="77777777" w:rsidTr="00506461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4B67D3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5DAE6A4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CEE504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349036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88D4593" w14:textId="77777777" w:rsidR="004A5506" w:rsidRPr="004A5506" w:rsidRDefault="004A5506" w:rsidP="004A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A5506" w:rsidRPr="004A5506" w14:paraId="72747D1C" w14:textId="77777777" w:rsidTr="0050646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7C12BA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0E72609" w14:textId="77777777" w:rsidR="004A5506" w:rsidRPr="004A5506" w:rsidRDefault="004A5506" w:rsidP="004A5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EAB1784" w14:textId="7B173183" w:rsidR="004A5506" w:rsidRPr="004A5506" w:rsidRDefault="004A5506" w:rsidP="004879D0">
            <w:pPr>
              <w:numPr>
                <w:ilvl w:val="0"/>
                <w:numId w:val="7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bookmarkStart w:id="1" w:name="_GoBack"/>
            <w:bookmarkEnd w:id="1"/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идактички материјал</w:t>
            </w:r>
          </w:p>
        </w:tc>
        <w:tc>
          <w:tcPr>
            <w:tcW w:w="3261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4B1DA2D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књижевност;</w:t>
            </w:r>
          </w:p>
          <w:p w14:paraId="560BC52A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Историја;</w:t>
            </w:r>
          </w:p>
          <w:p w14:paraId="1C97CDC7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култура;</w:t>
            </w:r>
          </w:p>
          <w:p w14:paraId="06BE05E4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култура;</w:t>
            </w:r>
          </w:p>
          <w:p w14:paraId="42F4B0F4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Екологија </w:t>
            </w:r>
          </w:p>
          <w:p w14:paraId="4035522A" w14:textId="77777777" w:rsidR="004A5506" w:rsidRPr="004A5506" w:rsidRDefault="004A5506" w:rsidP="004A550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89DE0B6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3BC27C96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2F32517F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испистивање;</w:t>
            </w:r>
          </w:p>
          <w:p w14:paraId="386D4828" w14:textId="77777777" w:rsidR="004A5506" w:rsidRPr="004A5506" w:rsidRDefault="004A5506" w:rsidP="004A55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53760A43" w14:textId="2058D5DC" w:rsidR="00450946" w:rsidRPr="004A5506" w:rsidRDefault="004A5506" w:rsidP="0050646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5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</w:t>
            </w:r>
            <w:r w:rsidR="0045094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</w:tr>
    </w:tbl>
    <w:p w14:paraId="3DD1E11B" w14:textId="57C3516A" w:rsidR="009219BB" w:rsidRPr="00876800" w:rsidRDefault="009219BB" w:rsidP="00524408">
      <w:pPr>
        <w:keepNext/>
        <w:spacing w:after="0" w:line="240" w:lineRule="auto"/>
        <w:outlineLvl w:val="1"/>
        <w:rPr>
          <w:rFonts w:ascii="Times New Roman" w:hAnsi="Times New Roman" w:cs="Times New Roman"/>
          <w:vanish/>
          <w:sz w:val="24"/>
          <w:szCs w:val="24"/>
        </w:rPr>
      </w:pPr>
    </w:p>
    <w:sectPr w:rsidR="009219BB" w:rsidRPr="00876800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9446C" w14:textId="77777777" w:rsidR="007E5864" w:rsidRDefault="007E5864" w:rsidP="004A3C16">
      <w:pPr>
        <w:spacing w:after="0" w:line="240" w:lineRule="auto"/>
      </w:pPr>
      <w:r>
        <w:separator/>
      </w:r>
    </w:p>
  </w:endnote>
  <w:endnote w:type="continuationSeparator" w:id="0">
    <w:p w14:paraId="4A8C2C77" w14:textId="77777777" w:rsidR="007E5864" w:rsidRDefault="007E5864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92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72D5A" w14:textId="11147158" w:rsidR="00921D51" w:rsidRDefault="00921D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2DA">
          <w:rPr>
            <w:noProof/>
          </w:rPr>
          <w:t>153</w:t>
        </w:r>
        <w:r>
          <w:rPr>
            <w:noProof/>
          </w:rPr>
          <w:fldChar w:fldCharType="end"/>
        </w:r>
      </w:p>
    </w:sdtContent>
  </w:sdt>
  <w:p w14:paraId="08E390BE" w14:textId="77777777" w:rsidR="00921D51" w:rsidRDefault="00921D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25620" w14:textId="77777777" w:rsidR="007E5864" w:rsidRDefault="007E5864" w:rsidP="004A3C16">
      <w:pPr>
        <w:spacing w:after="0" w:line="240" w:lineRule="auto"/>
      </w:pPr>
      <w:r>
        <w:separator/>
      </w:r>
    </w:p>
  </w:footnote>
  <w:footnote w:type="continuationSeparator" w:id="0">
    <w:p w14:paraId="39D3F13F" w14:textId="77777777" w:rsidR="007E5864" w:rsidRDefault="007E5864" w:rsidP="004A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7">
    <w:nsid w:val="008E6D9D"/>
    <w:multiLevelType w:val="multilevel"/>
    <w:tmpl w:val="EAE8747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04391E88"/>
    <w:multiLevelType w:val="hybridMultilevel"/>
    <w:tmpl w:val="F228791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F26F61"/>
    <w:multiLevelType w:val="hybridMultilevel"/>
    <w:tmpl w:val="69123B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561098F"/>
    <w:multiLevelType w:val="multilevel"/>
    <w:tmpl w:val="BCF220B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06B03226"/>
    <w:multiLevelType w:val="multilevel"/>
    <w:tmpl w:val="2D72E08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81735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06F63977"/>
    <w:multiLevelType w:val="multilevel"/>
    <w:tmpl w:val="91F4C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C9313AE"/>
    <w:multiLevelType w:val="multilevel"/>
    <w:tmpl w:val="69A0BF74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0D7446F1"/>
    <w:multiLevelType w:val="hybridMultilevel"/>
    <w:tmpl w:val="AFE0D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4F8176E"/>
    <w:multiLevelType w:val="hybridMultilevel"/>
    <w:tmpl w:val="5B9CC5FA"/>
    <w:lvl w:ilvl="0" w:tplc="449C8F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7682B23"/>
    <w:multiLevelType w:val="multilevel"/>
    <w:tmpl w:val="4844C172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17ED21FD"/>
    <w:multiLevelType w:val="multilevel"/>
    <w:tmpl w:val="588C81C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>
    <w:nsid w:val="199F0C7B"/>
    <w:multiLevelType w:val="hybridMultilevel"/>
    <w:tmpl w:val="7522FD70"/>
    <w:lvl w:ilvl="0" w:tplc="D96C8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7CAA5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9D94207"/>
    <w:multiLevelType w:val="hybridMultilevel"/>
    <w:tmpl w:val="B49EB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9E77AF4"/>
    <w:multiLevelType w:val="multilevel"/>
    <w:tmpl w:val="88F22E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B860814"/>
    <w:multiLevelType w:val="multilevel"/>
    <w:tmpl w:val="5118725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>
    <w:nsid w:val="1B9E2717"/>
    <w:multiLevelType w:val="multilevel"/>
    <w:tmpl w:val="8F3A509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CA17D92"/>
    <w:multiLevelType w:val="hybridMultilevel"/>
    <w:tmpl w:val="9550A40A"/>
    <w:lvl w:ilvl="0" w:tplc="A2146DE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D003DC6"/>
    <w:multiLevelType w:val="hybridMultilevel"/>
    <w:tmpl w:val="92A6593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E44517D"/>
    <w:multiLevelType w:val="hybridMultilevel"/>
    <w:tmpl w:val="69068722"/>
    <w:lvl w:ilvl="0" w:tplc="E0AEFE8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1E880607"/>
    <w:multiLevelType w:val="multilevel"/>
    <w:tmpl w:val="D3201620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>
    <w:nsid w:val="1FC75CB9"/>
    <w:multiLevelType w:val="hybridMultilevel"/>
    <w:tmpl w:val="00844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11025FE"/>
    <w:multiLevelType w:val="multilevel"/>
    <w:tmpl w:val="8AD2FF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14337A2"/>
    <w:multiLevelType w:val="multilevel"/>
    <w:tmpl w:val="F964183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23576C46"/>
    <w:multiLevelType w:val="multilevel"/>
    <w:tmpl w:val="0060D3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4DB2B15"/>
    <w:multiLevelType w:val="hybridMultilevel"/>
    <w:tmpl w:val="DD161D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5AB3908"/>
    <w:multiLevelType w:val="hybridMultilevel"/>
    <w:tmpl w:val="20EED12C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6E430F5"/>
    <w:multiLevelType w:val="multilevel"/>
    <w:tmpl w:val="C92066B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>
    <w:nsid w:val="27756460"/>
    <w:multiLevelType w:val="hybridMultilevel"/>
    <w:tmpl w:val="2B7EC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3">
    <w:nsid w:val="2C7E25CC"/>
    <w:multiLevelType w:val="multilevel"/>
    <w:tmpl w:val="86FABE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2C9B6AE3"/>
    <w:multiLevelType w:val="hybridMultilevel"/>
    <w:tmpl w:val="83886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CA85F4F"/>
    <w:multiLevelType w:val="hybridMultilevel"/>
    <w:tmpl w:val="56E4FA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CF452D7"/>
    <w:multiLevelType w:val="multilevel"/>
    <w:tmpl w:val="A692DE98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7">
    <w:nsid w:val="2D7408E8"/>
    <w:multiLevelType w:val="multilevel"/>
    <w:tmpl w:val="953824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2D776CFD"/>
    <w:multiLevelType w:val="multilevel"/>
    <w:tmpl w:val="092C4C6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9">
    <w:nsid w:val="2EBB6A63"/>
    <w:multiLevelType w:val="hybridMultilevel"/>
    <w:tmpl w:val="4B7E7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FA91048"/>
    <w:multiLevelType w:val="hybridMultilevel"/>
    <w:tmpl w:val="499C6AFE"/>
    <w:lvl w:ilvl="0" w:tplc="DFDCA89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</w:rPr>
    </w:lvl>
    <w:lvl w:ilvl="2" w:tplc="5BC02B30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1485B23"/>
    <w:multiLevelType w:val="multilevel"/>
    <w:tmpl w:val="093A4966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31653825"/>
    <w:multiLevelType w:val="hybridMultilevel"/>
    <w:tmpl w:val="3E4E8E8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1D5752A"/>
    <w:multiLevelType w:val="multilevel"/>
    <w:tmpl w:val="5BA4250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4">
    <w:nsid w:val="333375AB"/>
    <w:multiLevelType w:val="multilevel"/>
    <w:tmpl w:val="EA5C5B9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335C06E6"/>
    <w:multiLevelType w:val="multilevel"/>
    <w:tmpl w:val="9C085BB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6">
    <w:nsid w:val="34A26A7F"/>
    <w:multiLevelType w:val="multilevel"/>
    <w:tmpl w:val="9E0250F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7">
    <w:nsid w:val="357D3C42"/>
    <w:multiLevelType w:val="multilevel"/>
    <w:tmpl w:val="C884FA9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8">
    <w:nsid w:val="38566D37"/>
    <w:multiLevelType w:val="multilevel"/>
    <w:tmpl w:val="6AD625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9">
    <w:nsid w:val="389D1D47"/>
    <w:multiLevelType w:val="hybridMultilevel"/>
    <w:tmpl w:val="A99EB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0521C6"/>
    <w:multiLevelType w:val="multilevel"/>
    <w:tmpl w:val="C512E51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1">
    <w:nsid w:val="39437432"/>
    <w:multiLevelType w:val="multilevel"/>
    <w:tmpl w:val="F2EAB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3A0750CA"/>
    <w:multiLevelType w:val="multilevel"/>
    <w:tmpl w:val="3F04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B1F6175"/>
    <w:multiLevelType w:val="multilevel"/>
    <w:tmpl w:val="2B5488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5">
    <w:nsid w:val="3BA56F55"/>
    <w:multiLevelType w:val="multilevel"/>
    <w:tmpl w:val="DE505F6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>
    <w:nsid w:val="3DC61141"/>
    <w:multiLevelType w:val="multilevel"/>
    <w:tmpl w:val="45DEB37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7">
    <w:nsid w:val="3E0A3B71"/>
    <w:multiLevelType w:val="hybridMultilevel"/>
    <w:tmpl w:val="C21C4FAE"/>
    <w:lvl w:ilvl="0" w:tplc="66D80874">
      <w:start w:val="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05F3075"/>
    <w:multiLevelType w:val="hybridMultilevel"/>
    <w:tmpl w:val="878C82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>
    <w:nsid w:val="40872E15"/>
    <w:multiLevelType w:val="multilevel"/>
    <w:tmpl w:val="212A906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1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1052BEC"/>
    <w:multiLevelType w:val="hybridMultilevel"/>
    <w:tmpl w:val="59A22C5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3">
    <w:nsid w:val="41396C74"/>
    <w:multiLevelType w:val="hybridMultilevel"/>
    <w:tmpl w:val="F920E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2126CC5"/>
    <w:multiLevelType w:val="multilevel"/>
    <w:tmpl w:val="214E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43596D46"/>
    <w:multiLevelType w:val="multilevel"/>
    <w:tmpl w:val="B0D08FE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6">
    <w:nsid w:val="441D5961"/>
    <w:multiLevelType w:val="hybridMultilevel"/>
    <w:tmpl w:val="73F29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445F2645"/>
    <w:multiLevelType w:val="multilevel"/>
    <w:tmpl w:val="DF0A205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8">
    <w:nsid w:val="44896CFE"/>
    <w:multiLevelType w:val="multilevel"/>
    <w:tmpl w:val="3A14866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9">
    <w:nsid w:val="448E501C"/>
    <w:multiLevelType w:val="hybridMultilevel"/>
    <w:tmpl w:val="61624EA6"/>
    <w:lvl w:ilvl="0" w:tplc="AACCF65A">
      <w:start w:val="57"/>
      <w:numFmt w:val="bullet"/>
      <w:lvlText w:val="−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80">
    <w:nsid w:val="481F0C10"/>
    <w:multiLevelType w:val="multilevel"/>
    <w:tmpl w:val="E2F44A52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1">
    <w:nsid w:val="490162E8"/>
    <w:multiLevelType w:val="multilevel"/>
    <w:tmpl w:val="6608D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49200929"/>
    <w:multiLevelType w:val="multilevel"/>
    <w:tmpl w:val="3558E6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3">
    <w:nsid w:val="4A531578"/>
    <w:multiLevelType w:val="multilevel"/>
    <w:tmpl w:val="93885D7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4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4C7D268A"/>
    <w:multiLevelType w:val="multilevel"/>
    <w:tmpl w:val="789A0F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4D810710"/>
    <w:multiLevelType w:val="multilevel"/>
    <w:tmpl w:val="554807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8">
    <w:nsid w:val="4E6A093C"/>
    <w:multiLevelType w:val="hybridMultilevel"/>
    <w:tmpl w:val="E924C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4F1349BD"/>
    <w:multiLevelType w:val="multilevel"/>
    <w:tmpl w:val="1AD0EA8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0">
    <w:nsid w:val="4FFA02B7"/>
    <w:multiLevelType w:val="multilevel"/>
    <w:tmpl w:val="B61E46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51670FDE"/>
    <w:multiLevelType w:val="multilevel"/>
    <w:tmpl w:val="C24A1EE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2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53576FFE"/>
    <w:multiLevelType w:val="multilevel"/>
    <w:tmpl w:val="641CDEF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4">
    <w:nsid w:val="5726146D"/>
    <w:multiLevelType w:val="multilevel"/>
    <w:tmpl w:val="943E946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5">
    <w:nsid w:val="58394F3C"/>
    <w:multiLevelType w:val="hybridMultilevel"/>
    <w:tmpl w:val="0A5A644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599C7963"/>
    <w:multiLevelType w:val="hybridMultilevel"/>
    <w:tmpl w:val="379841B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5B436107"/>
    <w:multiLevelType w:val="hybridMultilevel"/>
    <w:tmpl w:val="0E3A2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5C457D27"/>
    <w:multiLevelType w:val="hybridMultilevel"/>
    <w:tmpl w:val="45A4033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5DFD0F25"/>
    <w:multiLevelType w:val="multilevel"/>
    <w:tmpl w:val="67242CFA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3">
    <w:nsid w:val="5EAD6E40"/>
    <w:multiLevelType w:val="multilevel"/>
    <w:tmpl w:val="A442FF52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4">
    <w:nsid w:val="5EDD16D5"/>
    <w:multiLevelType w:val="hybridMultilevel"/>
    <w:tmpl w:val="559A5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60FB44C0"/>
    <w:multiLevelType w:val="multilevel"/>
    <w:tmpl w:val="8208F40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6">
    <w:nsid w:val="6123459C"/>
    <w:multiLevelType w:val="multilevel"/>
    <w:tmpl w:val="809C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62EC495A"/>
    <w:multiLevelType w:val="multilevel"/>
    <w:tmpl w:val="6CDA75D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9">
    <w:nsid w:val="65177804"/>
    <w:multiLevelType w:val="multilevel"/>
    <w:tmpl w:val="E684D9F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0">
    <w:nsid w:val="67625D6D"/>
    <w:multiLevelType w:val="multilevel"/>
    <w:tmpl w:val="F1E0B8AA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1">
    <w:nsid w:val="67BF4F32"/>
    <w:multiLevelType w:val="hybridMultilevel"/>
    <w:tmpl w:val="F4F058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68612048"/>
    <w:multiLevelType w:val="multilevel"/>
    <w:tmpl w:val="28664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3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AF878E6"/>
    <w:multiLevelType w:val="hybridMultilevel"/>
    <w:tmpl w:val="BFF009D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D5532D9"/>
    <w:multiLevelType w:val="hybridMultilevel"/>
    <w:tmpl w:val="7EF0423E"/>
    <w:lvl w:ilvl="0" w:tplc="B14411C8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FFD1553"/>
    <w:multiLevelType w:val="multilevel"/>
    <w:tmpl w:val="978A34CC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8">
    <w:nsid w:val="700F2E10"/>
    <w:multiLevelType w:val="multilevel"/>
    <w:tmpl w:val="8C6C77E6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9">
    <w:nsid w:val="704024F8"/>
    <w:multiLevelType w:val="multilevel"/>
    <w:tmpl w:val="FFE0FE9A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70605441"/>
    <w:multiLevelType w:val="multilevel"/>
    <w:tmpl w:val="05CA89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7443044E"/>
    <w:multiLevelType w:val="multilevel"/>
    <w:tmpl w:val="C2DCFDF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2">
    <w:nsid w:val="74536278"/>
    <w:multiLevelType w:val="multilevel"/>
    <w:tmpl w:val="DA00D63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3">
    <w:nsid w:val="74942E61"/>
    <w:multiLevelType w:val="hybridMultilevel"/>
    <w:tmpl w:val="ABFED0EC"/>
    <w:lvl w:ilvl="0" w:tplc="52F87A50">
      <w:numFmt w:val="decimal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numFmt w:val="decimal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4">
    <w:nsid w:val="74CB6A06"/>
    <w:multiLevelType w:val="multilevel"/>
    <w:tmpl w:val="4F6E8C4C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5">
    <w:nsid w:val="763948DF"/>
    <w:multiLevelType w:val="multilevel"/>
    <w:tmpl w:val="A1A477B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6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790168A8"/>
    <w:multiLevelType w:val="multilevel"/>
    <w:tmpl w:val="727C78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8">
    <w:nsid w:val="791A2B1B"/>
    <w:multiLevelType w:val="hybridMultilevel"/>
    <w:tmpl w:val="ABFED0EC"/>
    <w:lvl w:ilvl="0" w:tplc="52F87A50">
      <w:numFmt w:val="decimal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numFmt w:val="decimal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9">
    <w:nsid w:val="7A2A77D1"/>
    <w:multiLevelType w:val="multilevel"/>
    <w:tmpl w:val="D26C1E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>
    <w:nsid w:val="7B0429CE"/>
    <w:multiLevelType w:val="multilevel"/>
    <w:tmpl w:val="10D881D4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1">
    <w:nsid w:val="7D546090"/>
    <w:multiLevelType w:val="multilevel"/>
    <w:tmpl w:val="A02EB4DA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2">
    <w:nsid w:val="7DD76B71"/>
    <w:multiLevelType w:val="hybridMultilevel"/>
    <w:tmpl w:val="47C6C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>
    <w:nsid w:val="7E170D38"/>
    <w:multiLevelType w:val="hybridMultilevel"/>
    <w:tmpl w:val="AA145E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EBA6DD3"/>
    <w:multiLevelType w:val="multilevel"/>
    <w:tmpl w:val="10A00890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5">
    <w:nsid w:val="7EF960BC"/>
    <w:multiLevelType w:val="multilevel"/>
    <w:tmpl w:val="BC3E223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81735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4"/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1"/>
  </w:num>
  <w:num w:numId="14">
    <w:abstractNumId w:val="63"/>
  </w:num>
  <w:num w:numId="15">
    <w:abstractNumId w:val="113"/>
  </w:num>
  <w:num w:numId="16">
    <w:abstractNumId w:val="42"/>
  </w:num>
  <w:num w:numId="17">
    <w:abstractNumId w:val="96"/>
  </w:num>
  <w:num w:numId="18">
    <w:abstractNumId w:val="107"/>
  </w:num>
  <w:num w:numId="19">
    <w:abstractNumId w:val="68"/>
  </w:num>
  <w:num w:numId="20">
    <w:abstractNumId w:val="38"/>
  </w:num>
  <w:num w:numId="21">
    <w:abstractNumId w:val="13"/>
  </w:num>
  <w:num w:numId="22">
    <w:abstractNumId w:val="126"/>
  </w:num>
  <w:num w:numId="23">
    <w:abstractNumId w:val="41"/>
  </w:num>
  <w:num w:numId="24">
    <w:abstractNumId w:val="101"/>
  </w:num>
  <w:num w:numId="25">
    <w:abstractNumId w:val="92"/>
  </w:num>
  <w:num w:numId="26">
    <w:abstractNumId w:val="8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"/>
  </w:num>
  <w:num w:numId="32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21"/>
  </w:num>
  <w:num w:numId="35">
    <w:abstractNumId w:val="106"/>
  </w:num>
  <w:num w:numId="36">
    <w:abstractNumId w:val="17"/>
  </w:num>
  <w:num w:numId="37">
    <w:abstractNumId w:val="4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0"/>
  </w:num>
  <w:num w:numId="39">
    <w:abstractNumId w:val="32"/>
  </w:num>
  <w:num w:numId="40">
    <w:abstractNumId w:val="129"/>
  </w:num>
  <w:num w:numId="41">
    <w:abstractNumId w:val="43"/>
  </w:num>
  <w:num w:numId="42">
    <w:abstractNumId w:val="34"/>
  </w:num>
  <w:num w:numId="43">
    <w:abstractNumId w:val="90"/>
  </w:num>
  <w:num w:numId="44">
    <w:abstractNumId w:val="86"/>
  </w:num>
  <w:num w:numId="45">
    <w:abstractNumId w:val="23"/>
  </w:num>
  <w:num w:numId="46">
    <w:abstractNumId w:val="47"/>
  </w:num>
  <w:num w:numId="47">
    <w:abstractNumId w:val="81"/>
  </w:num>
  <w:num w:numId="48">
    <w:abstractNumId w:val="61"/>
  </w:num>
  <w:num w:numId="49">
    <w:abstractNumId w:val="62"/>
  </w:num>
  <w:num w:numId="50">
    <w:abstractNumId w:val="74"/>
  </w:num>
  <w:num w:numId="51">
    <w:abstractNumId w:val="25"/>
  </w:num>
  <w:num w:numId="52">
    <w:abstractNumId w:val="51"/>
  </w:num>
  <w:num w:numId="53">
    <w:abstractNumId w:val="39"/>
  </w:num>
  <w:num w:numId="54">
    <w:abstractNumId w:val="83"/>
  </w:num>
  <w:num w:numId="55">
    <w:abstractNumId w:val="10"/>
  </w:num>
  <w:num w:numId="56">
    <w:abstractNumId w:val="80"/>
  </w:num>
  <w:num w:numId="57">
    <w:abstractNumId w:val="89"/>
  </w:num>
  <w:num w:numId="58">
    <w:abstractNumId w:val="135"/>
  </w:num>
  <w:num w:numId="59">
    <w:abstractNumId w:val="24"/>
  </w:num>
  <w:num w:numId="60">
    <w:abstractNumId w:val="110"/>
  </w:num>
  <w:num w:numId="61">
    <w:abstractNumId w:val="134"/>
  </w:num>
  <w:num w:numId="62">
    <w:abstractNumId w:val="53"/>
  </w:num>
  <w:num w:numId="63">
    <w:abstractNumId w:val="65"/>
  </w:num>
  <w:num w:numId="64">
    <w:abstractNumId w:val="76"/>
  </w:num>
  <w:num w:numId="65">
    <w:abstractNumId w:val="44"/>
  </w:num>
  <w:num w:numId="66">
    <w:abstractNumId w:val="31"/>
  </w:num>
  <w:num w:numId="67">
    <w:abstractNumId w:val="40"/>
  </w:num>
  <w:num w:numId="68">
    <w:abstractNumId w:val="99"/>
  </w:num>
  <w:num w:numId="69">
    <w:abstractNumId w:val="72"/>
  </w:num>
  <w:num w:numId="70">
    <w:abstractNumId w:val="7"/>
  </w:num>
  <w:num w:numId="71">
    <w:abstractNumId w:val="55"/>
  </w:num>
  <w:num w:numId="72">
    <w:abstractNumId w:val="125"/>
  </w:num>
  <w:num w:numId="73">
    <w:abstractNumId w:val="127"/>
  </w:num>
  <w:num w:numId="74">
    <w:abstractNumId w:val="93"/>
  </w:num>
  <w:num w:numId="75">
    <w:abstractNumId w:val="57"/>
  </w:num>
  <w:num w:numId="76">
    <w:abstractNumId w:val="54"/>
  </w:num>
  <w:num w:numId="77">
    <w:abstractNumId w:val="121"/>
  </w:num>
  <w:num w:numId="78">
    <w:abstractNumId w:val="118"/>
  </w:num>
  <w:num w:numId="79">
    <w:abstractNumId w:val="98"/>
  </w:num>
  <w:num w:numId="80">
    <w:abstractNumId w:val="114"/>
  </w:num>
  <w:num w:numId="81">
    <w:abstractNumId w:val="18"/>
  </w:num>
  <w:num w:numId="82">
    <w:abstractNumId w:val="22"/>
  </w:num>
  <w:num w:numId="83">
    <w:abstractNumId w:val="5"/>
  </w:num>
  <w:num w:numId="84">
    <w:abstractNumId w:val="4"/>
  </w:num>
  <w:num w:numId="85">
    <w:abstractNumId w:val="0"/>
  </w:num>
  <w:num w:numId="8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97"/>
  </w:num>
  <w:num w:numId="90">
    <w:abstractNumId w:val="85"/>
  </w:num>
  <w:num w:numId="91">
    <w:abstractNumId w:val="133"/>
  </w:num>
  <w:num w:numId="92">
    <w:abstractNumId w:val="95"/>
  </w:num>
  <w:num w:numId="93">
    <w:abstractNumId w:val="100"/>
  </w:num>
  <w:num w:numId="94">
    <w:abstractNumId w:val="5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5">
    <w:abstractNumId w:val="52"/>
  </w:num>
  <w:num w:numId="96">
    <w:abstractNumId w:val="87"/>
  </w:num>
  <w:num w:numId="97">
    <w:abstractNumId w:val="82"/>
  </w:num>
  <w:num w:numId="98">
    <w:abstractNumId w:val="122"/>
  </w:num>
  <w:num w:numId="99">
    <w:abstractNumId w:val="94"/>
  </w:num>
  <w:num w:numId="100">
    <w:abstractNumId w:val="48"/>
  </w:num>
  <w:num w:numId="101">
    <w:abstractNumId w:val="56"/>
  </w:num>
  <w:num w:numId="102">
    <w:abstractNumId w:val="14"/>
  </w:num>
  <w:num w:numId="103">
    <w:abstractNumId w:val="46"/>
  </w:num>
  <w:num w:numId="104">
    <w:abstractNumId w:val="131"/>
  </w:num>
  <w:num w:numId="105">
    <w:abstractNumId w:val="105"/>
  </w:num>
  <w:num w:numId="106">
    <w:abstractNumId w:val="75"/>
  </w:num>
  <w:num w:numId="107">
    <w:abstractNumId w:val="116"/>
  </w:num>
  <w:num w:numId="108">
    <w:abstractNumId w:val="20"/>
  </w:num>
  <w:num w:numId="109">
    <w:abstractNumId w:val="78"/>
  </w:num>
  <w:num w:numId="110">
    <w:abstractNumId w:val="91"/>
  </w:num>
  <w:num w:numId="111">
    <w:abstractNumId w:val="33"/>
  </w:num>
  <w:num w:numId="112">
    <w:abstractNumId w:val="60"/>
  </w:num>
  <w:num w:numId="113">
    <w:abstractNumId w:val="124"/>
  </w:num>
  <w:num w:numId="114">
    <w:abstractNumId w:val="103"/>
  </w:num>
  <w:num w:numId="115">
    <w:abstractNumId w:val="77"/>
  </w:num>
  <w:num w:numId="116">
    <w:abstractNumId w:val="117"/>
  </w:num>
  <w:num w:numId="117">
    <w:abstractNumId w:val="108"/>
  </w:num>
  <w:num w:numId="118">
    <w:abstractNumId w:val="30"/>
  </w:num>
  <w:num w:numId="119">
    <w:abstractNumId w:val="132"/>
  </w:num>
  <w:num w:numId="120">
    <w:abstractNumId w:val="130"/>
  </w:num>
  <w:num w:numId="121">
    <w:abstractNumId w:val="11"/>
  </w:num>
  <w:num w:numId="122">
    <w:abstractNumId w:val="70"/>
  </w:num>
  <w:num w:numId="123">
    <w:abstractNumId w:val="19"/>
  </w:num>
  <w:num w:numId="124">
    <w:abstractNumId w:val="109"/>
  </w:num>
  <w:num w:numId="125">
    <w:abstractNumId w:val="64"/>
  </w:num>
  <w:num w:numId="126">
    <w:abstractNumId w:val="58"/>
  </w:num>
  <w:num w:numId="127">
    <w:abstractNumId w:val="66"/>
  </w:num>
  <w:num w:numId="128">
    <w:abstractNumId w:val="102"/>
  </w:num>
  <w:num w:numId="129">
    <w:abstractNumId w:val="104"/>
  </w:num>
  <w:num w:numId="130">
    <w:abstractNumId w:val="112"/>
  </w:num>
  <w:num w:numId="131">
    <w:abstractNumId w:val="67"/>
  </w:num>
  <w:num w:numId="132">
    <w:abstractNumId w:val="69"/>
  </w:num>
  <w:num w:numId="133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79"/>
  </w:num>
  <w:num w:numId="141">
    <w:abstractNumId w:val="119"/>
  </w:num>
  <w:num w:numId="142">
    <w:abstractNumId w:val="88"/>
  </w:num>
  <w:num w:numId="143">
    <w:abstractNumId w:val="12"/>
  </w:num>
  <w:num w:numId="144">
    <w:abstractNumId w:val="29"/>
  </w:num>
  <w:num w:numId="145">
    <w:abstractNumId w:val="123"/>
  </w:num>
  <w:num w:numId="146">
    <w:abstractNumId w:val="128"/>
  </w:num>
  <w:num w:numId="147">
    <w:abstractNumId w:val="27"/>
  </w:num>
  <w:num w:numId="148">
    <w:abstractNumId w:val="45"/>
  </w:num>
  <w:num w:numId="149">
    <w:abstractNumId w:val="36"/>
  </w:num>
  <w:num w:numId="150">
    <w:abstractNumId w:val="9"/>
  </w:num>
  <w:num w:numId="151">
    <w:abstractNumId w:val="8"/>
  </w:num>
  <w:num w:numId="152">
    <w:abstractNumId w:val="111"/>
  </w:num>
  <w:num w:numId="153">
    <w:abstractNumId w:val="59"/>
  </w:num>
  <w:num w:numId="154">
    <w:abstractNumId w:val="73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3144"/>
    <w:rsid w:val="0000458A"/>
    <w:rsid w:val="00005A93"/>
    <w:rsid w:val="0002172F"/>
    <w:rsid w:val="0003651B"/>
    <w:rsid w:val="00040699"/>
    <w:rsid w:val="00043738"/>
    <w:rsid w:val="00051D7F"/>
    <w:rsid w:val="00056BB6"/>
    <w:rsid w:val="000575AF"/>
    <w:rsid w:val="00057A95"/>
    <w:rsid w:val="0006419C"/>
    <w:rsid w:val="0007146F"/>
    <w:rsid w:val="000751EF"/>
    <w:rsid w:val="00076ED1"/>
    <w:rsid w:val="00082D53"/>
    <w:rsid w:val="00083122"/>
    <w:rsid w:val="00085DBB"/>
    <w:rsid w:val="000902F6"/>
    <w:rsid w:val="00091E00"/>
    <w:rsid w:val="00092C00"/>
    <w:rsid w:val="00094E0D"/>
    <w:rsid w:val="00095126"/>
    <w:rsid w:val="00095E81"/>
    <w:rsid w:val="0009766A"/>
    <w:rsid w:val="000A2C29"/>
    <w:rsid w:val="000B01F2"/>
    <w:rsid w:val="000B194F"/>
    <w:rsid w:val="000B23ED"/>
    <w:rsid w:val="000C140F"/>
    <w:rsid w:val="000C2CC7"/>
    <w:rsid w:val="000C317A"/>
    <w:rsid w:val="000E08C2"/>
    <w:rsid w:val="000E2B2C"/>
    <w:rsid w:val="000E444B"/>
    <w:rsid w:val="000F4809"/>
    <w:rsid w:val="000F743A"/>
    <w:rsid w:val="0010073D"/>
    <w:rsid w:val="001054F4"/>
    <w:rsid w:val="00105861"/>
    <w:rsid w:val="00110B9F"/>
    <w:rsid w:val="00110CD4"/>
    <w:rsid w:val="00110CF4"/>
    <w:rsid w:val="00116A9B"/>
    <w:rsid w:val="0012008A"/>
    <w:rsid w:val="0012782C"/>
    <w:rsid w:val="001342BE"/>
    <w:rsid w:val="00144119"/>
    <w:rsid w:val="00147359"/>
    <w:rsid w:val="0015119C"/>
    <w:rsid w:val="00156C54"/>
    <w:rsid w:val="00161986"/>
    <w:rsid w:val="00161D53"/>
    <w:rsid w:val="0016339C"/>
    <w:rsid w:val="00171DF9"/>
    <w:rsid w:val="00184674"/>
    <w:rsid w:val="001926EA"/>
    <w:rsid w:val="00197B30"/>
    <w:rsid w:val="001A4937"/>
    <w:rsid w:val="001A6854"/>
    <w:rsid w:val="001A7962"/>
    <w:rsid w:val="001B0249"/>
    <w:rsid w:val="001B0EB1"/>
    <w:rsid w:val="001B24D6"/>
    <w:rsid w:val="001B2BB4"/>
    <w:rsid w:val="001B7004"/>
    <w:rsid w:val="001C2EE6"/>
    <w:rsid w:val="001D6E0C"/>
    <w:rsid w:val="001E2D4C"/>
    <w:rsid w:val="001F1013"/>
    <w:rsid w:val="001F22DA"/>
    <w:rsid w:val="001F3145"/>
    <w:rsid w:val="001F6101"/>
    <w:rsid w:val="00200013"/>
    <w:rsid w:val="00202796"/>
    <w:rsid w:val="00202EDB"/>
    <w:rsid w:val="00207F0F"/>
    <w:rsid w:val="002110E9"/>
    <w:rsid w:val="00214192"/>
    <w:rsid w:val="00214280"/>
    <w:rsid w:val="00217126"/>
    <w:rsid w:val="00220FC2"/>
    <w:rsid w:val="002319BC"/>
    <w:rsid w:val="00231CFB"/>
    <w:rsid w:val="00233771"/>
    <w:rsid w:val="002524B8"/>
    <w:rsid w:val="002548EF"/>
    <w:rsid w:val="00265F40"/>
    <w:rsid w:val="00273BEC"/>
    <w:rsid w:val="002759B9"/>
    <w:rsid w:val="00275CD9"/>
    <w:rsid w:val="00292C84"/>
    <w:rsid w:val="00297E2B"/>
    <w:rsid w:val="002A4C0F"/>
    <w:rsid w:val="002A7337"/>
    <w:rsid w:val="002B28ED"/>
    <w:rsid w:val="002B6792"/>
    <w:rsid w:val="002C7E2D"/>
    <w:rsid w:val="002D0451"/>
    <w:rsid w:val="002D373D"/>
    <w:rsid w:val="002D5F39"/>
    <w:rsid w:val="002E0448"/>
    <w:rsid w:val="002E0E87"/>
    <w:rsid w:val="002E26B2"/>
    <w:rsid w:val="002E3588"/>
    <w:rsid w:val="002E7130"/>
    <w:rsid w:val="002F51AF"/>
    <w:rsid w:val="002F5225"/>
    <w:rsid w:val="00301FC0"/>
    <w:rsid w:val="003020B0"/>
    <w:rsid w:val="00311190"/>
    <w:rsid w:val="00312333"/>
    <w:rsid w:val="00323BAF"/>
    <w:rsid w:val="00323FFB"/>
    <w:rsid w:val="00326FAF"/>
    <w:rsid w:val="00331965"/>
    <w:rsid w:val="00332691"/>
    <w:rsid w:val="00334523"/>
    <w:rsid w:val="00336D08"/>
    <w:rsid w:val="00344000"/>
    <w:rsid w:val="00345692"/>
    <w:rsid w:val="00347A3B"/>
    <w:rsid w:val="00357650"/>
    <w:rsid w:val="00357F6D"/>
    <w:rsid w:val="00366260"/>
    <w:rsid w:val="00370802"/>
    <w:rsid w:val="00371887"/>
    <w:rsid w:val="0037376F"/>
    <w:rsid w:val="003838CA"/>
    <w:rsid w:val="00386D4D"/>
    <w:rsid w:val="0039276A"/>
    <w:rsid w:val="003931E8"/>
    <w:rsid w:val="003A2F1E"/>
    <w:rsid w:val="003A41F1"/>
    <w:rsid w:val="003A7F1D"/>
    <w:rsid w:val="003B5EB0"/>
    <w:rsid w:val="003B6FAF"/>
    <w:rsid w:val="003C0ADA"/>
    <w:rsid w:val="003C3946"/>
    <w:rsid w:val="003E0770"/>
    <w:rsid w:val="003E23E6"/>
    <w:rsid w:val="003E2727"/>
    <w:rsid w:val="003E4F66"/>
    <w:rsid w:val="003E5008"/>
    <w:rsid w:val="003E61AC"/>
    <w:rsid w:val="003F27F8"/>
    <w:rsid w:val="003F7918"/>
    <w:rsid w:val="00415467"/>
    <w:rsid w:val="00417033"/>
    <w:rsid w:val="004213DA"/>
    <w:rsid w:val="00423A22"/>
    <w:rsid w:val="00423F27"/>
    <w:rsid w:val="00425E33"/>
    <w:rsid w:val="00431D79"/>
    <w:rsid w:val="00436A47"/>
    <w:rsid w:val="00442D09"/>
    <w:rsid w:val="00444840"/>
    <w:rsid w:val="00445ABF"/>
    <w:rsid w:val="00450946"/>
    <w:rsid w:val="004538C0"/>
    <w:rsid w:val="00457759"/>
    <w:rsid w:val="004635F2"/>
    <w:rsid w:val="00463C0A"/>
    <w:rsid w:val="0046486D"/>
    <w:rsid w:val="00464ACA"/>
    <w:rsid w:val="00471408"/>
    <w:rsid w:val="004879D0"/>
    <w:rsid w:val="004918D0"/>
    <w:rsid w:val="00491967"/>
    <w:rsid w:val="00492153"/>
    <w:rsid w:val="004938CD"/>
    <w:rsid w:val="00493B2A"/>
    <w:rsid w:val="004941C9"/>
    <w:rsid w:val="00494D94"/>
    <w:rsid w:val="004A26C8"/>
    <w:rsid w:val="004A3ABE"/>
    <w:rsid w:val="004A3C16"/>
    <w:rsid w:val="004A4C8B"/>
    <w:rsid w:val="004A5506"/>
    <w:rsid w:val="004A7F0B"/>
    <w:rsid w:val="004B1F31"/>
    <w:rsid w:val="004B4BD1"/>
    <w:rsid w:val="004C3448"/>
    <w:rsid w:val="004C65EC"/>
    <w:rsid w:val="004D1C39"/>
    <w:rsid w:val="004D34CE"/>
    <w:rsid w:val="004D636B"/>
    <w:rsid w:val="004D7DEF"/>
    <w:rsid w:val="004E372D"/>
    <w:rsid w:val="004E77D5"/>
    <w:rsid w:val="004F2605"/>
    <w:rsid w:val="004F3F2D"/>
    <w:rsid w:val="00500104"/>
    <w:rsid w:val="00506461"/>
    <w:rsid w:val="0052025C"/>
    <w:rsid w:val="00520CD1"/>
    <w:rsid w:val="00521BB5"/>
    <w:rsid w:val="00524408"/>
    <w:rsid w:val="00525085"/>
    <w:rsid w:val="0052788A"/>
    <w:rsid w:val="00534951"/>
    <w:rsid w:val="005421D5"/>
    <w:rsid w:val="0054330F"/>
    <w:rsid w:val="005574E5"/>
    <w:rsid w:val="00563415"/>
    <w:rsid w:val="005715B2"/>
    <w:rsid w:val="00581EB8"/>
    <w:rsid w:val="00591CF0"/>
    <w:rsid w:val="0059731E"/>
    <w:rsid w:val="005A40BB"/>
    <w:rsid w:val="005A75E3"/>
    <w:rsid w:val="005B6DB4"/>
    <w:rsid w:val="005C2D12"/>
    <w:rsid w:val="005D06C5"/>
    <w:rsid w:val="005D3BBD"/>
    <w:rsid w:val="005D3BEB"/>
    <w:rsid w:val="005D6804"/>
    <w:rsid w:val="005E0354"/>
    <w:rsid w:val="005E0B96"/>
    <w:rsid w:val="005E1B88"/>
    <w:rsid w:val="005E6BC6"/>
    <w:rsid w:val="005F0CC3"/>
    <w:rsid w:val="005F62BE"/>
    <w:rsid w:val="006169FA"/>
    <w:rsid w:val="00624B4F"/>
    <w:rsid w:val="00633773"/>
    <w:rsid w:val="00633C84"/>
    <w:rsid w:val="00634A36"/>
    <w:rsid w:val="00635688"/>
    <w:rsid w:val="006369A0"/>
    <w:rsid w:val="006511D0"/>
    <w:rsid w:val="006549E9"/>
    <w:rsid w:val="006554C3"/>
    <w:rsid w:val="00665407"/>
    <w:rsid w:val="00667BEF"/>
    <w:rsid w:val="00673D8A"/>
    <w:rsid w:val="00675353"/>
    <w:rsid w:val="00682FC2"/>
    <w:rsid w:val="00683489"/>
    <w:rsid w:val="00686DA4"/>
    <w:rsid w:val="00687E03"/>
    <w:rsid w:val="006971CE"/>
    <w:rsid w:val="006A0E54"/>
    <w:rsid w:val="006B0D29"/>
    <w:rsid w:val="006B3A09"/>
    <w:rsid w:val="006B7DF4"/>
    <w:rsid w:val="006C7631"/>
    <w:rsid w:val="006D39C8"/>
    <w:rsid w:val="006E44B7"/>
    <w:rsid w:val="006E4645"/>
    <w:rsid w:val="006E5192"/>
    <w:rsid w:val="006E607D"/>
    <w:rsid w:val="00703A69"/>
    <w:rsid w:val="007129AD"/>
    <w:rsid w:val="007209F5"/>
    <w:rsid w:val="00722EAE"/>
    <w:rsid w:val="007233BE"/>
    <w:rsid w:val="00723D19"/>
    <w:rsid w:val="00724593"/>
    <w:rsid w:val="00726183"/>
    <w:rsid w:val="00726D4B"/>
    <w:rsid w:val="00727CD3"/>
    <w:rsid w:val="00731561"/>
    <w:rsid w:val="00737D9E"/>
    <w:rsid w:val="007405BE"/>
    <w:rsid w:val="00740768"/>
    <w:rsid w:val="00741332"/>
    <w:rsid w:val="00742E52"/>
    <w:rsid w:val="007463A8"/>
    <w:rsid w:val="007522D3"/>
    <w:rsid w:val="00753613"/>
    <w:rsid w:val="00761560"/>
    <w:rsid w:val="007617C7"/>
    <w:rsid w:val="00761E30"/>
    <w:rsid w:val="00764073"/>
    <w:rsid w:val="00767934"/>
    <w:rsid w:val="00773349"/>
    <w:rsid w:val="0077784B"/>
    <w:rsid w:val="0078208D"/>
    <w:rsid w:val="007827FD"/>
    <w:rsid w:val="007864D9"/>
    <w:rsid w:val="00787889"/>
    <w:rsid w:val="007A2341"/>
    <w:rsid w:val="007A7877"/>
    <w:rsid w:val="007B7EED"/>
    <w:rsid w:val="007C4577"/>
    <w:rsid w:val="007C64AA"/>
    <w:rsid w:val="007D1A93"/>
    <w:rsid w:val="007D5776"/>
    <w:rsid w:val="007E0899"/>
    <w:rsid w:val="007E2FB9"/>
    <w:rsid w:val="007E5864"/>
    <w:rsid w:val="00803F9C"/>
    <w:rsid w:val="00804560"/>
    <w:rsid w:val="00812A84"/>
    <w:rsid w:val="0081379F"/>
    <w:rsid w:val="00813D44"/>
    <w:rsid w:val="008211EB"/>
    <w:rsid w:val="00825AF9"/>
    <w:rsid w:val="00830632"/>
    <w:rsid w:val="008336AC"/>
    <w:rsid w:val="00834901"/>
    <w:rsid w:val="00846216"/>
    <w:rsid w:val="008520CE"/>
    <w:rsid w:val="00852724"/>
    <w:rsid w:val="00862E31"/>
    <w:rsid w:val="008630CE"/>
    <w:rsid w:val="00876800"/>
    <w:rsid w:val="008804F9"/>
    <w:rsid w:val="00881948"/>
    <w:rsid w:val="00883C29"/>
    <w:rsid w:val="008855F1"/>
    <w:rsid w:val="008859ED"/>
    <w:rsid w:val="00886443"/>
    <w:rsid w:val="008900AD"/>
    <w:rsid w:val="00894BCB"/>
    <w:rsid w:val="0089537E"/>
    <w:rsid w:val="00896493"/>
    <w:rsid w:val="00896976"/>
    <w:rsid w:val="00897EF3"/>
    <w:rsid w:val="008A2B24"/>
    <w:rsid w:val="008B1774"/>
    <w:rsid w:val="008B3987"/>
    <w:rsid w:val="008B5605"/>
    <w:rsid w:val="008B6075"/>
    <w:rsid w:val="008D1C0F"/>
    <w:rsid w:val="008D272A"/>
    <w:rsid w:val="008D594F"/>
    <w:rsid w:val="008D7967"/>
    <w:rsid w:val="008E55B5"/>
    <w:rsid w:val="008F32D4"/>
    <w:rsid w:val="00911A2E"/>
    <w:rsid w:val="00914E59"/>
    <w:rsid w:val="00914E66"/>
    <w:rsid w:val="009219BB"/>
    <w:rsid w:val="00921D51"/>
    <w:rsid w:val="00927325"/>
    <w:rsid w:val="00927630"/>
    <w:rsid w:val="009332A4"/>
    <w:rsid w:val="00944FA6"/>
    <w:rsid w:val="009451B4"/>
    <w:rsid w:val="009539C9"/>
    <w:rsid w:val="0095553C"/>
    <w:rsid w:val="0096406F"/>
    <w:rsid w:val="00974E35"/>
    <w:rsid w:val="0098370D"/>
    <w:rsid w:val="00986B07"/>
    <w:rsid w:val="00995FEB"/>
    <w:rsid w:val="00997834"/>
    <w:rsid w:val="009A1C91"/>
    <w:rsid w:val="009A2E21"/>
    <w:rsid w:val="009A4098"/>
    <w:rsid w:val="009C6311"/>
    <w:rsid w:val="009E60C3"/>
    <w:rsid w:val="009F5BB5"/>
    <w:rsid w:val="009F6CCD"/>
    <w:rsid w:val="00A00F35"/>
    <w:rsid w:val="00A12898"/>
    <w:rsid w:val="00A1608A"/>
    <w:rsid w:val="00A22D0F"/>
    <w:rsid w:val="00A23844"/>
    <w:rsid w:val="00A24EDC"/>
    <w:rsid w:val="00A430D9"/>
    <w:rsid w:val="00A4622B"/>
    <w:rsid w:val="00A5078F"/>
    <w:rsid w:val="00A548B7"/>
    <w:rsid w:val="00A55316"/>
    <w:rsid w:val="00A722C4"/>
    <w:rsid w:val="00A724F9"/>
    <w:rsid w:val="00A72F0B"/>
    <w:rsid w:val="00A801FE"/>
    <w:rsid w:val="00A8193A"/>
    <w:rsid w:val="00A83CA2"/>
    <w:rsid w:val="00A97372"/>
    <w:rsid w:val="00A9741A"/>
    <w:rsid w:val="00AA42EA"/>
    <w:rsid w:val="00AA669C"/>
    <w:rsid w:val="00AA6C69"/>
    <w:rsid w:val="00AB05B6"/>
    <w:rsid w:val="00AB5438"/>
    <w:rsid w:val="00AB626D"/>
    <w:rsid w:val="00AC2E56"/>
    <w:rsid w:val="00AC512E"/>
    <w:rsid w:val="00AC53F1"/>
    <w:rsid w:val="00AD2ED7"/>
    <w:rsid w:val="00AF3F90"/>
    <w:rsid w:val="00B036F7"/>
    <w:rsid w:val="00B07F82"/>
    <w:rsid w:val="00B14F78"/>
    <w:rsid w:val="00B2305A"/>
    <w:rsid w:val="00B304EF"/>
    <w:rsid w:val="00B31645"/>
    <w:rsid w:val="00B35ED9"/>
    <w:rsid w:val="00B37BCF"/>
    <w:rsid w:val="00B521FD"/>
    <w:rsid w:val="00B61682"/>
    <w:rsid w:val="00B62A4E"/>
    <w:rsid w:val="00B653B6"/>
    <w:rsid w:val="00B70E08"/>
    <w:rsid w:val="00B71B51"/>
    <w:rsid w:val="00B72DBD"/>
    <w:rsid w:val="00B7312E"/>
    <w:rsid w:val="00B761E6"/>
    <w:rsid w:val="00B838D0"/>
    <w:rsid w:val="00B85150"/>
    <w:rsid w:val="00B85AA9"/>
    <w:rsid w:val="00B956F9"/>
    <w:rsid w:val="00B9788F"/>
    <w:rsid w:val="00BA3698"/>
    <w:rsid w:val="00BA53CB"/>
    <w:rsid w:val="00BA551C"/>
    <w:rsid w:val="00BA68D5"/>
    <w:rsid w:val="00BB07FF"/>
    <w:rsid w:val="00BB10AE"/>
    <w:rsid w:val="00BB4DE6"/>
    <w:rsid w:val="00BB6CB0"/>
    <w:rsid w:val="00BB6E0B"/>
    <w:rsid w:val="00BC3C06"/>
    <w:rsid w:val="00BD133A"/>
    <w:rsid w:val="00BD203C"/>
    <w:rsid w:val="00BD6265"/>
    <w:rsid w:val="00BF14F7"/>
    <w:rsid w:val="00BF1C17"/>
    <w:rsid w:val="00BF2AA8"/>
    <w:rsid w:val="00BF2B79"/>
    <w:rsid w:val="00BF33F2"/>
    <w:rsid w:val="00C0459D"/>
    <w:rsid w:val="00C06F87"/>
    <w:rsid w:val="00C0763D"/>
    <w:rsid w:val="00C120C0"/>
    <w:rsid w:val="00C12812"/>
    <w:rsid w:val="00C13558"/>
    <w:rsid w:val="00C21D49"/>
    <w:rsid w:val="00C3011F"/>
    <w:rsid w:val="00C30CB7"/>
    <w:rsid w:val="00C33651"/>
    <w:rsid w:val="00C3416B"/>
    <w:rsid w:val="00C37F20"/>
    <w:rsid w:val="00C40476"/>
    <w:rsid w:val="00C44CB0"/>
    <w:rsid w:val="00C502A4"/>
    <w:rsid w:val="00C50BBC"/>
    <w:rsid w:val="00C525BB"/>
    <w:rsid w:val="00C53344"/>
    <w:rsid w:val="00C536AC"/>
    <w:rsid w:val="00C53F55"/>
    <w:rsid w:val="00C65F61"/>
    <w:rsid w:val="00C716D3"/>
    <w:rsid w:val="00C75991"/>
    <w:rsid w:val="00C75BD7"/>
    <w:rsid w:val="00C85468"/>
    <w:rsid w:val="00C86FA1"/>
    <w:rsid w:val="00C92220"/>
    <w:rsid w:val="00C933D4"/>
    <w:rsid w:val="00C95793"/>
    <w:rsid w:val="00CA1F37"/>
    <w:rsid w:val="00CB451E"/>
    <w:rsid w:val="00CB52A0"/>
    <w:rsid w:val="00CB78AB"/>
    <w:rsid w:val="00CC1D07"/>
    <w:rsid w:val="00CC3260"/>
    <w:rsid w:val="00CD423C"/>
    <w:rsid w:val="00CD6D7D"/>
    <w:rsid w:val="00CD7CAD"/>
    <w:rsid w:val="00CE3E88"/>
    <w:rsid w:val="00CE489E"/>
    <w:rsid w:val="00CE5727"/>
    <w:rsid w:val="00CF27D3"/>
    <w:rsid w:val="00CF2EA5"/>
    <w:rsid w:val="00D02BEC"/>
    <w:rsid w:val="00D04DF3"/>
    <w:rsid w:val="00D06381"/>
    <w:rsid w:val="00D13597"/>
    <w:rsid w:val="00D21858"/>
    <w:rsid w:val="00D228AD"/>
    <w:rsid w:val="00D34989"/>
    <w:rsid w:val="00D35E93"/>
    <w:rsid w:val="00D40472"/>
    <w:rsid w:val="00D41FF6"/>
    <w:rsid w:val="00D42033"/>
    <w:rsid w:val="00D47D3E"/>
    <w:rsid w:val="00D542B2"/>
    <w:rsid w:val="00D65DB5"/>
    <w:rsid w:val="00D752ED"/>
    <w:rsid w:val="00D84D67"/>
    <w:rsid w:val="00D86EB8"/>
    <w:rsid w:val="00D870B9"/>
    <w:rsid w:val="00D97305"/>
    <w:rsid w:val="00DA0729"/>
    <w:rsid w:val="00DA2950"/>
    <w:rsid w:val="00DA5C53"/>
    <w:rsid w:val="00DA696D"/>
    <w:rsid w:val="00DA69E0"/>
    <w:rsid w:val="00DA79DE"/>
    <w:rsid w:val="00DB1B92"/>
    <w:rsid w:val="00DB2520"/>
    <w:rsid w:val="00DB2A07"/>
    <w:rsid w:val="00DB3428"/>
    <w:rsid w:val="00DB4FEA"/>
    <w:rsid w:val="00DB717F"/>
    <w:rsid w:val="00DD4D37"/>
    <w:rsid w:val="00DE301B"/>
    <w:rsid w:val="00DE5741"/>
    <w:rsid w:val="00DF036F"/>
    <w:rsid w:val="00DF6023"/>
    <w:rsid w:val="00DF6301"/>
    <w:rsid w:val="00DF7198"/>
    <w:rsid w:val="00E0217A"/>
    <w:rsid w:val="00E04E5D"/>
    <w:rsid w:val="00E11D4E"/>
    <w:rsid w:val="00E1586A"/>
    <w:rsid w:val="00E30CE2"/>
    <w:rsid w:val="00E35CF6"/>
    <w:rsid w:val="00E36176"/>
    <w:rsid w:val="00E4180A"/>
    <w:rsid w:val="00E46221"/>
    <w:rsid w:val="00E5014B"/>
    <w:rsid w:val="00E5510A"/>
    <w:rsid w:val="00E62891"/>
    <w:rsid w:val="00E7673B"/>
    <w:rsid w:val="00E771CE"/>
    <w:rsid w:val="00E80FC1"/>
    <w:rsid w:val="00E9414F"/>
    <w:rsid w:val="00E9441E"/>
    <w:rsid w:val="00E957B7"/>
    <w:rsid w:val="00E978DF"/>
    <w:rsid w:val="00E97A2B"/>
    <w:rsid w:val="00EA0C9B"/>
    <w:rsid w:val="00EA4265"/>
    <w:rsid w:val="00EA5C6B"/>
    <w:rsid w:val="00EA63D1"/>
    <w:rsid w:val="00EA644D"/>
    <w:rsid w:val="00EB5E91"/>
    <w:rsid w:val="00EC10F2"/>
    <w:rsid w:val="00EC4403"/>
    <w:rsid w:val="00EC7ACE"/>
    <w:rsid w:val="00ED2E6E"/>
    <w:rsid w:val="00ED4EDC"/>
    <w:rsid w:val="00ED4FD7"/>
    <w:rsid w:val="00ED593B"/>
    <w:rsid w:val="00ED5A80"/>
    <w:rsid w:val="00ED723D"/>
    <w:rsid w:val="00EF186E"/>
    <w:rsid w:val="00EF34EB"/>
    <w:rsid w:val="00EF5890"/>
    <w:rsid w:val="00F01DA8"/>
    <w:rsid w:val="00F02D6C"/>
    <w:rsid w:val="00F05473"/>
    <w:rsid w:val="00F06A8B"/>
    <w:rsid w:val="00F07270"/>
    <w:rsid w:val="00F10C3C"/>
    <w:rsid w:val="00F14E4B"/>
    <w:rsid w:val="00F16E3E"/>
    <w:rsid w:val="00F27547"/>
    <w:rsid w:val="00F32E92"/>
    <w:rsid w:val="00F467EE"/>
    <w:rsid w:val="00F4759E"/>
    <w:rsid w:val="00F5210F"/>
    <w:rsid w:val="00F54F00"/>
    <w:rsid w:val="00F62821"/>
    <w:rsid w:val="00F639A6"/>
    <w:rsid w:val="00F64103"/>
    <w:rsid w:val="00F8420B"/>
    <w:rsid w:val="00F86528"/>
    <w:rsid w:val="00F94450"/>
    <w:rsid w:val="00F958BF"/>
    <w:rsid w:val="00FA284C"/>
    <w:rsid w:val="00FB0132"/>
    <w:rsid w:val="00FB6BAC"/>
    <w:rsid w:val="00FD0CB7"/>
    <w:rsid w:val="00FD7E93"/>
    <w:rsid w:val="00FE4C68"/>
    <w:rsid w:val="00FE6EFF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C19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5574E5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rsid w:val="004A3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"/>
    <w:rsid w:val="00EC4403"/>
    <w:rPr>
      <w:sz w:val="23"/>
      <w:szCs w:val="23"/>
      <w:shd w:val="clear" w:color="auto" w:fill="FFFFFF"/>
    </w:rPr>
  </w:style>
  <w:style w:type="character" w:customStyle="1" w:styleId="BodyText1">
    <w:name w:val="Body Text1"/>
    <w:rsid w:val="00EC4403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EC4403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paragraph" w:styleId="NormalWeb">
    <w:name w:val="Normal (Web)"/>
    <w:basedOn w:val="Normal"/>
    <w:uiPriority w:val="99"/>
    <w:unhideWhenUsed/>
    <w:rsid w:val="00EC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36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D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D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D08"/>
    <w:rPr>
      <w:b/>
      <w:bCs/>
      <w:sz w:val="20"/>
      <w:szCs w:val="20"/>
    </w:rPr>
  </w:style>
  <w:style w:type="paragraph" w:styleId="BodyText30">
    <w:name w:val="Body Text 3"/>
    <w:basedOn w:val="Normal"/>
    <w:link w:val="BodyText3Char"/>
    <w:unhideWhenUsed/>
    <w:rsid w:val="005421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0"/>
    <w:rsid w:val="005421D5"/>
    <w:rPr>
      <w:sz w:val="16"/>
      <w:szCs w:val="16"/>
    </w:rPr>
  </w:style>
  <w:style w:type="character" w:customStyle="1" w:styleId="Other">
    <w:name w:val="Other_"/>
    <w:basedOn w:val="DefaultParagraphFont"/>
    <w:link w:val="Other0"/>
    <w:rsid w:val="00F8420B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F8420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ormal2">
    <w:name w:val="Normal2"/>
    <w:rsid w:val="007522D3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locked/>
    <w:rsid w:val="001B700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5574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rtice">
    <w:name w:val="crtice"/>
    <w:basedOn w:val="Normal"/>
    <w:link w:val="crticeChar"/>
    <w:qFormat/>
    <w:rsid w:val="005574E5"/>
    <w:pPr>
      <w:numPr>
        <w:numId w:val="107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sid w:val="005574E5"/>
    <w:rPr>
      <w:rFonts w:ascii="Times New Roman" w:eastAsia="Calibri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5574E5"/>
  </w:style>
  <w:style w:type="paragraph" w:customStyle="1" w:styleId="Default">
    <w:name w:val="Default"/>
    <w:rsid w:val="005574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sid w:val="005574E5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sid w:val="005574E5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numbering" w:customStyle="1" w:styleId="NoList11">
    <w:name w:val="No List11"/>
    <w:next w:val="NoList"/>
    <w:semiHidden/>
    <w:rsid w:val="005574E5"/>
  </w:style>
  <w:style w:type="character" w:styleId="PageNumber">
    <w:name w:val="page number"/>
    <w:basedOn w:val="DefaultParagraphFont"/>
    <w:rsid w:val="005574E5"/>
  </w:style>
  <w:style w:type="character" w:customStyle="1" w:styleId="CharChar2">
    <w:name w:val="Char Char2"/>
    <w:locked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rsid w:val="005574E5"/>
  </w:style>
  <w:style w:type="numbering" w:customStyle="1" w:styleId="NoList12">
    <w:name w:val="No List12"/>
    <w:next w:val="NoList"/>
    <w:semiHidden/>
    <w:rsid w:val="005574E5"/>
  </w:style>
  <w:style w:type="table" w:customStyle="1" w:styleId="TableGrid2">
    <w:name w:val="Table Grid2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5574E5"/>
  </w:style>
  <w:style w:type="numbering" w:customStyle="1" w:styleId="NoList13">
    <w:name w:val="No List13"/>
    <w:next w:val="NoList"/>
    <w:semiHidden/>
    <w:rsid w:val="005574E5"/>
  </w:style>
  <w:style w:type="table" w:customStyle="1" w:styleId="TableGrid3">
    <w:name w:val="Table Grid3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3">
    <w:name w:val="Normal3"/>
    <w:rsid w:val="00C3011F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tabela">
    <w:name w:val="tabela"/>
    <w:basedOn w:val="Normal"/>
    <w:rsid w:val="00BA3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teksta1">
    <w:name w:val="Telo teksta1"/>
    <w:basedOn w:val="Bodytext0"/>
    <w:rsid w:val="00921D5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Teloteksta9">
    <w:name w:val="Telo teksta9"/>
    <w:basedOn w:val="Normal"/>
    <w:rsid w:val="00921D51"/>
    <w:pPr>
      <w:shd w:val="clear" w:color="auto" w:fill="FFFFFF"/>
      <w:spacing w:after="0" w:line="221" w:lineRule="exact"/>
      <w:ind w:hanging="34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loteksta3">
    <w:name w:val="Telo teksta3"/>
    <w:basedOn w:val="DefaultParagraphFont"/>
    <w:rsid w:val="00921D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loteksta4">
    <w:name w:val="Telo teksta4"/>
    <w:basedOn w:val="Bodytext0"/>
    <w:rsid w:val="00921D5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1">
    <w:name w:val="Body Text11"/>
    <w:basedOn w:val="Normal"/>
    <w:rsid w:val="00921D51"/>
    <w:pPr>
      <w:shd w:val="clear" w:color="auto" w:fill="FFFFFF"/>
      <w:spacing w:after="1080" w:line="221" w:lineRule="exact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alkan-history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history.state.gov/countries/kingdom-of-yugoslav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23757-DD52-41F5-8C66-160838AB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3135</TotalTime>
  <Pages>153</Pages>
  <Words>22642</Words>
  <Characters>129061</Characters>
  <Application>Microsoft Office Word</Application>
  <DocSecurity>0</DocSecurity>
  <Lines>1075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Pucarevic</dc:creator>
  <cp:keywords/>
  <dc:description/>
  <cp:lastModifiedBy>pc</cp:lastModifiedBy>
  <cp:revision>106</cp:revision>
  <dcterms:created xsi:type="dcterms:W3CDTF">2018-06-27T21:44:00Z</dcterms:created>
  <dcterms:modified xsi:type="dcterms:W3CDTF">2023-10-04T10:47:00Z</dcterms:modified>
</cp:coreProperties>
</file>